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60C1429" w14:textId="77777777" w:rsidTr="004F2927">
        <w:trPr>
          <w:trHeight w:val="1268"/>
        </w:trPr>
        <w:tc>
          <w:tcPr>
            <w:tcW w:w="1668" w:type="dxa"/>
          </w:tcPr>
          <w:p w14:paraId="5CC2934E" w14:textId="77777777" w:rsidR="004702FB" w:rsidRPr="006F1DA5" w:rsidRDefault="004702FB" w:rsidP="004702FB">
            <w:pPr>
              <w:pStyle w:val="Header"/>
              <w:rPr>
                <w:rFonts w:ascii="Arial" w:hAnsi="Arial" w:cs="Arial"/>
                <w:b/>
                <w:color w:val="000000" w:themeColor="text1"/>
              </w:rPr>
            </w:pPr>
          </w:p>
        </w:tc>
        <w:tc>
          <w:tcPr>
            <w:tcW w:w="3361" w:type="dxa"/>
          </w:tcPr>
          <w:p w14:paraId="2F9A0B40" w14:textId="77777777" w:rsidR="004702FB" w:rsidRPr="006F1DA5" w:rsidRDefault="004702FB" w:rsidP="004702FB">
            <w:pPr>
              <w:pStyle w:val="Header"/>
              <w:rPr>
                <w:rFonts w:ascii="Arial" w:hAnsi="Arial" w:cs="Arial"/>
                <w:b/>
                <w:color w:val="000000" w:themeColor="text1"/>
              </w:rPr>
            </w:pPr>
          </w:p>
        </w:tc>
        <w:tc>
          <w:tcPr>
            <w:tcW w:w="4209" w:type="dxa"/>
          </w:tcPr>
          <w:p w14:paraId="43AE7004" w14:textId="77777777" w:rsidR="004702FB" w:rsidRPr="006F1DA5" w:rsidRDefault="004702FB" w:rsidP="004702FB">
            <w:pPr>
              <w:pStyle w:val="Header"/>
              <w:rPr>
                <w:rFonts w:ascii="Arial" w:hAnsi="Arial" w:cs="Arial"/>
                <w:b/>
                <w:color w:val="000000" w:themeColor="text1"/>
              </w:rPr>
            </w:pPr>
          </w:p>
        </w:tc>
      </w:tr>
    </w:tbl>
    <w:p w14:paraId="18B1FD5C"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t>Obrazec št: 1</w:t>
      </w:r>
    </w:p>
    <w:p w14:paraId="7F517D92" w14:textId="77777777" w:rsidR="00252358" w:rsidRPr="00252358" w:rsidRDefault="00766F1C" w:rsidP="00252358"/>
    <w:p w14:paraId="744B515B"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7D1210" w14:textId="77777777" w:rsidR="00EB2A75" w:rsidRDefault="00766F1C" w:rsidP="00EB2A75">
      <w:pPr>
        <w:spacing w:after="120"/>
        <w:rPr>
          <w:rFonts w:ascii="Arial" w:hAnsi="Arial" w:cs="Arial"/>
        </w:rPr>
      </w:pPr>
    </w:p>
    <w:p w14:paraId="412AA8FC" w14:textId="29A18C2A" w:rsidR="00500AF9" w:rsidRDefault="004E24E3">
      <w:pPr>
        <w:spacing w:before="225" w:after="225" w:line="240" w:lineRule="auto"/>
        <w:jc w:val="both"/>
      </w:pPr>
      <w:r>
        <w:rPr>
          <w:rFonts w:ascii="Arial" w:hAnsi="Arial" w:cs="Arial"/>
          <w:color w:val="000000"/>
          <w:sz w:val="18"/>
          <w:szCs w:val="18"/>
        </w:rPr>
        <w:t>Na osnovi povabila za naročilo »</w:t>
      </w:r>
      <w:r w:rsidR="007E6324">
        <w:rPr>
          <w:rFonts w:ascii="Arial" w:hAnsi="Arial" w:cs="Arial"/>
          <w:b/>
          <w:bCs/>
          <w:color w:val="000000"/>
          <w:sz w:val="18"/>
          <w:szCs w:val="18"/>
        </w:rPr>
        <w:t>Ravnanje z odpadki, ki zajema zbiranje določenih vrst komunalnih odpadkov</w:t>
      </w:r>
      <w:r>
        <w:rPr>
          <w:rFonts w:ascii="Arial" w:hAnsi="Arial" w:cs="Arial"/>
          <w:color w:val="000000"/>
          <w:sz w:val="18"/>
          <w:szCs w:val="18"/>
        </w:rPr>
        <w:t>« dajemo ponudbo, kot sledi:</w:t>
      </w:r>
    </w:p>
    <w:p w14:paraId="1CA195BA" w14:textId="2B9FC857" w:rsidR="00500AF9" w:rsidRDefault="004E24E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00AF9" w14:paraId="71D6542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9D3AA" w14:textId="77777777" w:rsidR="00500AF9" w:rsidRDefault="004E24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0B74" w14:textId="77777777" w:rsidR="00500AF9" w:rsidRDefault="004E24E3">
            <w:r>
              <w:rPr>
                <w:rFonts w:ascii="Arial" w:hAnsi="Arial" w:cs="Arial"/>
                <w:color w:val="000000"/>
                <w:position w:val="-2"/>
                <w:sz w:val="18"/>
                <w:szCs w:val="18"/>
              </w:rPr>
              <w:t> </w:t>
            </w:r>
          </w:p>
        </w:tc>
      </w:tr>
      <w:tr w:rsidR="00500AF9" w14:paraId="10C4086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67557A" w14:textId="77777777" w:rsidR="00500AF9" w:rsidRDefault="004E24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70629" w14:textId="77777777" w:rsidR="00500AF9" w:rsidRDefault="004E24E3">
            <w:r>
              <w:rPr>
                <w:rFonts w:ascii="Arial" w:hAnsi="Arial" w:cs="Arial"/>
                <w:color w:val="000000"/>
                <w:position w:val="-2"/>
                <w:sz w:val="18"/>
                <w:szCs w:val="18"/>
              </w:rPr>
              <w:t> </w:t>
            </w:r>
          </w:p>
        </w:tc>
      </w:tr>
    </w:tbl>
    <w:p w14:paraId="4B82D8B1" w14:textId="77777777" w:rsidR="00500AF9" w:rsidRDefault="004E24E3">
      <w:pPr>
        <w:spacing w:before="225" w:after="225" w:line="240" w:lineRule="auto"/>
        <w:jc w:val="both"/>
      </w:pPr>
      <w:r>
        <w:rPr>
          <w:rFonts w:ascii="Arial" w:hAnsi="Arial" w:cs="Arial"/>
          <w:color w:val="000000"/>
          <w:sz w:val="18"/>
          <w:szCs w:val="18"/>
        </w:rPr>
        <w:t>Ponudbo oddajamo (ustrezno označite):</w:t>
      </w:r>
    </w:p>
    <w:p w14:paraId="75BFDB82" w14:textId="77777777" w:rsidR="00500AF9" w:rsidRDefault="004E24E3">
      <w:pPr>
        <w:spacing w:before="225" w:after="225" w:line="240" w:lineRule="auto"/>
        <w:jc w:val="both"/>
      </w:pPr>
      <w:r>
        <w:fldChar w:fldCharType="begin">
          <w:ffData>
            <w:name w:val="cbox1612738d3b4a8f"/>
            <w:enabled/>
            <w:calcOnExit w:val="0"/>
            <w:checkBox>
              <w:sizeAuto/>
              <w:default w:val="0"/>
            </w:checkBox>
          </w:ffData>
        </w:fldChar>
      </w:r>
      <w:bookmarkStart w:id="0" w:name="cbox1612738d3b4a8f"/>
      <w:r>
        <w:instrText xml:space="preserve"> FORMCHECKBOX </w:instrText>
      </w:r>
      <w:r w:rsidR="00766F1C">
        <w:fldChar w:fldCharType="separate"/>
      </w:r>
      <w:r>
        <w:fldChar w:fldCharType="end"/>
      </w:r>
      <w:bookmarkEnd w:id="0"/>
      <w:r>
        <w:rPr>
          <w:rFonts w:ascii="Arial" w:hAnsi="Arial" w:cs="Arial"/>
          <w:color w:val="000000"/>
          <w:sz w:val="18"/>
          <w:szCs w:val="18"/>
        </w:rPr>
        <w:t> samostojno</w:t>
      </w:r>
    </w:p>
    <w:p w14:paraId="5C5508EE" w14:textId="77777777" w:rsidR="00500AF9" w:rsidRDefault="004E24E3">
      <w:pPr>
        <w:spacing w:before="225" w:after="225" w:line="240" w:lineRule="auto"/>
        <w:jc w:val="both"/>
      </w:pPr>
      <w:r>
        <w:fldChar w:fldCharType="begin">
          <w:ffData>
            <w:name w:val="cbox1612738d3b4d8e"/>
            <w:enabled/>
            <w:calcOnExit w:val="0"/>
            <w:checkBox>
              <w:sizeAuto/>
              <w:default w:val="0"/>
            </w:checkBox>
          </w:ffData>
        </w:fldChar>
      </w:r>
      <w:bookmarkStart w:id="1" w:name="cbox1612738d3b4d8e"/>
      <w:r>
        <w:instrText xml:space="preserve"> FORMCHECKBOX </w:instrText>
      </w:r>
      <w:r w:rsidR="00766F1C">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544724B" w14:textId="77777777" w:rsidR="00500AF9" w:rsidRDefault="004E24E3">
      <w:pPr>
        <w:spacing w:before="225" w:after="225" w:line="240" w:lineRule="auto"/>
        <w:jc w:val="both"/>
      </w:pPr>
      <w:r>
        <w:fldChar w:fldCharType="begin">
          <w:ffData>
            <w:name w:val="cbox1612738d3b5086"/>
            <w:enabled/>
            <w:calcOnExit w:val="0"/>
            <w:checkBox>
              <w:sizeAuto/>
              <w:default w:val="0"/>
            </w:checkBox>
          </w:ffData>
        </w:fldChar>
      </w:r>
      <w:bookmarkStart w:id="2" w:name="cbox1612738d3b5086"/>
      <w:r>
        <w:instrText xml:space="preserve"> FORMCHECKBOX </w:instrText>
      </w:r>
      <w:r w:rsidR="00766F1C">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18D4C" w14:textId="77777777" w:rsidR="00500AF9" w:rsidRDefault="004E24E3">
      <w:pPr>
        <w:spacing w:before="225" w:after="225" w:line="240" w:lineRule="auto"/>
        <w:jc w:val="both"/>
      </w:pPr>
      <w:r>
        <w:fldChar w:fldCharType="begin">
          <w:ffData>
            <w:name w:val="cbox1612738d3b537c"/>
            <w:enabled/>
            <w:calcOnExit w:val="0"/>
            <w:checkBox>
              <w:sizeAuto/>
              <w:default w:val="0"/>
            </w:checkBox>
          </w:ffData>
        </w:fldChar>
      </w:r>
      <w:bookmarkStart w:id="3" w:name="cbox1612738d3b537c"/>
      <w:r>
        <w:instrText xml:space="preserve"> FORMCHECKBOX </w:instrText>
      </w:r>
      <w:r w:rsidR="00766F1C">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0F68597" w14:textId="2A643B3B" w:rsidR="00500AF9" w:rsidRDefault="004E24E3">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476BC07C" w14:textId="77777777" w:rsidR="007E6324" w:rsidRPr="00D72373" w:rsidRDefault="007E6324" w:rsidP="007E6324">
      <w:pPr>
        <w:spacing w:before="225" w:after="225" w:line="240" w:lineRule="auto"/>
        <w:jc w:val="center"/>
        <w:rPr>
          <w:rFonts w:ascii="Arial" w:hAnsi="Arial" w:cs="Arial"/>
          <w:b/>
          <w:bCs/>
          <w:color w:val="FF0000"/>
          <w:sz w:val="18"/>
          <w:szCs w:val="18"/>
        </w:rPr>
      </w:pPr>
      <w:r w:rsidRPr="00D72373">
        <w:rPr>
          <w:rFonts w:ascii="Arial" w:hAnsi="Arial" w:cs="Arial"/>
          <w:b/>
          <w:bCs/>
          <w:color w:val="FF0000"/>
          <w:sz w:val="18"/>
          <w:szCs w:val="18"/>
        </w:rPr>
        <w:t>ZBIRANJE ODPADKOV</w:t>
      </w:r>
    </w:p>
    <w:p w14:paraId="0BC4285F" w14:textId="77777777" w:rsidR="007E6324" w:rsidRPr="00A30879" w:rsidRDefault="007E6324" w:rsidP="007E6324">
      <w:pPr>
        <w:spacing w:before="225" w:after="225" w:line="240" w:lineRule="auto"/>
        <w:jc w:val="both"/>
        <w:rPr>
          <w:rFonts w:ascii="Arial" w:hAnsi="Arial" w:cs="Arial"/>
          <w:b/>
          <w:bCs/>
          <w:color w:val="000000"/>
          <w:sz w:val="18"/>
          <w:szCs w:val="18"/>
          <w:vertAlign w:val="superscript"/>
        </w:rPr>
      </w:pPr>
      <w:r>
        <w:rPr>
          <w:rFonts w:ascii="Arial" w:hAnsi="Arial" w:cs="Arial"/>
          <w:b/>
          <w:bCs/>
          <w:color w:val="000000"/>
          <w:sz w:val="18"/>
          <w:szCs w:val="18"/>
        </w:rPr>
        <w:t>II.i.</w:t>
      </w:r>
      <w:r>
        <w:rPr>
          <w:rFonts w:ascii="Arial" w:hAnsi="Arial" w:cs="Arial"/>
          <w:b/>
          <w:bCs/>
          <w:color w:val="000000"/>
          <w:sz w:val="18"/>
          <w:szCs w:val="18"/>
        </w:rPr>
        <w:tab/>
        <w:t>Ponudbena cena za z</w:t>
      </w:r>
      <w:r w:rsidRPr="00D72373">
        <w:rPr>
          <w:rFonts w:ascii="Arial" w:hAnsi="Arial" w:cs="Arial"/>
          <w:b/>
          <w:bCs/>
          <w:color w:val="000000"/>
          <w:sz w:val="18"/>
          <w:szCs w:val="18"/>
        </w:rPr>
        <w:t>biranje določenih vrst komunalnih odpadkov</w:t>
      </w:r>
    </w:p>
    <w:tbl>
      <w:tblPr>
        <w:tblStyle w:val="NormalTablePHPDOCX"/>
        <w:tblW w:w="5000" w:type="pct"/>
        <w:tblLook w:val="04A0" w:firstRow="1" w:lastRow="0" w:firstColumn="1" w:lastColumn="0" w:noHBand="0" w:noVBand="1"/>
      </w:tblPr>
      <w:tblGrid>
        <w:gridCol w:w="1387"/>
        <w:gridCol w:w="1230"/>
        <w:gridCol w:w="916"/>
        <w:gridCol w:w="1384"/>
        <w:gridCol w:w="1381"/>
        <w:gridCol w:w="1381"/>
        <w:gridCol w:w="1379"/>
      </w:tblGrid>
      <w:tr w:rsidR="007E6324" w14:paraId="68B02127" w14:textId="77777777" w:rsidTr="00D83323">
        <w:tc>
          <w:tcPr>
            <w:tcW w:w="7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4D7762"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6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E9F79E" w14:textId="77777777" w:rsidR="007E6324"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 za obdobje enega leta</w:t>
            </w:r>
          </w:p>
          <w:p w14:paraId="7FCD3C8A" w14:textId="77777777" w:rsidR="007E6324" w:rsidRPr="00C4242C" w:rsidRDefault="007E6324" w:rsidP="00D83323">
            <w:pPr>
              <w:jc w:val="center"/>
            </w:pPr>
          </w:p>
        </w:tc>
        <w:tc>
          <w:tcPr>
            <w:tcW w:w="4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879A8" w14:textId="77777777" w:rsidR="007E6324"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p w14:paraId="1780283B" w14:textId="77777777" w:rsidR="007E6324"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 obdobje enega leta</w:t>
            </w:r>
          </w:p>
          <w:p w14:paraId="2A941F33" w14:textId="77777777" w:rsidR="007E6324" w:rsidRDefault="007E6324" w:rsidP="00D83323">
            <w:pPr>
              <w:jc w:val="center"/>
            </w:pPr>
          </w:p>
        </w:tc>
        <w:tc>
          <w:tcPr>
            <w:tcW w:w="7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7DB11C" w14:textId="77777777" w:rsidR="007E6324"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p w14:paraId="640040E2" w14:textId="77777777" w:rsidR="007E6324"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 obdobje enega leta</w:t>
            </w:r>
          </w:p>
          <w:p w14:paraId="78C60367" w14:textId="77777777" w:rsidR="007E6324" w:rsidRDefault="007E6324" w:rsidP="00D83323">
            <w:pPr>
              <w:jc w:val="center"/>
            </w:pPr>
          </w:p>
        </w:tc>
        <w:tc>
          <w:tcPr>
            <w:tcW w:w="764" w:type="pct"/>
            <w:tcBorders>
              <w:top w:val="single" w:sz="5" w:space="0" w:color="000000"/>
              <w:left w:val="single" w:sz="5" w:space="0" w:color="000000"/>
              <w:bottom w:val="single" w:sz="5" w:space="0" w:color="000000"/>
              <w:right w:val="single" w:sz="5" w:space="0" w:color="000000"/>
            </w:tcBorders>
            <w:shd w:val="clear" w:color="auto" w:fill="D1D1D1"/>
          </w:tcPr>
          <w:p w14:paraId="5F7D766F" w14:textId="77777777" w:rsidR="007E6324" w:rsidRPr="007E6324" w:rsidRDefault="007E6324" w:rsidP="00D83323">
            <w:pPr>
              <w:jc w:val="center"/>
              <w:rPr>
                <w:rFonts w:ascii="Arial" w:hAnsi="Arial" w:cs="Arial"/>
                <w:b/>
                <w:bCs/>
                <w:color w:val="000000" w:themeColor="text1"/>
                <w:position w:val="-2"/>
                <w:sz w:val="18"/>
                <w:szCs w:val="18"/>
                <w:shd w:val="clear" w:color="auto" w:fill="D1D1D1"/>
              </w:rPr>
            </w:pPr>
            <w:r w:rsidRPr="007E6324">
              <w:rPr>
                <w:rFonts w:ascii="Arial" w:hAnsi="Arial" w:cs="Arial"/>
                <w:b/>
                <w:bCs/>
                <w:color w:val="000000" w:themeColor="text1"/>
                <w:position w:val="-2"/>
                <w:sz w:val="18"/>
                <w:szCs w:val="18"/>
                <w:shd w:val="clear" w:color="auto" w:fill="CCCCCC"/>
              </w:rPr>
              <w:t xml:space="preserve">Skupaj za obdobje sklenitve pogodbe </w:t>
            </w:r>
            <w:r w:rsidRPr="007E6324">
              <w:rPr>
                <w:rFonts w:ascii="Arial" w:hAnsi="Arial" w:cs="Arial"/>
                <w:bCs/>
                <w:color w:val="000000" w:themeColor="text1"/>
                <w:position w:val="-2"/>
                <w:sz w:val="18"/>
                <w:szCs w:val="18"/>
                <w:shd w:val="clear" w:color="auto" w:fill="CCCCCC"/>
              </w:rPr>
              <w:t>(60 mesecev</w:t>
            </w:r>
          </w:p>
        </w:tc>
        <w:tc>
          <w:tcPr>
            <w:tcW w:w="764" w:type="pct"/>
            <w:tcBorders>
              <w:top w:val="single" w:sz="5" w:space="0" w:color="000000"/>
              <w:left w:val="single" w:sz="5" w:space="0" w:color="000000"/>
              <w:bottom w:val="single" w:sz="5" w:space="0" w:color="000000"/>
              <w:right w:val="single" w:sz="5" w:space="0" w:color="000000"/>
            </w:tcBorders>
            <w:shd w:val="clear" w:color="auto" w:fill="D1D1D1"/>
          </w:tcPr>
          <w:p w14:paraId="6B356F71" w14:textId="77777777" w:rsidR="007E6324" w:rsidRPr="007E6324" w:rsidRDefault="007E6324" w:rsidP="00D83323">
            <w:pPr>
              <w:jc w:val="center"/>
              <w:rPr>
                <w:rFonts w:ascii="Arial" w:hAnsi="Arial" w:cs="Arial"/>
                <w:b/>
                <w:bCs/>
                <w:color w:val="000000" w:themeColor="text1"/>
                <w:position w:val="-2"/>
                <w:sz w:val="18"/>
                <w:szCs w:val="18"/>
                <w:shd w:val="clear" w:color="auto" w:fill="D1D1D1"/>
              </w:rPr>
            </w:pPr>
            <w:r w:rsidRPr="007E6324">
              <w:rPr>
                <w:rFonts w:ascii="Arial" w:hAnsi="Arial" w:cs="Arial"/>
                <w:b/>
                <w:bCs/>
                <w:color w:val="000000" w:themeColor="text1"/>
                <w:position w:val="-2"/>
                <w:sz w:val="18"/>
                <w:szCs w:val="18"/>
                <w:shd w:val="clear" w:color="auto" w:fill="D1D1D1"/>
              </w:rPr>
              <w:t>DDV</w:t>
            </w:r>
          </w:p>
          <w:p w14:paraId="7C012A33" w14:textId="77777777" w:rsidR="007E6324" w:rsidRPr="007E6324" w:rsidRDefault="007E6324" w:rsidP="00D83323">
            <w:pPr>
              <w:jc w:val="center"/>
              <w:rPr>
                <w:rFonts w:ascii="Arial" w:hAnsi="Arial" w:cs="Arial"/>
                <w:b/>
                <w:bCs/>
                <w:color w:val="000000" w:themeColor="text1"/>
                <w:position w:val="-2"/>
                <w:sz w:val="18"/>
                <w:szCs w:val="18"/>
                <w:shd w:val="clear" w:color="auto" w:fill="D1D1D1"/>
              </w:rPr>
            </w:pPr>
            <w:r w:rsidRPr="007E6324">
              <w:rPr>
                <w:rFonts w:ascii="Arial" w:hAnsi="Arial" w:cs="Arial"/>
                <w:b/>
                <w:bCs/>
                <w:color w:val="000000" w:themeColor="text1"/>
                <w:position w:val="-2"/>
                <w:sz w:val="18"/>
                <w:szCs w:val="18"/>
                <w:shd w:val="clear" w:color="auto" w:fill="D1D1D1"/>
              </w:rPr>
              <w:t xml:space="preserve">za obdobje sklenitve pogodbe </w:t>
            </w:r>
            <w:r w:rsidRPr="007E6324">
              <w:rPr>
                <w:rFonts w:ascii="Arial" w:hAnsi="Arial" w:cs="Arial"/>
                <w:bCs/>
                <w:color w:val="000000" w:themeColor="text1"/>
                <w:position w:val="-2"/>
                <w:sz w:val="18"/>
                <w:szCs w:val="18"/>
                <w:shd w:val="clear" w:color="auto" w:fill="D1D1D1"/>
              </w:rPr>
              <w:t>(60 mesecev)</w:t>
            </w:r>
          </w:p>
          <w:p w14:paraId="53BCD2F3" w14:textId="77777777" w:rsidR="007E6324" w:rsidRPr="007E6324" w:rsidRDefault="007E6324" w:rsidP="00D83323">
            <w:pPr>
              <w:jc w:val="center"/>
              <w:rPr>
                <w:rFonts w:ascii="Arial" w:hAnsi="Arial" w:cs="Arial"/>
                <w:b/>
                <w:bCs/>
                <w:color w:val="000000" w:themeColor="text1"/>
                <w:position w:val="-2"/>
                <w:sz w:val="18"/>
                <w:szCs w:val="18"/>
                <w:shd w:val="clear" w:color="auto" w:fill="CCCCCC"/>
              </w:rPr>
            </w:pPr>
          </w:p>
        </w:tc>
        <w:tc>
          <w:tcPr>
            <w:tcW w:w="763" w:type="pct"/>
            <w:tcBorders>
              <w:top w:val="single" w:sz="5" w:space="0" w:color="000000"/>
              <w:left w:val="single" w:sz="5" w:space="0" w:color="000000"/>
              <w:bottom w:val="single" w:sz="5" w:space="0" w:color="000000"/>
              <w:right w:val="single" w:sz="5" w:space="0" w:color="000000"/>
            </w:tcBorders>
            <w:shd w:val="clear" w:color="auto" w:fill="D1D1D1"/>
          </w:tcPr>
          <w:p w14:paraId="0DF587D3" w14:textId="77777777" w:rsidR="007E6324" w:rsidRPr="007E6324" w:rsidRDefault="007E6324" w:rsidP="00D83323">
            <w:pPr>
              <w:jc w:val="center"/>
              <w:rPr>
                <w:rFonts w:ascii="Arial" w:hAnsi="Arial" w:cs="Arial"/>
                <w:b/>
                <w:bCs/>
                <w:color w:val="000000" w:themeColor="text1"/>
                <w:position w:val="-2"/>
                <w:sz w:val="18"/>
                <w:szCs w:val="18"/>
                <w:shd w:val="clear" w:color="auto" w:fill="D1D1D1"/>
              </w:rPr>
            </w:pPr>
            <w:r w:rsidRPr="007E6324">
              <w:rPr>
                <w:rFonts w:ascii="Arial" w:hAnsi="Arial" w:cs="Arial"/>
                <w:b/>
                <w:bCs/>
                <w:color w:val="000000" w:themeColor="text1"/>
                <w:position w:val="-2"/>
                <w:sz w:val="18"/>
                <w:szCs w:val="18"/>
                <w:shd w:val="clear" w:color="auto" w:fill="D1D1D1"/>
              </w:rPr>
              <w:t>Vrednost z DDV</w:t>
            </w:r>
          </w:p>
          <w:p w14:paraId="1F687170" w14:textId="77777777" w:rsidR="007E6324" w:rsidRPr="007E6324" w:rsidRDefault="007E6324" w:rsidP="00D83323">
            <w:pPr>
              <w:jc w:val="center"/>
              <w:rPr>
                <w:rFonts w:ascii="Arial" w:hAnsi="Arial" w:cs="Arial"/>
                <w:b/>
                <w:bCs/>
                <w:color w:val="000000" w:themeColor="text1"/>
                <w:position w:val="-2"/>
                <w:sz w:val="18"/>
                <w:szCs w:val="18"/>
                <w:shd w:val="clear" w:color="auto" w:fill="D1D1D1"/>
              </w:rPr>
            </w:pPr>
            <w:r w:rsidRPr="007E6324">
              <w:rPr>
                <w:rFonts w:ascii="Arial" w:hAnsi="Arial" w:cs="Arial"/>
                <w:b/>
                <w:bCs/>
                <w:color w:val="000000" w:themeColor="text1"/>
                <w:position w:val="-2"/>
                <w:sz w:val="18"/>
                <w:szCs w:val="18"/>
                <w:shd w:val="clear" w:color="auto" w:fill="D1D1D1"/>
              </w:rPr>
              <w:t xml:space="preserve">za obdobje sklenitve pogodbe </w:t>
            </w:r>
            <w:r w:rsidRPr="007E6324">
              <w:rPr>
                <w:rFonts w:ascii="Arial" w:hAnsi="Arial" w:cs="Arial"/>
                <w:bCs/>
                <w:color w:val="000000" w:themeColor="text1"/>
                <w:position w:val="-2"/>
                <w:sz w:val="18"/>
                <w:szCs w:val="18"/>
                <w:shd w:val="clear" w:color="auto" w:fill="D1D1D1"/>
              </w:rPr>
              <w:t>(60 mesecev)</w:t>
            </w:r>
          </w:p>
          <w:p w14:paraId="04D4899E" w14:textId="77777777" w:rsidR="007E6324" w:rsidRPr="007E6324" w:rsidRDefault="007E6324" w:rsidP="00D83323">
            <w:pPr>
              <w:jc w:val="center"/>
              <w:rPr>
                <w:rFonts w:ascii="Arial" w:hAnsi="Arial" w:cs="Arial"/>
                <w:b/>
                <w:bCs/>
                <w:color w:val="000000" w:themeColor="text1"/>
                <w:position w:val="-2"/>
                <w:sz w:val="18"/>
                <w:szCs w:val="18"/>
                <w:shd w:val="clear" w:color="auto" w:fill="CCCCCC"/>
              </w:rPr>
            </w:pPr>
          </w:p>
        </w:tc>
      </w:tr>
      <w:tr w:rsidR="007E6324" w14:paraId="34406134" w14:textId="77777777" w:rsidTr="00D83323">
        <w:tc>
          <w:tcPr>
            <w:tcW w:w="7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4BC32" w14:textId="77777777" w:rsidR="007E6324" w:rsidRPr="00C4242C" w:rsidRDefault="007E6324" w:rsidP="00D83323">
            <w:pPr>
              <w:jc w:val="right"/>
              <w:rPr>
                <w:rFonts w:ascii="Arial" w:hAnsi="Arial" w:cs="Arial"/>
                <w:sz w:val="18"/>
                <w:szCs w:val="18"/>
              </w:rPr>
            </w:pPr>
            <w:r w:rsidRPr="00C4242C">
              <w:rPr>
                <w:rFonts w:ascii="Arial" w:hAnsi="Arial" w:cs="Arial"/>
                <w:sz w:val="18"/>
                <w:szCs w:val="18"/>
              </w:rPr>
              <w:t>Zbiranje določenih vrst komunalnih odpadkov</w:t>
            </w:r>
          </w:p>
        </w:tc>
        <w:tc>
          <w:tcPr>
            <w:tcW w:w="6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49AA4"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D3C33"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B5A55"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764" w:type="pct"/>
            <w:tcBorders>
              <w:top w:val="single" w:sz="5" w:space="0" w:color="000000"/>
              <w:left w:val="single" w:sz="5" w:space="0" w:color="000000"/>
              <w:bottom w:val="single" w:sz="5" w:space="0" w:color="000000"/>
              <w:right w:val="single" w:sz="5" w:space="0" w:color="000000"/>
            </w:tcBorders>
          </w:tcPr>
          <w:p w14:paraId="71550E45" w14:textId="77777777" w:rsidR="007E6324" w:rsidRPr="00C4242C" w:rsidRDefault="007E6324" w:rsidP="00D83323">
            <w:pPr>
              <w:rPr>
                <w:rFonts w:ascii="Arial" w:hAnsi="Arial" w:cs="Arial"/>
                <w:color w:val="000000"/>
                <w:position w:val="-2"/>
                <w:sz w:val="18"/>
                <w:szCs w:val="18"/>
              </w:rPr>
            </w:pPr>
          </w:p>
        </w:tc>
        <w:tc>
          <w:tcPr>
            <w:tcW w:w="764" w:type="pct"/>
            <w:tcBorders>
              <w:top w:val="single" w:sz="5" w:space="0" w:color="000000"/>
              <w:left w:val="single" w:sz="5" w:space="0" w:color="000000"/>
              <w:bottom w:val="single" w:sz="5" w:space="0" w:color="000000"/>
              <w:right w:val="single" w:sz="5" w:space="0" w:color="000000"/>
            </w:tcBorders>
          </w:tcPr>
          <w:p w14:paraId="67117164" w14:textId="77777777" w:rsidR="007E6324" w:rsidRPr="00C4242C" w:rsidRDefault="007E6324" w:rsidP="00D83323">
            <w:pPr>
              <w:rPr>
                <w:rFonts w:ascii="Arial" w:hAnsi="Arial" w:cs="Arial"/>
                <w:color w:val="000000"/>
                <w:position w:val="-2"/>
                <w:sz w:val="18"/>
                <w:szCs w:val="18"/>
              </w:rPr>
            </w:pPr>
          </w:p>
        </w:tc>
        <w:tc>
          <w:tcPr>
            <w:tcW w:w="763" w:type="pct"/>
            <w:tcBorders>
              <w:top w:val="single" w:sz="5" w:space="0" w:color="000000"/>
              <w:left w:val="single" w:sz="5" w:space="0" w:color="000000"/>
              <w:bottom w:val="single" w:sz="5" w:space="0" w:color="000000"/>
              <w:right w:val="single" w:sz="5" w:space="0" w:color="000000"/>
            </w:tcBorders>
          </w:tcPr>
          <w:p w14:paraId="2337F1B5" w14:textId="77777777" w:rsidR="007E6324" w:rsidRPr="00C4242C" w:rsidRDefault="007E6324" w:rsidP="00D83323">
            <w:pPr>
              <w:rPr>
                <w:rFonts w:ascii="Arial" w:hAnsi="Arial" w:cs="Arial"/>
                <w:color w:val="000000"/>
                <w:position w:val="-2"/>
                <w:sz w:val="18"/>
                <w:szCs w:val="18"/>
              </w:rPr>
            </w:pPr>
          </w:p>
        </w:tc>
      </w:tr>
    </w:tbl>
    <w:p w14:paraId="24DDE76D" w14:textId="77777777" w:rsidR="007E6324" w:rsidRDefault="007E6324" w:rsidP="007E6324">
      <w:pPr>
        <w:spacing w:before="225" w:after="225" w:line="240" w:lineRule="auto"/>
        <w:jc w:val="both"/>
        <w:rPr>
          <w:rFonts w:ascii="Arial" w:hAnsi="Arial" w:cs="Arial"/>
          <w:b/>
          <w:bCs/>
          <w:color w:val="000000"/>
          <w:sz w:val="18"/>
          <w:szCs w:val="18"/>
        </w:rPr>
      </w:pPr>
    </w:p>
    <w:p w14:paraId="70040AC6" w14:textId="77777777" w:rsidR="007E6324" w:rsidRPr="00D72373" w:rsidRDefault="007E6324" w:rsidP="007E6324">
      <w:pPr>
        <w:spacing w:before="225" w:after="225" w:line="240" w:lineRule="auto"/>
        <w:jc w:val="center"/>
        <w:rPr>
          <w:rFonts w:ascii="Arial" w:hAnsi="Arial" w:cs="Arial"/>
          <w:b/>
          <w:bCs/>
          <w:color w:val="FF0000"/>
          <w:sz w:val="18"/>
          <w:szCs w:val="18"/>
        </w:rPr>
      </w:pPr>
      <w:r>
        <w:rPr>
          <w:rFonts w:ascii="Arial" w:hAnsi="Arial" w:cs="Arial"/>
          <w:b/>
          <w:bCs/>
          <w:color w:val="FF0000"/>
          <w:sz w:val="18"/>
          <w:szCs w:val="18"/>
        </w:rPr>
        <w:t>ZBIRNI CENTER</w:t>
      </w:r>
    </w:p>
    <w:p w14:paraId="661E4763" w14:textId="77777777" w:rsidR="007E6324" w:rsidRPr="001B6684" w:rsidRDefault="007E6324" w:rsidP="007E6324">
      <w:pPr>
        <w:spacing w:before="225" w:after="225" w:line="240" w:lineRule="auto"/>
        <w:jc w:val="both"/>
        <w:rPr>
          <w:rFonts w:ascii="Arial" w:hAnsi="Arial" w:cs="Arial"/>
          <w:b/>
          <w:bCs/>
          <w:sz w:val="18"/>
          <w:szCs w:val="18"/>
          <w:vertAlign w:val="superscript"/>
        </w:rPr>
      </w:pPr>
      <w:r>
        <w:rPr>
          <w:rFonts w:ascii="Arial" w:hAnsi="Arial" w:cs="Arial"/>
          <w:b/>
          <w:bCs/>
          <w:color w:val="000000"/>
          <w:sz w:val="18"/>
          <w:szCs w:val="18"/>
        </w:rPr>
        <w:t>II.ii/a</w:t>
      </w:r>
      <w:r>
        <w:rPr>
          <w:rFonts w:ascii="Arial" w:hAnsi="Arial" w:cs="Arial"/>
          <w:b/>
          <w:bCs/>
          <w:color w:val="000000"/>
          <w:sz w:val="18"/>
          <w:szCs w:val="18"/>
        </w:rPr>
        <w:tab/>
      </w:r>
      <w:r w:rsidRPr="001B6684">
        <w:rPr>
          <w:rFonts w:ascii="Arial" w:hAnsi="Arial" w:cs="Arial"/>
          <w:b/>
          <w:bCs/>
          <w:sz w:val="18"/>
          <w:szCs w:val="18"/>
        </w:rPr>
        <w:t xml:space="preserve">Ponudbena cena za odkup opreme zbirnega centra: </w:t>
      </w:r>
    </w:p>
    <w:tbl>
      <w:tblPr>
        <w:tblStyle w:val="NormalTablePHPDOCX"/>
        <w:tblW w:w="5000" w:type="pct"/>
        <w:tblLook w:val="04A0" w:firstRow="1" w:lastRow="0" w:firstColumn="1" w:lastColumn="0" w:noHBand="0" w:noVBand="1"/>
      </w:tblPr>
      <w:tblGrid>
        <w:gridCol w:w="2318"/>
        <w:gridCol w:w="2351"/>
        <w:gridCol w:w="1797"/>
        <w:gridCol w:w="2592"/>
      </w:tblGrid>
      <w:tr w:rsidR="007E6324" w14:paraId="78949444" w14:textId="77777777" w:rsidTr="00D83323">
        <w:tc>
          <w:tcPr>
            <w:tcW w:w="1279"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32A58BBD" w14:textId="77777777" w:rsidR="007E6324" w:rsidRDefault="007E6324" w:rsidP="00D83323">
            <w:pPr>
              <w:jc w:val="center"/>
            </w:pPr>
            <w:bookmarkStart w:id="4" w:name="_Hlk85622757"/>
            <w:r>
              <w:rPr>
                <w:rFonts w:ascii="Arial" w:hAnsi="Arial" w:cs="Arial"/>
                <w:b/>
                <w:bCs/>
                <w:color w:val="000000"/>
                <w:position w:val="-2"/>
                <w:sz w:val="18"/>
                <w:szCs w:val="18"/>
                <w:shd w:val="clear" w:color="auto" w:fill="D1D1D1"/>
              </w:rPr>
              <w:t>Postavka</w:t>
            </w:r>
          </w:p>
        </w:tc>
        <w:tc>
          <w:tcPr>
            <w:tcW w:w="1298"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13EEA548"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Vrednost v EUR brez DDV </w:t>
            </w:r>
          </w:p>
        </w:tc>
        <w:tc>
          <w:tcPr>
            <w:tcW w:w="992"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454789E8"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431"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64825F72"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2F1B0945" w14:textId="77777777" w:rsidTr="00D83323">
        <w:tc>
          <w:tcPr>
            <w:tcW w:w="5000" w:type="pct"/>
            <w:gridSpan w:val="4"/>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14:paraId="7708FE91" w14:textId="77777777" w:rsidR="007E6324" w:rsidRPr="007E6324" w:rsidRDefault="007E6324" w:rsidP="00D83323">
            <w:pPr>
              <w:jc w:val="center"/>
              <w:rPr>
                <w:rFonts w:ascii="Arial" w:hAnsi="Arial" w:cs="Arial"/>
                <w:color w:val="000000" w:themeColor="text1"/>
                <w:sz w:val="18"/>
                <w:szCs w:val="18"/>
              </w:rPr>
            </w:pPr>
            <w:r w:rsidRPr="007E6324">
              <w:rPr>
                <w:rFonts w:ascii="Arial" w:hAnsi="Arial" w:cs="Arial"/>
                <w:color w:val="000000" w:themeColor="text1"/>
                <w:sz w:val="18"/>
                <w:szCs w:val="18"/>
              </w:rPr>
              <w:lastRenderedPageBreak/>
              <w:t>Zabojniki</w:t>
            </w:r>
          </w:p>
        </w:tc>
      </w:tr>
      <w:tr w:rsidR="007E6324" w14:paraId="0D5E8E2A" w14:textId="77777777" w:rsidTr="00D83323">
        <w:tc>
          <w:tcPr>
            <w:tcW w:w="5000" w:type="pct"/>
            <w:gridSpan w:val="4"/>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B3F7B00"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Steklo, 1100 litrov, 6 kos</w:t>
            </w:r>
          </w:p>
        </w:tc>
      </w:tr>
      <w:tr w:rsidR="007E6324" w14:paraId="010516EC"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08897"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Embalaža, 1100 litrov, 6 kos</w:t>
            </w:r>
          </w:p>
        </w:tc>
      </w:tr>
      <w:tr w:rsidR="007E6324" w14:paraId="188C426E"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D1E32"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Papir, 1100 litrov, 6 kos</w:t>
            </w:r>
          </w:p>
        </w:tc>
      </w:tr>
      <w:tr w:rsidR="007E6324" w14:paraId="59692C6C"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D21DE"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Tekstil, 1100 litrov, 4 kos</w:t>
            </w:r>
          </w:p>
        </w:tc>
      </w:tr>
      <w:tr w:rsidR="007E6324" w14:paraId="7012E64E" w14:textId="77777777" w:rsidTr="00D8332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2D9FEDB" w14:textId="77777777" w:rsidR="007E6324" w:rsidRPr="007E6324" w:rsidRDefault="007E6324" w:rsidP="00D83323">
            <w:pPr>
              <w:jc w:val="cente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Kontejnerji</w:t>
            </w:r>
          </w:p>
        </w:tc>
      </w:tr>
      <w:tr w:rsidR="007E6324" w14:paraId="29512C4B"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A3ADE"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Kosovni odpadki, volumen 7 m3, odprt, 1 kos</w:t>
            </w:r>
          </w:p>
        </w:tc>
      </w:tr>
      <w:tr w:rsidR="007E6324" w14:paraId="363BBE24"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D0453"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Kosovni odpadki, volumen 32 m3, zaprt, 1 kos</w:t>
            </w:r>
          </w:p>
        </w:tc>
      </w:tr>
      <w:tr w:rsidR="007E6324" w14:paraId="19101316"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A4AB0"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Elektro odpadki, volumen 7 m3, zaprt, 4 kos</w:t>
            </w:r>
          </w:p>
        </w:tc>
      </w:tr>
      <w:tr w:rsidR="007E6324" w14:paraId="0C8D4BCE"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901F8"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Plastika, volumen 7 m3, odprt, 2 kos</w:t>
            </w:r>
          </w:p>
        </w:tc>
      </w:tr>
      <w:tr w:rsidR="007E6324" w14:paraId="1526765D"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1E6F8"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Steklo, volumen 7 m3,      zaprt, 1 kos</w:t>
            </w:r>
          </w:p>
        </w:tc>
      </w:tr>
      <w:tr w:rsidR="007E6324" w14:paraId="71F35CC2"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77F16"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Papir, volumen 7 m3, zaprt, 1 kos</w:t>
            </w:r>
          </w:p>
        </w:tc>
      </w:tr>
      <w:tr w:rsidR="007E6324" w14:paraId="7FB5E3F8"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A82BA"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Les, volumen 7 m3,   zaprt, 1 kos</w:t>
            </w:r>
          </w:p>
        </w:tc>
      </w:tr>
      <w:tr w:rsidR="007E6324" w14:paraId="5C12F9D6"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7AF74"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Les, volumen 32 m3,   zaprt, 1 kos</w:t>
            </w:r>
          </w:p>
        </w:tc>
      </w:tr>
      <w:tr w:rsidR="007E6324" w14:paraId="3D04D847"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7AF4" w14:textId="77777777" w:rsidR="007E6324" w:rsidRPr="007E6324" w:rsidRDefault="007E6324" w:rsidP="00D83323">
            <w:pPr>
              <w:rPr>
                <w:rFonts w:ascii="Arial" w:hAnsi="Arial" w:cs="Arial"/>
                <w:color w:val="000000" w:themeColor="text1"/>
                <w:position w:val="-2"/>
                <w:sz w:val="18"/>
                <w:szCs w:val="18"/>
              </w:rPr>
            </w:pPr>
            <w:r w:rsidRPr="007E6324">
              <w:rPr>
                <w:rFonts w:ascii="Arial" w:hAnsi="Arial" w:cs="Arial"/>
                <w:color w:val="000000" w:themeColor="text1"/>
                <w:position w:val="-2"/>
                <w:sz w:val="18"/>
                <w:szCs w:val="18"/>
              </w:rPr>
              <w:t>Biološki odpadki, volumen 7 m3, odprt, 2 kos</w:t>
            </w:r>
          </w:p>
        </w:tc>
      </w:tr>
      <w:tr w:rsidR="007E6324" w14:paraId="1483CDE3" w14:textId="77777777" w:rsidTr="00D8332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DE9FC5F" w14:textId="77777777" w:rsidR="007E6324" w:rsidRPr="001B6684" w:rsidRDefault="007E6324" w:rsidP="00D83323">
            <w:pPr>
              <w:jc w:val="center"/>
              <w:rPr>
                <w:rFonts w:ascii="Arial" w:hAnsi="Arial" w:cs="Arial"/>
                <w:position w:val="-2"/>
                <w:sz w:val="18"/>
                <w:szCs w:val="18"/>
              </w:rPr>
            </w:pPr>
            <w:r w:rsidRPr="001B6684">
              <w:rPr>
                <w:rFonts w:ascii="Arial" w:hAnsi="Arial" w:cs="Arial"/>
                <w:position w:val="-2"/>
                <w:sz w:val="18"/>
                <w:szCs w:val="18"/>
              </w:rPr>
              <w:t>Druga oprema</w:t>
            </w:r>
          </w:p>
        </w:tc>
      </w:tr>
      <w:tr w:rsidR="007E6324" w14:paraId="48FFCA03"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E3D3B"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Kontejner za nevarne odpadke</w:t>
            </w:r>
          </w:p>
        </w:tc>
      </w:tr>
      <w:tr w:rsidR="007E6324" w14:paraId="1969B91D" w14:textId="77777777" w:rsidTr="00D83323">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F5BD2B" w14:textId="77777777" w:rsidR="007E6324" w:rsidRPr="00EE2456" w:rsidRDefault="007E6324" w:rsidP="00D83323">
            <w:pPr>
              <w:jc w:val="right"/>
              <w:rPr>
                <w:rFonts w:ascii="Arial" w:hAnsi="Arial" w:cs="Arial"/>
                <w:b/>
                <w:bCs/>
                <w:color w:val="000000" w:themeColor="text1"/>
                <w:position w:val="-2"/>
                <w:sz w:val="18"/>
                <w:szCs w:val="18"/>
                <w:shd w:val="clear" w:color="auto" w:fill="CCCCCC"/>
              </w:rPr>
            </w:pPr>
            <w:r w:rsidRPr="00EE2456">
              <w:rPr>
                <w:rFonts w:ascii="Arial" w:hAnsi="Arial" w:cs="Arial"/>
                <w:b/>
                <w:bCs/>
                <w:color w:val="000000" w:themeColor="text1"/>
                <w:position w:val="-2"/>
                <w:sz w:val="18"/>
                <w:szCs w:val="18"/>
                <w:shd w:val="clear" w:color="auto" w:fill="CCCCCC"/>
              </w:rPr>
              <w:t xml:space="preserve">Skupna vrednost </w:t>
            </w:r>
          </w:p>
        </w:tc>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6D990" w14:textId="77777777" w:rsidR="007E6324" w:rsidRPr="00EE2456" w:rsidRDefault="007E6324" w:rsidP="00D83323">
            <w:pPr>
              <w:rPr>
                <w:rFonts w:ascii="Arial" w:hAnsi="Arial" w:cs="Arial"/>
                <w:color w:val="000000" w:themeColor="text1"/>
                <w:position w:val="-2"/>
                <w:sz w:val="18"/>
                <w:szCs w:val="18"/>
                <w:shd w:val="clear" w:color="auto" w:fill="CCCCCC"/>
              </w:rPr>
            </w:pP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B532F8" w14:textId="77777777" w:rsidR="007E6324" w:rsidRPr="00EE2456" w:rsidRDefault="007E6324" w:rsidP="00D83323">
            <w:pPr>
              <w:rPr>
                <w:rFonts w:ascii="Arial" w:hAnsi="Arial" w:cs="Arial"/>
                <w:color w:val="000000" w:themeColor="text1"/>
                <w:position w:val="-2"/>
                <w:sz w:val="18"/>
                <w:szCs w:val="18"/>
                <w:shd w:val="clear" w:color="auto" w:fill="CCCCCC"/>
              </w:rPr>
            </w:pPr>
          </w:p>
        </w:tc>
        <w:tc>
          <w:tcPr>
            <w:tcW w:w="14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711CC7" w14:textId="77777777" w:rsidR="007E6324" w:rsidRPr="00EE2456" w:rsidRDefault="007E6324" w:rsidP="00D83323">
            <w:pPr>
              <w:rPr>
                <w:rFonts w:ascii="Arial" w:hAnsi="Arial" w:cs="Arial"/>
                <w:color w:val="000000" w:themeColor="text1"/>
                <w:position w:val="-2"/>
                <w:sz w:val="18"/>
                <w:szCs w:val="18"/>
                <w:shd w:val="clear" w:color="auto" w:fill="CCCCCC"/>
              </w:rPr>
            </w:pPr>
          </w:p>
        </w:tc>
      </w:tr>
      <w:bookmarkEnd w:id="4"/>
    </w:tbl>
    <w:p w14:paraId="07EF5791" w14:textId="77777777" w:rsidR="007E6324" w:rsidRDefault="007E6324" w:rsidP="007E6324">
      <w:pPr>
        <w:spacing w:before="225" w:after="225" w:line="240" w:lineRule="auto"/>
        <w:jc w:val="both"/>
        <w:rPr>
          <w:rFonts w:ascii="Arial" w:hAnsi="Arial" w:cs="Arial"/>
          <w:b/>
          <w:color w:val="000000"/>
          <w:sz w:val="18"/>
          <w:szCs w:val="18"/>
        </w:rPr>
      </w:pPr>
    </w:p>
    <w:p w14:paraId="03FF1AD7" w14:textId="77777777" w:rsidR="007E6324" w:rsidRPr="005B3FBC" w:rsidRDefault="007E6324" w:rsidP="007E6324">
      <w:pPr>
        <w:spacing w:before="225" w:after="225" w:line="240" w:lineRule="auto"/>
        <w:jc w:val="both"/>
        <w:rPr>
          <w:rFonts w:ascii="Arial" w:hAnsi="Arial" w:cs="Arial"/>
          <w:b/>
          <w:bCs/>
          <w:color w:val="FF0000"/>
          <w:sz w:val="18"/>
          <w:szCs w:val="18"/>
          <w:vertAlign w:val="superscript"/>
        </w:rPr>
      </w:pPr>
      <w:r>
        <w:rPr>
          <w:rFonts w:ascii="Arial" w:hAnsi="Arial" w:cs="Arial"/>
          <w:b/>
          <w:color w:val="000000"/>
          <w:sz w:val="18"/>
          <w:szCs w:val="18"/>
        </w:rPr>
        <w:t>II.ii/b</w:t>
      </w:r>
      <w:r>
        <w:rPr>
          <w:rFonts w:ascii="Arial" w:hAnsi="Arial" w:cs="Arial"/>
          <w:b/>
          <w:color w:val="000000"/>
          <w:sz w:val="18"/>
          <w:szCs w:val="18"/>
        </w:rPr>
        <w:tab/>
      </w:r>
      <w:r w:rsidRPr="00A30879">
        <w:rPr>
          <w:rFonts w:ascii="Arial" w:hAnsi="Arial" w:cs="Arial"/>
          <w:b/>
          <w:color w:val="000000"/>
          <w:sz w:val="18"/>
          <w:szCs w:val="18"/>
        </w:rPr>
        <w:t xml:space="preserve">Ponudbene cene za </w:t>
      </w:r>
      <w:r>
        <w:rPr>
          <w:rFonts w:ascii="Arial" w:hAnsi="Arial" w:cs="Arial"/>
          <w:b/>
          <w:color w:val="000000"/>
          <w:sz w:val="18"/>
          <w:szCs w:val="18"/>
        </w:rPr>
        <w:t xml:space="preserve">mesečni najem opreme </w:t>
      </w:r>
      <w:r w:rsidRPr="001B6684">
        <w:rPr>
          <w:rFonts w:ascii="Arial" w:hAnsi="Arial" w:cs="Arial"/>
          <w:b/>
          <w:sz w:val="18"/>
          <w:szCs w:val="18"/>
        </w:rPr>
        <w:t>zbirnega centra</w:t>
      </w:r>
      <w:r w:rsidRPr="001B6684">
        <w:rPr>
          <w:rFonts w:ascii="Arial" w:hAnsi="Arial" w:cs="Arial"/>
          <w:b/>
          <w:bCs/>
          <w:sz w:val="18"/>
          <w:szCs w:val="18"/>
        </w:rPr>
        <w:t xml:space="preserve">: </w:t>
      </w:r>
    </w:p>
    <w:tbl>
      <w:tblPr>
        <w:tblStyle w:val="NormalTablePHPDOCX"/>
        <w:tblW w:w="5000" w:type="pct"/>
        <w:tblLook w:val="04A0" w:firstRow="1" w:lastRow="0" w:firstColumn="1" w:lastColumn="0" w:noHBand="0" w:noVBand="1"/>
      </w:tblPr>
      <w:tblGrid>
        <w:gridCol w:w="2318"/>
        <w:gridCol w:w="2351"/>
        <w:gridCol w:w="1797"/>
        <w:gridCol w:w="2592"/>
      </w:tblGrid>
      <w:tr w:rsidR="007E6324" w14:paraId="273E40ED" w14:textId="77777777" w:rsidTr="00D83323">
        <w:tc>
          <w:tcPr>
            <w:tcW w:w="1279"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6CB55051"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1298"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02D725B2"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Vrednost v EUR brez DDV </w:t>
            </w:r>
          </w:p>
        </w:tc>
        <w:tc>
          <w:tcPr>
            <w:tcW w:w="992"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12CDD14B"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431"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7CE2E37E" w14:textId="77777777" w:rsidR="007E6324" w:rsidRPr="003C311D"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2BB9F401" w14:textId="77777777" w:rsidTr="00D83323">
        <w:tc>
          <w:tcPr>
            <w:tcW w:w="5000" w:type="pct"/>
            <w:gridSpan w:val="4"/>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14:paraId="1A4D8A29" w14:textId="77777777" w:rsidR="007E6324" w:rsidRPr="00EE2456" w:rsidRDefault="007E6324" w:rsidP="00D83323">
            <w:pPr>
              <w:jc w:val="center"/>
              <w:rPr>
                <w:rFonts w:ascii="Arial" w:hAnsi="Arial" w:cs="Arial"/>
                <w:color w:val="000000" w:themeColor="text1"/>
                <w:sz w:val="18"/>
                <w:szCs w:val="18"/>
              </w:rPr>
            </w:pPr>
            <w:r w:rsidRPr="00EE2456">
              <w:rPr>
                <w:rFonts w:ascii="Arial" w:hAnsi="Arial" w:cs="Arial"/>
                <w:color w:val="000000" w:themeColor="text1"/>
                <w:sz w:val="18"/>
                <w:szCs w:val="18"/>
              </w:rPr>
              <w:t>Zabojniki</w:t>
            </w:r>
          </w:p>
        </w:tc>
      </w:tr>
      <w:tr w:rsidR="007E6324" w14:paraId="03321BC3" w14:textId="77777777" w:rsidTr="00D83323">
        <w:tc>
          <w:tcPr>
            <w:tcW w:w="5000" w:type="pct"/>
            <w:gridSpan w:val="4"/>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17D28B2E"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Steklo, 1100 litrov, 6 kos</w:t>
            </w:r>
          </w:p>
        </w:tc>
      </w:tr>
      <w:tr w:rsidR="007E6324" w14:paraId="56DE6CE5"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FB639"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Embalaža, 1100 litrov, 6 kos</w:t>
            </w:r>
          </w:p>
        </w:tc>
      </w:tr>
      <w:tr w:rsidR="007E6324" w14:paraId="795356B0"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462E9"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Papir, 1100 litrov, 6 kos</w:t>
            </w:r>
          </w:p>
        </w:tc>
      </w:tr>
      <w:tr w:rsidR="007E6324" w14:paraId="42F443C1"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19A2C"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Tekstil, 1100 litrov, 4 kos</w:t>
            </w:r>
          </w:p>
        </w:tc>
      </w:tr>
      <w:tr w:rsidR="007E6324" w14:paraId="111DAB57" w14:textId="77777777" w:rsidTr="00D8332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2FD81EAD" w14:textId="77777777" w:rsidR="007E6324" w:rsidRPr="00EE2456" w:rsidRDefault="007E6324" w:rsidP="00D83323">
            <w:pPr>
              <w:jc w:val="cente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Kontejnerji</w:t>
            </w:r>
          </w:p>
        </w:tc>
      </w:tr>
      <w:tr w:rsidR="007E6324" w14:paraId="34FBA108"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2EFF0"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lastRenderedPageBreak/>
              <w:t>Kosovni odpadki, volumen 7 m3, odprt, 1 kos</w:t>
            </w:r>
          </w:p>
        </w:tc>
      </w:tr>
      <w:tr w:rsidR="007E6324" w14:paraId="00B9F5BF"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D7764"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Kosovni odpadki, volumen 32 m3, zaprt, 1 kos</w:t>
            </w:r>
          </w:p>
        </w:tc>
      </w:tr>
      <w:tr w:rsidR="007E6324" w14:paraId="440262A7"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55F9F"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Elektro odpadki, volumen 7 m3, zaprt, 4 kos</w:t>
            </w:r>
          </w:p>
        </w:tc>
      </w:tr>
      <w:tr w:rsidR="007E6324" w14:paraId="5FCE42B4"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F8AD8"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Plastika, volumen 7 m3, odprt, 2 kos</w:t>
            </w:r>
          </w:p>
        </w:tc>
      </w:tr>
      <w:tr w:rsidR="007E6324" w14:paraId="22D27C58"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1E31D"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Steklo, volumen 7 m3,      zaprt, 1 kos</w:t>
            </w:r>
          </w:p>
        </w:tc>
      </w:tr>
      <w:tr w:rsidR="007E6324" w14:paraId="0F98D0F7"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90745"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Papir, volumen 7 m3, zaprt, 1 kos</w:t>
            </w:r>
          </w:p>
        </w:tc>
      </w:tr>
      <w:tr w:rsidR="007E6324" w14:paraId="1CDC994F"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5409C"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Les, volumen 7 m3,   zaprt, 1 kos</w:t>
            </w:r>
          </w:p>
        </w:tc>
      </w:tr>
      <w:tr w:rsidR="007E6324" w14:paraId="47323588"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23042"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Les, volumen 32 m3,   zaprt, 1 kos</w:t>
            </w:r>
          </w:p>
        </w:tc>
      </w:tr>
      <w:tr w:rsidR="007E6324" w14:paraId="6A516DB5"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C8F46"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Biološki odpadki, volumen 7 m3, odprt, 2 kos</w:t>
            </w:r>
          </w:p>
        </w:tc>
      </w:tr>
      <w:tr w:rsidR="007E6324" w14:paraId="56117455" w14:textId="77777777" w:rsidTr="00D8332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0EAAD91" w14:textId="77777777" w:rsidR="007E6324" w:rsidRPr="00EE2456" w:rsidRDefault="007E6324" w:rsidP="00D83323">
            <w:pPr>
              <w:jc w:val="cente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Druga oprema</w:t>
            </w:r>
          </w:p>
        </w:tc>
      </w:tr>
      <w:tr w:rsidR="007E6324" w14:paraId="43E1A191" w14:textId="77777777" w:rsidTr="00D83323">
        <w:tc>
          <w:tcPr>
            <w:tcW w:w="5000" w:type="pct"/>
            <w:gridSpan w:val="4"/>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8C6DA" w14:textId="77777777" w:rsidR="007E6324" w:rsidRPr="00EE2456" w:rsidRDefault="007E6324" w:rsidP="00D83323">
            <w:pPr>
              <w:rPr>
                <w:rFonts w:ascii="Arial" w:hAnsi="Arial" w:cs="Arial"/>
                <w:color w:val="000000" w:themeColor="text1"/>
                <w:position w:val="-2"/>
                <w:sz w:val="18"/>
                <w:szCs w:val="18"/>
              </w:rPr>
            </w:pPr>
            <w:r w:rsidRPr="00EE2456">
              <w:rPr>
                <w:rFonts w:ascii="Arial" w:hAnsi="Arial" w:cs="Arial"/>
                <w:color w:val="000000" w:themeColor="text1"/>
                <w:position w:val="-2"/>
                <w:sz w:val="18"/>
                <w:szCs w:val="18"/>
              </w:rPr>
              <w:t>Kontejner za nevarne odpadke</w:t>
            </w:r>
          </w:p>
        </w:tc>
      </w:tr>
      <w:tr w:rsidR="007E6324" w14:paraId="5EBC5D3C" w14:textId="77777777" w:rsidTr="00D83323">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001A1" w14:textId="77777777" w:rsidR="007E6324" w:rsidRPr="00EE2456" w:rsidRDefault="007E6324" w:rsidP="00D83323">
            <w:pPr>
              <w:jc w:val="right"/>
              <w:rPr>
                <w:rFonts w:ascii="Arial" w:hAnsi="Arial" w:cs="Arial"/>
                <w:b/>
                <w:bCs/>
                <w:color w:val="000000" w:themeColor="text1"/>
                <w:position w:val="-2"/>
                <w:sz w:val="18"/>
                <w:szCs w:val="18"/>
                <w:shd w:val="clear" w:color="auto" w:fill="CCCCCC"/>
              </w:rPr>
            </w:pPr>
            <w:r w:rsidRPr="00EE2456">
              <w:rPr>
                <w:rFonts w:ascii="Arial" w:hAnsi="Arial" w:cs="Arial"/>
                <w:b/>
                <w:bCs/>
                <w:color w:val="000000" w:themeColor="text1"/>
                <w:position w:val="-2"/>
                <w:sz w:val="18"/>
                <w:szCs w:val="18"/>
                <w:shd w:val="clear" w:color="auto" w:fill="CCCCCC"/>
              </w:rPr>
              <w:t xml:space="preserve">Skupna vrednost </w:t>
            </w:r>
          </w:p>
        </w:tc>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4B620C" w14:textId="77777777" w:rsidR="007E6324" w:rsidRPr="00EE2456" w:rsidRDefault="007E6324" w:rsidP="00D83323">
            <w:pPr>
              <w:rPr>
                <w:rFonts w:ascii="Arial" w:hAnsi="Arial" w:cs="Arial"/>
                <w:color w:val="000000" w:themeColor="text1"/>
                <w:position w:val="-2"/>
                <w:sz w:val="18"/>
                <w:szCs w:val="18"/>
                <w:shd w:val="clear" w:color="auto" w:fill="CCCCCC"/>
              </w:rPr>
            </w:pP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FD10B3" w14:textId="77777777" w:rsidR="007E6324" w:rsidRPr="00EE2456" w:rsidRDefault="007E6324" w:rsidP="00D83323">
            <w:pPr>
              <w:rPr>
                <w:rFonts w:ascii="Arial" w:hAnsi="Arial" w:cs="Arial"/>
                <w:color w:val="000000" w:themeColor="text1"/>
                <w:position w:val="-2"/>
                <w:sz w:val="18"/>
                <w:szCs w:val="18"/>
                <w:shd w:val="clear" w:color="auto" w:fill="CCCCCC"/>
              </w:rPr>
            </w:pPr>
          </w:p>
        </w:tc>
        <w:tc>
          <w:tcPr>
            <w:tcW w:w="14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764832" w14:textId="77777777" w:rsidR="007E6324" w:rsidRPr="00EE2456" w:rsidRDefault="007E6324" w:rsidP="00D83323">
            <w:pPr>
              <w:rPr>
                <w:rFonts w:ascii="Arial" w:hAnsi="Arial" w:cs="Arial"/>
                <w:color w:val="000000" w:themeColor="text1"/>
                <w:position w:val="-2"/>
                <w:sz w:val="18"/>
                <w:szCs w:val="18"/>
                <w:shd w:val="clear" w:color="auto" w:fill="CCCCCC"/>
              </w:rPr>
            </w:pPr>
          </w:p>
        </w:tc>
      </w:tr>
    </w:tbl>
    <w:p w14:paraId="7B51B40A" w14:textId="77777777" w:rsidR="007E6324" w:rsidRDefault="007E6324" w:rsidP="007E6324">
      <w:pPr>
        <w:spacing w:before="225" w:after="225" w:line="240" w:lineRule="auto"/>
        <w:jc w:val="both"/>
        <w:rPr>
          <w:rFonts w:ascii="Arial" w:hAnsi="Arial" w:cs="Arial"/>
          <w:color w:val="000000"/>
          <w:sz w:val="18"/>
          <w:szCs w:val="18"/>
        </w:rPr>
      </w:pPr>
    </w:p>
    <w:p w14:paraId="0874DD65" w14:textId="77777777" w:rsidR="007E6324" w:rsidRPr="00D72373" w:rsidRDefault="007E6324" w:rsidP="007E6324">
      <w:pPr>
        <w:spacing w:before="225" w:after="225" w:line="240" w:lineRule="auto"/>
        <w:jc w:val="center"/>
        <w:rPr>
          <w:rFonts w:ascii="Arial" w:hAnsi="Arial" w:cs="Arial"/>
          <w:b/>
          <w:bCs/>
          <w:color w:val="FF0000"/>
          <w:sz w:val="18"/>
          <w:szCs w:val="18"/>
        </w:rPr>
      </w:pPr>
      <w:r>
        <w:rPr>
          <w:rFonts w:ascii="Arial" w:hAnsi="Arial" w:cs="Arial"/>
          <w:b/>
          <w:bCs/>
          <w:color w:val="FF0000"/>
          <w:sz w:val="18"/>
          <w:szCs w:val="18"/>
        </w:rPr>
        <w:t>POSODE</w:t>
      </w:r>
    </w:p>
    <w:p w14:paraId="065E259D" w14:textId="77777777" w:rsidR="007E6324" w:rsidRDefault="007E6324" w:rsidP="007E6324">
      <w:pPr>
        <w:spacing w:before="225" w:after="225" w:line="240" w:lineRule="auto"/>
        <w:jc w:val="both"/>
        <w:rPr>
          <w:rFonts w:ascii="Arial" w:hAnsi="Arial" w:cs="Arial"/>
          <w:b/>
          <w:color w:val="000000"/>
          <w:sz w:val="18"/>
          <w:szCs w:val="18"/>
        </w:rPr>
      </w:pPr>
      <w:r>
        <w:rPr>
          <w:rFonts w:ascii="Arial" w:hAnsi="Arial" w:cs="Arial"/>
          <w:b/>
          <w:color w:val="000000"/>
          <w:sz w:val="18"/>
          <w:szCs w:val="18"/>
        </w:rPr>
        <w:t>II.iii/a</w:t>
      </w:r>
      <w:r>
        <w:rPr>
          <w:rFonts w:ascii="Arial" w:hAnsi="Arial" w:cs="Arial"/>
          <w:b/>
          <w:color w:val="000000"/>
          <w:sz w:val="18"/>
          <w:szCs w:val="18"/>
        </w:rPr>
        <w:tab/>
      </w:r>
      <w:r w:rsidRPr="00A30879">
        <w:rPr>
          <w:rFonts w:ascii="Arial" w:hAnsi="Arial" w:cs="Arial"/>
          <w:b/>
          <w:color w:val="000000"/>
          <w:sz w:val="18"/>
          <w:szCs w:val="18"/>
        </w:rPr>
        <w:t>Ponudbene cene za dobavo</w:t>
      </w:r>
      <w:r>
        <w:rPr>
          <w:rFonts w:ascii="Arial" w:hAnsi="Arial" w:cs="Arial"/>
          <w:b/>
          <w:color w:val="000000"/>
          <w:sz w:val="18"/>
          <w:szCs w:val="18"/>
        </w:rPr>
        <w:t xml:space="preserve"> </w:t>
      </w:r>
      <w:r w:rsidRPr="003C311D">
        <w:rPr>
          <w:rFonts w:ascii="Arial" w:hAnsi="Arial" w:cs="Arial"/>
          <w:color w:val="000000"/>
          <w:sz w:val="18"/>
          <w:szCs w:val="18"/>
        </w:rPr>
        <w:t>(odkup)</w:t>
      </w:r>
      <w:r w:rsidRPr="00A30879">
        <w:rPr>
          <w:rFonts w:ascii="Arial" w:hAnsi="Arial" w:cs="Arial"/>
          <w:b/>
          <w:color w:val="000000"/>
          <w:sz w:val="18"/>
          <w:szCs w:val="18"/>
        </w:rPr>
        <w:t xml:space="preserve"> posod</w:t>
      </w:r>
      <w:r>
        <w:rPr>
          <w:rFonts w:ascii="Arial" w:hAnsi="Arial" w:cs="Arial"/>
          <w:b/>
          <w:color w:val="000000"/>
          <w:sz w:val="18"/>
          <w:szCs w:val="18"/>
        </w:rPr>
        <w:t xml:space="preserve"> </w:t>
      </w:r>
      <w:r w:rsidRPr="00A30879">
        <w:rPr>
          <w:rFonts w:ascii="Arial" w:hAnsi="Arial" w:cs="Arial"/>
          <w:color w:val="000000"/>
          <w:sz w:val="18"/>
          <w:szCs w:val="18"/>
        </w:rPr>
        <w:t>(</w:t>
      </w:r>
      <w:r>
        <w:rPr>
          <w:rFonts w:ascii="Arial" w:hAnsi="Arial" w:cs="Arial"/>
          <w:color w:val="000000"/>
          <w:sz w:val="18"/>
          <w:szCs w:val="18"/>
        </w:rPr>
        <w:t xml:space="preserve">ponudbene cene za eno </w:t>
      </w:r>
      <w:r w:rsidRPr="00EE2456">
        <w:rPr>
          <w:rFonts w:ascii="Arial" w:hAnsi="Arial" w:cs="Arial"/>
          <w:color w:val="000000" w:themeColor="text1"/>
          <w:sz w:val="18"/>
          <w:szCs w:val="18"/>
        </w:rPr>
        <w:t>posodo €/kos):</w:t>
      </w:r>
    </w:p>
    <w:tbl>
      <w:tblPr>
        <w:tblStyle w:val="NormalTablePHPDOCX"/>
        <w:tblW w:w="4885" w:type="pct"/>
        <w:tblInd w:w="108" w:type="dxa"/>
        <w:tblLook w:val="04A0" w:firstRow="1" w:lastRow="0" w:firstColumn="1" w:lastColumn="0" w:noHBand="0" w:noVBand="1"/>
      </w:tblPr>
      <w:tblGrid>
        <w:gridCol w:w="2491"/>
        <w:gridCol w:w="2214"/>
        <w:gridCol w:w="1382"/>
        <w:gridCol w:w="2763"/>
      </w:tblGrid>
      <w:tr w:rsidR="007E6324" w14:paraId="4DFC9D82" w14:textId="77777777" w:rsidTr="00D8332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D5BB2B"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7A573B"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7160E1"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E67AF"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1A93CDFB"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364A8" w14:textId="77777777" w:rsidR="007E6324" w:rsidRPr="00C4242C" w:rsidRDefault="007E6324" w:rsidP="00D83323">
            <w:pPr>
              <w:jc w:val="right"/>
              <w:rPr>
                <w:rFonts w:ascii="Arial" w:hAnsi="Arial" w:cs="Arial"/>
                <w:sz w:val="18"/>
                <w:szCs w:val="18"/>
              </w:rPr>
            </w:pPr>
            <w:r>
              <w:rPr>
                <w:rFonts w:ascii="Arial" w:hAnsi="Arial" w:cs="Arial"/>
                <w:sz w:val="18"/>
                <w:szCs w:val="18"/>
              </w:rPr>
              <w:t>Posoda s kapaciteto 80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97878"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F5BBF"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FAB85"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r>
      <w:tr w:rsidR="007E6324" w14:paraId="5502848C"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1E6A8" w14:textId="77777777" w:rsidR="007E6324" w:rsidRDefault="007E6324" w:rsidP="00D83323">
            <w:pPr>
              <w:jc w:val="right"/>
              <w:rPr>
                <w:rFonts w:ascii="Arial" w:hAnsi="Arial" w:cs="Arial"/>
                <w:sz w:val="18"/>
                <w:szCs w:val="18"/>
              </w:rPr>
            </w:pPr>
            <w:r>
              <w:rPr>
                <w:rFonts w:ascii="Arial" w:hAnsi="Arial" w:cs="Arial"/>
                <w:sz w:val="18"/>
                <w:szCs w:val="18"/>
              </w:rPr>
              <w:t>Posoda s kapaciteto 120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A9804"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6BB40" w14:textId="77777777" w:rsidR="007E6324" w:rsidRPr="00C4242C" w:rsidRDefault="007E6324" w:rsidP="00D8332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A725F" w14:textId="77777777" w:rsidR="007E6324" w:rsidRPr="00C4242C" w:rsidRDefault="007E6324" w:rsidP="00D83323">
            <w:pPr>
              <w:rPr>
                <w:rFonts w:ascii="Arial" w:hAnsi="Arial" w:cs="Arial"/>
                <w:color w:val="000000"/>
                <w:position w:val="-2"/>
                <w:sz w:val="18"/>
                <w:szCs w:val="18"/>
              </w:rPr>
            </w:pPr>
          </w:p>
        </w:tc>
      </w:tr>
      <w:tr w:rsidR="007E6324" w14:paraId="54798316"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3C720"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240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AEF6B"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F98B7" w14:textId="77777777" w:rsidR="007E6324" w:rsidRPr="00C4242C" w:rsidRDefault="007E6324" w:rsidP="00D8332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26AD7" w14:textId="77777777" w:rsidR="007E6324" w:rsidRPr="00C4242C" w:rsidRDefault="007E6324" w:rsidP="00D83323">
            <w:pPr>
              <w:rPr>
                <w:rFonts w:ascii="Arial" w:hAnsi="Arial" w:cs="Arial"/>
                <w:color w:val="000000"/>
                <w:position w:val="-2"/>
                <w:sz w:val="18"/>
                <w:szCs w:val="18"/>
              </w:rPr>
            </w:pPr>
          </w:p>
        </w:tc>
      </w:tr>
      <w:tr w:rsidR="007E6324" w14:paraId="392AD618"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6B9AF"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660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E4E7C"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5B1B4" w14:textId="77777777" w:rsidR="007E6324" w:rsidRPr="00C4242C" w:rsidRDefault="007E6324" w:rsidP="00D8332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F2B3E" w14:textId="77777777" w:rsidR="007E6324" w:rsidRPr="00C4242C" w:rsidRDefault="007E6324" w:rsidP="00D83323">
            <w:pPr>
              <w:rPr>
                <w:rFonts w:ascii="Arial" w:hAnsi="Arial" w:cs="Arial"/>
                <w:color w:val="000000"/>
                <w:position w:val="-2"/>
                <w:sz w:val="18"/>
                <w:szCs w:val="18"/>
              </w:rPr>
            </w:pPr>
          </w:p>
        </w:tc>
      </w:tr>
      <w:tr w:rsidR="007E6324" w14:paraId="4B7E74C9"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43820"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1100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A0290"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1071B" w14:textId="77777777" w:rsidR="007E6324" w:rsidRPr="00C4242C" w:rsidRDefault="007E6324" w:rsidP="00D8332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A8ADF" w14:textId="77777777" w:rsidR="007E6324" w:rsidRPr="00C4242C" w:rsidRDefault="007E6324" w:rsidP="00D83323">
            <w:pPr>
              <w:rPr>
                <w:rFonts w:ascii="Arial" w:hAnsi="Arial" w:cs="Arial"/>
                <w:color w:val="000000"/>
                <w:position w:val="-2"/>
                <w:sz w:val="18"/>
                <w:szCs w:val="18"/>
              </w:rPr>
            </w:pPr>
          </w:p>
        </w:tc>
      </w:tr>
    </w:tbl>
    <w:p w14:paraId="4D5332D0" w14:textId="77777777" w:rsidR="007E6324" w:rsidRDefault="007E6324" w:rsidP="007E6324">
      <w:pPr>
        <w:spacing w:before="225" w:after="225" w:line="240" w:lineRule="auto"/>
        <w:ind w:left="705" w:hanging="705"/>
        <w:jc w:val="both"/>
        <w:rPr>
          <w:rFonts w:ascii="Arial" w:hAnsi="Arial" w:cs="Arial"/>
          <w:color w:val="000000"/>
          <w:sz w:val="18"/>
          <w:szCs w:val="18"/>
        </w:rPr>
      </w:pPr>
      <w:r>
        <w:rPr>
          <w:rFonts w:ascii="Arial" w:hAnsi="Arial" w:cs="Arial"/>
          <w:b/>
          <w:color w:val="000000"/>
          <w:sz w:val="18"/>
          <w:szCs w:val="18"/>
        </w:rPr>
        <w:t>II.iii/b</w:t>
      </w:r>
      <w:r w:rsidRPr="00A30879">
        <w:rPr>
          <w:rFonts w:ascii="Arial" w:hAnsi="Arial" w:cs="Arial"/>
          <w:b/>
          <w:color w:val="000000"/>
          <w:sz w:val="18"/>
          <w:szCs w:val="18"/>
        </w:rPr>
        <w:t xml:space="preserve"> </w:t>
      </w:r>
      <w:r>
        <w:rPr>
          <w:rFonts w:ascii="Arial" w:hAnsi="Arial" w:cs="Arial"/>
          <w:b/>
          <w:color w:val="000000"/>
          <w:sz w:val="18"/>
          <w:szCs w:val="18"/>
        </w:rPr>
        <w:tab/>
      </w:r>
      <w:r w:rsidRPr="00A30879">
        <w:rPr>
          <w:rFonts w:ascii="Arial" w:hAnsi="Arial" w:cs="Arial"/>
          <w:b/>
          <w:color w:val="000000"/>
          <w:sz w:val="18"/>
          <w:szCs w:val="18"/>
        </w:rPr>
        <w:t xml:space="preserve">Ponudbene cene za dobavo </w:t>
      </w:r>
      <w:r w:rsidRPr="003C311D">
        <w:rPr>
          <w:rFonts w:ascii="Arial" w:hAnsi="Arial" w:cs="Arial"/>
          <w:color w:val="000000"/>
          <w:sz w:val="18"/>
          <w:szCs w:val="18"/>
        </w:rPr>
        <w:t>(odkup)</w:t>
      </w:r>
      <w:r>
        <w:rPr>
          <w:rFonts w:ascii="Arial" w:hAnsi="Arial" w:cs="Arial"/>
          <w:color w:val="000000"/>
          <w:sz w:val="18"/>
          <w:szCs w:val="18"/>
        </w:rPr>
        <w:t xml:space="preserve"> </w:t>
      </w:r>
      <w:r w:rsidRPr="00A30879">
        <w:rPr>
          <w:rFonts w:ascii="Arial" w:hAnsi="Arial" w:cs="Arial"/>
          <w:b/>
          <w:color w:val="000000"/>
          <w:sz w:val="18"/>
          <w:szCs w:val="18"/>
        </w:rPr>
        <w:t>posod</w:t>
      </w:r>
      <w:r>
        <w:rPr>
          <w:rFonts w:ascii="Arial" w:hAnsi="Arial" w:cs="Arial"/>
          <w:b/>
          <w:color w:val="000000"/>
          <w:sz w:val="18"/>
          <w:szCs w:val="18"/>
        </w:rPr>
        <w:t xml:space="preserve"> glede na predvidene količine v tehničnih specifikacijah</w:t>
      </w:r>
      <w:r w:rsidRPr="00A30879">
        <w:rPr>
          <w:rFonts w:ascii="Arial" w:hAnsi="Arial" w:cs="Arial"/>
          <w:color w:val="000000"/>
          <w:sz w:val="18"/>
          <w:szCs w:val="18"/>
        </w:rPr>
        <w:t>:</w:t>
      </w:r>
    </w:p>
    <w:tbl>
      <w:tblPr>
        <w:tblStyle w:val="TableGrid"/>
        <w:tblW w:w="0" w:type="auto"/>
        <w:tblLook w:val="04A0" w:firstRow="1" w:lastRow="0" w:firstColumn="1" w:lastColumn="0" w:noHBand="0" w:noVBand="1"/>
      </w:tblPr>
      <w:tblGrid>
        <w:gridCol w:w="2269"/>
        <w:gridCol w:w="2266"/>
        <w:gridCol w:w="2258"/>
        <w:gridCol w:w="2267"/>
      </w:tblGrid>
      <w:tr w:rsidR="007E6324" w14:paraId="5314B022" w14:textId="77777777" w:rsidTr="00D83323">
        <w:tc>
          <w:tcPr>
            <w:tcW w:w="2302" w:type="dxa"/>
            <w:tcBorders>
              <w:bottom w:val="single" w:sz="4" w:space="0" w:color="auto"/>
            </w:tcBorders>
            <w:shd w:val="clear" w:color="auto" w:fill="BFBFBF" w:themeFill="background1" w:themeFillShade="BF"/>
            <w:vAlign w:val="center"/>
          </w:tcPr>
          <w:p w14:paraId="0BD12FB4" w14:textId="77777777" w:rsidR="007E6324" w:rsidRPr="009159B8" w:rsidRDefault="007E6324" w:rsidP="00D83323">
            <w:pPr>
              <w:spacing w:before="225" w:after="225"/>
              <w:jc w:val="center"/>
              <w:rPr>
                <w:rFonts w:ascii="Arial" w:hAnsi="Arial" w:cs="Arial"/>
                <w:color w:val="000000"/>
                <w:sz w:val="18"/>
                <w:szCs w:val="18"/>
              </w:rPr>
            </w:pPr>
            <w:r w:rsidRPr="009159B8">
              <w:rPr>
                <w:rFonts w:ascii="Arial" w:hAnsi="Arial" w:cs="Arial"/>
                <w:color w:val="000000"/>
                <w:sz w:val="18"/>
                <w:szCs w:val="18"/>
              </w:rPr>
              <w:t>Postavka</w:t>
            </w:r>
          </w:p>
        </w:tc>
        <w:tc>
          <w:tcPr>
            <w:tcW w:w="2302" w:type="dxa"/>
            <w:shd w:val="clear" w:color="auto" w:fill="BFBFBF" w:themeFill="background1" w:themeFillShade="BF"/>
            <w:vAlign w:val="center"/>
          </w:tcPr>
          <w:p w14:paraId="731FD392" w14:textId="77777777" w:rsidR="007E6324" w:rsidRPr="009159B8" w:rsidRDefault="007E6324" w:rsidP="00D83323">
            <w:pPr>
              <w:jc w:val="center"/>
              <w:rPr>
                <w:rFonts w:ascii="Arial" w:hAnsi="Arial" w:cs="Arial"/>
                <w:sz w:val="18"/>
                <w:szCs w:val="18"/>
              </w:rPr>
            </w:pPr>
            <w:r w:rsidRPr="009159B8">
              <w:rPr>
                <w:rFonts w:ascii="Arial" w:hAnsi="Arial" w:cs="Arial"/>
                <w:sz w:val="18"/>
                <w:szCs w:val="18"/>
              </w:rPr>
              <w:t>Vrednost brez DDV</w:t>
            </w:r>
          </w:p>
        </w:tc>
        <w:tc>
          <w:tcPr>
            <w:tcW w:w="2303" w:type="dxa"/>
            <w:shd w:val="clear" w:color="auto" w:fill="BFBFBF" w:themeFill="background1" w:themeFillShade="BF"/>
            <w:vAlign w:val="center"/>
          </w:tcPr>
          <w:p w14:paraId="2704774F" w14:textId="77777777" w:rsidR="007E6324" w:rsidRPr="009159B8" w:rsidRDefault="007E6324" w:rsidP="00D83323">
            <w:pPr>
              <w:jc w:val="center"/>
              <w:rPr>
                <w:rFonts w:ascii="Arial" w:hAnsi="Arial" w:cs="Arial"/>
                <w:sz w:val="18"/>
                <w:szCs w:val="18"/>
              </w:rPr>
            </w:pPr>
            <w:r w:rsidRPr="009159B8">
              <w:rPr>
                <w:rFonts w:ascii="Arial" w:hAnsi="Arial" w:cs="Arial"/>
                <w:sz w:val="18"/>
                <w:szCs w:val="18"/>
              </w:rPr>
              <w:t>DDV</w:t>
            </w:r>
          </w:p>
        </w:tc>
        <w:tc>
          <w:tcPr>
            <w:tcW w:w="2303" w:type="dxa"/>
            <w:shd w:val="clear" w:color="auto" w:fill="BFBFBF" w:themeFill="background1" w:themeFillShade="BF"/>
            <w:vAlign w:val="center"/>
          </w:tcPr>
          <w:p w14:paraId="7161E17F" w14:textId="77777777" w:rsidR="007E6324" w:rsidRPr="009159B8" w:rsidRDefault="007E6324" w:rsidP="00D83323">
            <w:pPr>
              <w:jc w:val="center"/>
              <w:rPr>
                <w:rFonts w:ascii="Arial" w:hAnsi="Arial" w:cs="Arial"/>
                <w:sz w:val="18"/>
                <w:szCs w:val="18"/>
              </w:rPr>
            </w:pPr>
            <w:r w:rsidRPr="009159B8">
              <w:rPr>
                <w:rFonts w:ascii="Arial" w:hAnsi="Arial" w:cs="Arial"/>
                <w:sz w:val="18"/>
                <w:szCs w:val="18"/>
              </w:rPr>
              <w:t>Vrednost z DDV</w:t>
            </w:r>
          </w:p>
        </w:tc>
      </w:tr>
      <w:tr w:rsidR="007E6324" w14:paraId="379B73E5" w14:textId="77777777" w:rsidTr="00D83323">
        <w:tc>
          <w:tcPr>
            <w:tcW w:w="2302" w:type="dxa"/>
            <w:shd w:val="clear" w:color="auto" w:fill="BFBFBF" w:themeFill="background1" w:themeFillShade="BF"/>
            <w:vAlign w:val="center"/>
          </w:tcPr>
          <w:p w14:paraId="5BB5F0E0" w14:textId="77777777" w:rsidR="007E6324" w:rsidRPr="00EE2456" w:rsidRDefault="007E6324" w:rsidP="00D83323">
            <w:pPr>
              <w:spacing w:before="225" w:after="225"/>
              <w:jc w:val="center"/>
              <w:rPr>
                <w:rFonts w:ascii="Arial" w:hAnsi="Arial" w:cs="Arial"/>
                <w:color w:val="000000" w:themeColor="text1"/>
                <w:sz w:val="18"/>
                <w:szCs w:val="18"/>
              </w:rPr>
            </w:pPr>
            <w:r w:rsidRPr="00EE2456">
              <w:rPr>
                <w:rFonts w:ascii="Arial" w:hAnsi="Arial" w:cs="Arial"/>
                <w:color w:val="000000" w:themeColor="text1"/>
                <w:sz w:val="18"/>
                <w:szCs w:val="18"/>
              </w:rPr>
              <w:t>Posode s kapaciteto 80 litrov (90 posod)</w:t>
            </w:r>
          </w:p>
        </w:tc>
        <w:tc>
          <w:tcPr>
            <w:tcW w:w="2302" w:type="dxa"/>
            <w:vAlign w:val="center"/>
          </w:tcPr>
          <w:p w14:paraId="6DE6AA1F"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451964EB"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7A41565F" w14:textId="77777777" w:rsidR="007E6324" w:rsidRPr="00EE2456" w:rsidRDefault="007E6324" w:rsidP="00D83323">
            <w:pPr>
              <w:spacing w:before="225" w:after="225"/>
              <w:jc w:val="center"/>
              <w:rPr>
                <w:rFonts w:ascii="Arial" w:hAnsi="Arial" w:cs="Arial"/>
                <w:color w:val="000000" w:themeColor="text1"/>
                <w:sz w:val="18"/>
                <w:szCs w:val="18"/>
              </w:rPr>
            </w:pPr>
          </w:p>
        </w:tc>
      </w:tr>
      <w:tr w:rsidR="007E6324" w14:paraId="29732BF0" w14:textId="77777777" w:rsidTr="00D83323">
        <w:tc>
          <w:tcPr>
            <w:tcW w:w="2302" w:type="dxa"/>
            <w:shd w:val="clear" w:color="auto" w:fill="BFBFBF" w:themeFill="background1" w:themeFillShade="BF"/>
            <w:vAlign w:val="center"/>
          </w:tcPr>
          <w:p w14:paraId="61B9FBEB" w14:textId="77777777" w:rsidR="007E6324" w:rsidRPr="00EE2456" w:rsidRDefault="007E6324" w:rsidP="00D83323">
            <w:pPr>
              <w:jc w:val="center"/>
              <w:rPr>
                <w:rFonts w:ascii="Arial" w:hAnsi="Arial" w:cs="Arial"/>
                <w:color w:val="000000" w:themeColor="text1"/>
                <w:sz w:val="18"/>
              </w:rPr>
            </w:pPr>
            <w:r w:rsidRPr="00EE2456">
              <w:rPr>
                <w:rFonts w:ascii="Arial" w:hAnsi="Arial" w:cs="Arial"/>
                <w:color w:val="000000" w:themeColor="text1"/>
                <w:sz w:val="18"/>
              </w:rPr>
              <w:lastRenderedPageBreak/>
              <w:t>Posode s kapaciteto 120 litrov (3100 posod)</w:t>
            </w:r>
          </w:p>
        </w:tc>
        <w:tc>
          <w:tcPr>
            <w:tcW w:w="2302" w:type="dxa"/>
            <w:vAlign w:val="center"/>
          </w:tcPr>
          <w:p w14:paraId="37025D82"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70CA16B8"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13D69086" w14:textId="77777777" w:rsidR="007E6324" w:rsidRPr="00EE2456" w:rsidRDefault="007E6324" w:rsidP="00D83323">
            <w:pPr>
              <w:spacing w:before="225" w:after="225"/>
              <w:jc w:val="center"/>
              <w:rPr>
                <w:rFonts w:ascii="Arial" w:hAnsi="Arial" w:cs="Arial"/>
                <w:color w:val="000000" w:themeColor="text1"/>
                <w:sz w:val="18"/>
                <w:szCs w:val="18"/>
              </w:rPr>
            </w:pPr>
          </w:p>
        </w:tc>
      </w:tr>
      <w:tr w:rsidR="007E6324" w14:paraId="7F4BB155" w14:textId="77777777" w:rsidTr="00D83323">
        <w:tc>
          <w:tcPr>
            <w:tcW w:w="2302" w:type="dxa"/>
            <w:shd w:val="clear" w:color="auto" w:fill="BFBFBF" w:themeFill="background1" w:themeFillShade="BF"/>
            <w:vAlign w:val="center"/>
          </w:tcPr>
          <w:p w14:paraId="42696610" w14:textId="77777777" w:rsidR="007E6324" w:rsidRPr="00EE2456" w:rsidRDefault="007E6324" w:rsidP="00D83323">
            <w:pPr>
              <w:jc w:val="center"/>
              <w:rPr>
                <w:rFonts w:ascii="Arial" w:hAnsi="Arial" w:cs="Arial"/>
                <w:color w:val="000000" w:themeColor="text1"/>
                <w:sz w:val="18"/>
              </w:rPr>
            </w:pPr>
            <w:r w:rsidRPr="00EE2456">
              <w:rPr>
                <w:rFonts w:ascii="Arial" w:hAnsi="Arial" w:cs="Arial"/>
                <w:color w:val="000000" w:themeColor="text1"/>
                <w:sz w:val="18"/>
              </w:rPr>
              <w:t>Posode s kapaciteto 240 litrov (700 posod)</w:t>
            </w:r>
          </w:p>
        </w:tc>
        <w:tc>
          <w:tcPr>
            <w:tcW w:w="2302" w:type="dxa"/>
            <w:vAlign w:val="center"/>
          </w:tcPr>
          <w:p w14:paraId="607D3F6A"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3FF6A9E9"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74E138C4" w14:textId="77777777" w:rsidR="007E6324" w:rsidRPr="00EE2456" w:rsidRDefault="007E6324" w:rsidP="00D83323">
            <w:pPr>
              <w:spacing w:before="225" w:after="225"/>
              <w:jc w:val="center"/>
              <w:rPr>
                <w:rFonts w:ascii="Arial" w:hAnsi="Arial" w:cs="Arial"/>
                <w:color w:val="000000" w:themeColor="text1"/>
                <w:sz w:val="18"/>
                <w:szCs w:val="18"/>
              </w:rPr>
            </w:pPr>
          </w:p>
        </w:tc>
      </w:tr>
      <w:tr w:rsidR="007E6324" w14:paraId="0A07F3CF" w14:textId="77777777" w:rsidTr="00D83323">
        <w:tc>
          <w:tcPr>
            <w:tcW w:w="2302" w:type="dxa"/>
            <w:shd w:val="clear" w:color="auto" w:fill="BFBFBF" w:themeFill="background1" w:themeFillShade="BF"/>
            <w:vAlign w:val="center"/>
          </w:tcPr>
          <w:p w14:paraId="15DF0D15" w14:textId="77777777" w:rsidR="007E6324" w:rsidRPr="00EE2456" w:rsidRDefault="007E6324" w:rsidP="00D83323">
            <w:pPr>
              <w:jc w:val="center"/>
              <w:rPr>
                <w:rFonts w:ascii="Arial" w:hAnsi="Arial" w:cs="Arial"/>
                <w:color w:val="000000" w:themeColor="text1"/>
                <w:sz w:val="18"/>
              </w:rPr>
            </w:pPr>
            <w:r w:rsidRPr="00EE2456">
              <w:rPr>
                <w:rFonts w:ascii="Arial" w:hAnsi="Arial" w:cs="Arial"/>
                <w:color w:val="000000" w:themeColor="text1"/>
                <w:sz w:val="18"/>
              </w:rPr>
              <w:t>Posode s kapaciteto 660 litrov (30 posod)</w:t>
            </w:r>
          </w:p>
        </w:tc>
        <w:tc>
          <w:tcPr>
            <w:tcW w:w="2302" w:type="dxa"/>
            <w:vAlign w:val="center"/>
          </w:tcPr>
          <w:p w14:paraId="29059434"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561363DC"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40EAC803" w14:textId="77777777" w:rsidR="007E6324" w:rsidRPr="00EE2456" w:rsidRDefault="007E6324" w:rsidP="00D83323">
            <w:pPr>
              <w:spacing w:before="225" w:after="225"/>
              <w:jc w:val="center"/>
              <w:rPr>
                <w:rFonts w:ascii="Arial" w:hAnsi="Arial" w:cs="Arial"/>
                <w:color w:val="000000" w:themeColor="text1"/>
                <w:sz w:val="18"/>
                <w:szCs w:val="18"/>
              </w:rPr>
            </w:pPr>
          </w:p>
        </w:tc>
      </w:tr>
      <w:tr w:rsidR="007E6324" w14:paraId="04EB6587" w14:textId="77777777" w:rsidTr="00D83323">
        <w:tc>
          <w:tcPr>
            <w:tcW w:w="2302" w:type="dxa"/>
            <w:shd w:val="clear" w:color="auto" w:fill="BFBFBF" w:themeFill="background1" w:themeFillShade="BF"/>
            <w:vAlign w:val="center"/>
          </w:tcPr>
          <w:p w14:paraId="6E210212" w14:textId="77777777" w:rsidR="007E6324" w:rsidRPr="00EE2456" w:rsidRDefault="007E6324" w:rsidP="00D83323">
            <w:pPr>
              <w:jc w:val="center"/>
              <w:rPr>
                <w:rFonts w:ascii="Arial" w:hAnsi="Arial" w:cs="Arial"/>
                <w:color w:val="000000" w:themeColor="text1"/>
                <w:sz w:val="18"/>
              </w:rPr>
            </w:pPr>
            <w:r w:rsidRPr="00EE2456">
              <w:rPr>
                <w:rFonts w:ascii="Arial" w:hAnsi="Arial" w:cs="Arial"/>
                <w:color w:val="000000" w:themeColor="text1"/>
                <w:sz w:val="18"/>
              </w:rPr>
              <w:t>Posode s kapaciteto 1100 litrov (250 posod)</w:t>
            </w:r>
          </w:p>
        </w:tc>
        <w:tc>
          <w:tcPr>
            <w:tcW w:w="2302" w:type="dxa"/>
            <w:vAlign w:val="center"/>
          </w:tcPr>
          <w:p w14:paraId="03595D63"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1660415C"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vAlign w:val="center"/>
          </w:tcPr>
          <w:p w14:paraId="05B82836" w14:textId="77777777" w:rsidR="007E6324" w:rsidRPr="00EE2456" w:rsidRDefault="007E6324" w:rsidP="00D83323">
            <w:pPr>
              <w:spacing w:before="225" w:after="225"/>
              <w:jc w:val="center"/>
              <w:rPr>
                <w:rFonts w:ascii="Arial" w:hAnsi="Arial" w:cs="Arial"/>
                <w:color w:val="000000" w:themeColor="text1"/>
                <w:sz w:val="18"/>
                <w:szCs w:val="18"/>
              </w:rPr>
            </w:pPr>
          </w:p>
        </w:tc>
      </w:tr>
      <w:tr w:rsidR="007E6324" w14:paraId="60D1CD35" w14:textId="77777777" w:rsidTr="00D83323">
        <w:tc>
          <w:tcPr>
            <w:tcW w:w="2302" w:type="dxa"/>
            <w:shd w:val="clear" w:color="auto" w:fill="BFBFBF" w:themeFill="background1" w:themeFillShade="BF"/>
            <w:vAlign w:val="center"/>
          </w:tcPr>
          <w:p w14:paraId="55A2B193" w14:textId="77777777" w:rsidR="007E6324" w:rsidRPr="00EE2456" w:rsidRDefault="007E6324" w:rsidP="00D83323">
            <w:pPr>
              <w:spacing w:before="225" w:after="225"/>
              <w:jc w:val="center"/>
              <w:rPr>
                <w:rFonts w:ascii="Arial" w:hAnsi="Arial" w:cs="Arial"/>
                <w:b/>
                <w:color w:val="000000" w:themeColor="text1"/>
                <w:sz w:val="18"/>
                <w:szCs w:val="18"/>
              </w:rPr>
            </w:pPr>
            <w:r w:rsidRPr="00EE2456">
              <w:rPr>
                <w:rFonts w:ascii="Arial" w:hAnsi="Arial" w:cs="Arial"/>
                <w:b/>
                <w:color w:val="000000" w:themeColor="text1"/>
                <w:sz w:val="18"/>
                <w:szCs w:val="18"/>
              </w:rPr>
              <w:t>SKUPAJ</w:t>
            </w:r>
          </w:p>
        </w:tc>
        <w:tc>
          <w:tcPr>
            <w:tcW w:w="2302" w:type="dxa"/>
            <w:shd w:val="clear" w:color="auto" w:fill="BFBFBF" w:themeFill="background1" w:themeFillShade="BF"/>
            <w:vAlign w:val="center"/>
          </w:tcPr>
          <w:p w14:paraId="5D8343D2"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shd w:val="clear" w:color="auto" w:fill="BFBFBF" w:themeFill="background1" w:themeFillShade="BF"/>
            <w:vAlign w:val="center"/>
          </w:tcPr>
          <w:p w14:paraId="0FCDACF4" w14:textId="77777777" w:rsidR="007E6324" w:rsidRPr="00EE2456" w:rsidRDefault="007E6324" w:rsidP="00D83323">
            <w:pPr>
              <w:spacing w:before="225" w:after="225"/>
              <w:jc w:val="center"/>
              <w:rPr>
                <w:rFonts w:ascii="Arial" w:hAnsi="Arial" w:cs="Arial"/>
                <w:color w:val="000000" w:themeColor="text1"/>
                <w:sz w:val="18"/>
                <w:szCs w:val="18"/>
              </w:rPr>
            </w:pPr>
          </w:p>
        </w:tc>
        <w:tc>
          <w:tcPr>
            <w:tcW w:w="2303" w:type="dxa"/>
            <w:shd w:val="clear" w:color="auto" w:fill="BFBFBF" w:themeFill="background1" w:themeFillShade="BF"/>
            <w:vAlign w:val="center"/>
          </w:tcPr>
          <w:p w14:paraId="6070C210" w14:textId="77777777" w:rsidR="007E6324" w:rsidRPr="00EE2456" w:rsidRDefault="007E6324" w:rsidP="00D83323">
            <w:pPr>
              <w:spacing w:before="225" w:after="225"/>
              <w:jc w:val="center"/>
              <w:rPr>
                <w:rFonts w:ascii="Arial" w:hAnsi="Arial" w:cs="Arial"/>
                <w:color w:val="000000" w:themeColor="text1"/>
                <w:sz w:val="18"/>
                <w:szCs w:val="18"/>
              </w:rPr>
            </w:pPr>
          </w:p>
        </w:tc>
      </w:tr>
    </w:tbl>
    <w:p w14:paraId="6BBA4B95" w14:textId="77777777" w:rsidR="007E6324" w:rsidRDefault="007E6324" w:rsidP="007E6324">
      <w:pPr>
        <w:spacing w:before="225" w:after="225" w:line="240" w:lineRule="auto"/>
        <w:jc w:val="both"/>
        <w:rPr>
          <w:rFonts w:ascii="Arial" w:hAnsi="Arial" w:cs="Arial"/>
          <w:color w:val="000000"/>
          <w:sz w:val="18"/>
          <w:szCs w:val="18"/>
        </w:rPr>
      </w:pPr>
      <w:r>
        <w:rPr>
          <w:rFonts w:ascii="Arial" w:hAnsi="Arial" w:cs="Arial"/>
          <w:b/>
          <w:color w:val="000000"/>
          <w:sz w:val="18"/>
          <w:szCs w:val="18"/>
        </w:rPr>
        <w:t>II.iii/c</w:t>
      </w:r>
      <w:r w:rsidRPr="00A30879">
        <w:rPr>
          <w:rFonts w:ascii="Arial" w:hAnsi="Arial" w:cs="Arial"/>
          <w:b/>
          <w:color w:val="000000"/>
          <w:sz w:val="18"/>
          <w:szCs w:val="18"/>
        </w:rPr>
        <w:t xml:space="preserve"> </w:t>
      </w:r>
      <w:r>
        <w:rPr>
          <w:rFonts w:ascii="Arial" w:hAnsi="Arial" w:cs="Arial"/>
          <w:b/>
          <w:color w:val="000000"/>
          <w:sz w:val="18"/>
          <w:szCs w:val="18"/>
        </w:rPr>
        <w:tab/>
      </w:r>
      <w:r w:rsidRPr="00A30879">
        <w:rPr>
          <w:rFonts w:ascii="Arial" w:hAnsi="Arial" w:cs="Arial"/>
          <w:b/>
          <w:color w:val="000000"/>
          <w:sz w:val="18"/>
          <w:szCs w:val="18"/>
        </w:rPr>
        <w:t xml:space="preserve">Ponudbene cene za </w:t>
      </w:r>
      <w:r>
        <w:rPr>
          <w:rFonts w:ascii="Arial" w:hAnsi="Arial" w:cs="Arial"/>
          <w:b/>
          <w:color w:val="000000"/>
          <w:sz w:val="18"/>
          <w:szCs w:val="18"/>
        </w:rPr>
        <w:t xml:space="preserve">mesečni najem </w:t>
      </w:r>
      <w:r w:rsidRPr="00A30879">
        <w:rPr>
          <w:rFonts w:ascii="Arial" w:hAnsi="Arial" w:cs="Arial"/>
          <w:b/>
          <w:color w:val="000000"/>
          <w:sz w:val="18"/>
          <w:szCs w:val="18"/>
        </w:rPr>
        <w:t>posod</w:t>
      </w:r>
      <w:r>
        <w:rPr>
          <w:rFonts w:ascii="Arial" w:hAnsi="Arial" w:cs="Arial"/>
          <w:b/>
          <w:color w:val="000000"/>
          <w:sz w:val="18"/>
          <w:szCs w:val="18"/>
        </w:rPr>
        <w:t xml:space="preserve"> </w:t>
      </w:r>
      <w:r w:rsidRPr="009B1880">
        <w:rPr>
          <w:rFonts w:ascii="Arial" w:hAnsi="Arial" w:cs="Arial"/>
          <w:color w:val="000000"/>
          <w:sz w:val="18"/>
          <w:szCs w:val="18"/>
        </w:rPr>
        <w:t>(ponudbene cene najema za eno posodo</w:t>
      </w:r>
      <w:r w:rsidRPr="00EE2456">
        <w:rPr>
          <w:rFonts w:ascii="Arial" w:hAnsi="Arial" w:cs="Arial"/>
          <w:color w:val="000000" w:themeColor="text1"/>
          <w:sz w:val="18"/>
          <w:szCs w:val="18"/>
        </w:rPr>
        <w:t xml:space="preserve"> €/kos):</w:t>
      </w:r>
    </w:p>
    <w:tbl>
      <w:tblPr>
        <w:tblStyle w:val="NormalTablePHPDOCX"/>
        <w:tblW w:w="4885" w:type="pct"/>
        <w:tblInd w:w="108" w:type="dxa"/>
        <w:tblLook w:val="04A0" w:firstRow="1" w:lastRow="0" w:firstColumn="1" w:lastColumn="0" w:noHBand="0" w:noVBand="1"/>
      </w:tblPr>
      <w:tblGrid>
        <w:gridCol w:w="2491"/>
        <w:gridCol w:w="2214"/>
        <w:gridCol w:w="1382"/>
        <w:gridCol w:w="2763"/>
      </w:tblGrid>
      <w:tr w:rsidR="007E6324" w14:paraId="11A9625A" w14:textId="77777777" w:rsidTr="00D8332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F29175"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C318EF"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A06415"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2C82F9"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3A1AD3CC"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ECCA5" w14:textId="77777777" w:rsidR="007E6324" w:rsidRPr="00C4242C" w:rsidRDefault="007E6324" w:rsidP="00D83323">
            <w:pPr>
              <w:jc w:val="right"/>
              <w:rPr>
                <w:rFonts w:ascii="Arial" w:hAnsi="Arial" w:cs="Arial"/>
                <w:sz w:val="18"/>
                <w:szCs w:val="18"/>
              </w:rPr>
            </w:pPr>
            <w:r>
              <w:rPr>
                <w:rFonts w:ascii="Arial" w:hAnsi="Arial" w:cs="Arial"/>
                <w:sz w:val="18"/>
                <w:szCs w:val="18"/>
              </w:rPr>
              <w:t>Posoda s kapaciteto 80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DA763"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B6BCF"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3E526" w14:textId="77777777" w:rsidR="007E6324" w:rsidRPr="00C4242C" w:rsidRDefault="007E6324" w:rsidP="00D83323">
            <w:pPr>
              <w:rPr>
                <w:rFonts w:ascii="Arial" w:hAnsi="Arial" w:cs="Arial"/>
                <w:sz w:val="18"/>
                <w:szCs w:val="18"/>
              </w:rPr>
            </w:pPr>
            <w:r w:rsidRPr="00C4242C">
              <w:rPr>
                <w:rFonts w:ascii="Arial" w:hAnsi="Arial" w:cs="Arial"/>
                <w:color w:val="000000"/>
                <w:position w:val="-2"/>
                <w:sz w:val="18"/>
                <w:szCs w:val="18"/>
              </w:rPr>
              <w:t> </w:t>
            </w:r>
          </w:p>
        </w:tc>
      </w:tr>
      <w:tr w:rsidR="007E6324" w14:paraId="4B3A87D9"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C0FA7" w14:textId="77777777" w:rsidR="007E6324" w:rsidRDefault="007E6324" w:rsidP="00D83323">
            <w:pPr>
              <w:jc w:val="right"/>
              <w:rPr>
                <w:rFonts w:ascii="Arial" w:hAnsi="Arial" w:cs="Arial"/>
                <w:sz w:val="18"/>
                <w:szCs w:val="18"/>
              </w:rPr>
            </w:pPr>
            <w:r>
              <w:rPr>
                <w:rFonts w:ascii="Arial" w:hAnsi="Arial" w:cs="Arial"/>
                <w:sz w:val="18"/>
                <w:szCs w:val="18"/>
              </w:rPr>
              <w:t>Posoda s kapaciteto 120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14BA4"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FA17B" w14:textId="77777777" w:rsidR="007E6324" w:rsidRPr="00C4242C" w:rsidRDefault="007E6324" w:rsidP="00D8332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2A96D" w14:textId="77777777" w:rsidR="007E6324" w:rsidRPr="00C4242C" w:rsidRDefault="007E6324" w:rsidP="00D83323">
            <w:pPr>
              <w:rPr>
                <w:rFonts w:ascii="Arial" w:hAnsi="Arial" w:cs="Arial"/>
                <w:color w:val="000000"/>
                <w:position w:val="-2"/>
                <w:sz w:val="18"/>
                <w:szCs w:val="18"/>
              </w:rPr>
            </w:pPr>
          </w:p>
        </w:tc>
      </w:tr>
      <w:tr w:rsidR="007E6324" w14:paraId="589DB869"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7417"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240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44B2E"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4FFBA" w14:textId="77777777" w:rsidR="007E6324" w:rsidRPr="00C4242C" w:rsidRDefault="007E6324" w:rsidP="00D8332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33826" w14:textId="77777777" w:rsidR="007E6324" w:rsidRPr="00C4242C" w:rsidRDefault="007E6324" w:rsidP="00D83323">
            <w:pPr>
              <w:rPr>
                <w:rFonts w:ascii="Arial" w:hAnsi="Arial" w:cs="Arial"/>
                <w:color w:val="000000"/>
                <w:position w:val="-2"/>
                <w:sz w:val="18"/>
                <w:szCs w:val="18"/>
              </w:rPr>
            </w:pPr>
          </w:p>
        </w:tc>
      </w:tr>
      <w:tr w:rsidR="007E6324" w14:paraId="06756A87"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878BD"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660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CABB4"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3BEFA" w14:textId="77777777" w:rsidR="007E6324" w:rsidRPr="00C4242C" w:rsidRDefault="007E6324" w:rsidP="00D8332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26B91" w14:textId="77777777" w:rsidR="007E6324" w:rsidRPr="00C4242C" w:rsidRDefault="007E6324" w:rsidP="00D83323">
            <w:pPr>
              <w:rPr>
                <w:rFonts w:ascii="Arial" w:hAnsi="Arial" w:cs="Arial"/>
                <w:color w:val="000000"/>
                <w:position w:val="-2"/>
                <w:sz w:val="18"/>
                <w:szCs w:val="18"/>
              </w:rPr>
            </w:pPr>
          </w:p>
        </w:tc>
      </w:tr>
      <w:tr w:rsidR="007E6324" w14:paraId="30B57970"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47024" w14:textId="77777777" w:rsidR="007E6324" w:rsidRPr="00C4242C" w:rsidRDefault="007E6324" w:rsidP="00D83323">
            <w:pPr>
              <w:jc w:val="right"/>
              <w:rPr>
                <w:rFonts w:ascii="Arial" w:hAnsi="Arial" w:cs="Arial"/>
                <w:color w:val="000000"/>
                <w:position w:val="-2"/>
                <w:sz w:val="18"/>
                <w:szCs w:val="18"/>
              </w:rPr>
            </w:pPr>
            <w:r>
              <w:rPr>
                <w:rFonts w:ascii="Arial" w:hAnsi="Arial" w:cs="Arial"/>
                <w:sz w:val="18"/>
                <w:szCs w:val="18"/>
              </w:rPr>
              <w:t>Posoda s kapaciteto 1100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F10A3" w14:textId="77777777" w:rsidR="007E6324" w:rsidRPr="00C4242C" w:rsidRDefault="007E6324" w:rsidP="00D8332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E04D9" w14:textId="77777777" w:rsidR="007E6324" w:rsidRPr="00C4242C" w:rsidRDefault="007E6324" w:rsidP="00D8332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CC530" w14:textId="77777777" w:rsidR="007E6324" w:rsidRPr="00C4242C" w:rsidRDefault="007E6324" w:rsidP="00D83323">
            <w:pPr>
              <w:rPr>
                <w:rFonts w:ascii="Arial" w:hAnsi="Arial" w:cs="Arial"/>
                <w:color w:val="000000"/>
                <w:position w:val="-2"/>
                <w:sz w:val="18"/>
                <w:szCs w:val="18"/>
              </w:rPr>
            </w:pPr>
          </w:p>
        </w:tc>
      </w:tr>
    </w:tbl>
    <w:p w14:paraId="3D007D9A" w14:textId="77777777" w:rsidR="007E6324" w:rsidRDefault="007E6324" w:rsidP="007E6324">
      <w:pPr>
        <w:spacing w:before="225" w:after="225" w:line="240" w:lineRule="auto"/>
        <w:ind w:left="708" w:hanging="705"/>
        <w:jc w:val="both"/>
        <w:rPr>
          <w:rFonts w:ascii="Arial" w:hAnsi="Arial" w:cs="Arial"/>
          <w:color w:val="000000"/>
          <w:sz w:val="18"/>
          <w:szCs w:val="18"/>
        </w:rPr>
      </w:pPr>
      <w:r>
        <w:rPr>
          <w:rFonts w:ascii="Arial" w:hAnsi="Arial" w:cs="Arial"/>
          <w:b/>
          <w:color w:val="000000"/>
          <w:sz w:val="18"/>
          <w:szCs w:val="18"/>
        </w:rPr>
        <w:t>Ii.iii/d</w:t>
      </w:r>
      <w:r>
        <w:rPr>
          <w:rFonts w:ascii="Arial" w:hAnsi="Arial" w:cs="Arial"/>
          <w:b/>
          <w:color w:val="000000"/>
          <w:sz w:val="18"/>
          <w:szCs w:val="18"/>
        </w:rPr>
        <w:tab/>
      </w:r>
      <w:r w:rsidRPr="00A30879">
        <w:rPr>
          <w:rFonts w:ascii="Arial" w:hAnsi="Arial" w:cs="Arial"/>
          <w:b/>
          <w:color w:val="000000"/>
          <w:sz w:val="18"/>
          <w:szCs w:val="18"/>
        </w:rPr>
        <w:t xml:space="preserve">Ponudbene cene za </w:t>
      </w:r>
      <w:r>
        <w:rPr>
          <w:rFonts w:ascii="Arial" w:hAnsi="Arial" w:cs="Arial"/>
          <w:b/>
          <w:color w:val="000000"/>
          <w:sz w:val="18"/>
          <w:szCs w:val="18"/>
        </w:rPr>
        <w:t xml:space="preserve">mesečni najem </w:t>
      </w:r>
      <w:r w:rsidRPr="00A30879">
        <w:rPr>
          <w:rFonts w:ascii="Arial" w:hAnsi="Arial" w:cs="Arial"/>
          <w:b/>
          <w:color w:val="000000"/>
          <w:sz w:val="18"/>
          <w:szCs w:val="18"/>
        </w:rPr>
        <w:t>posod</w:t>
      </w:r>
      <w:r>
        <w:rPr>
          <w:rFonts w:ascii="Arial" w:hAnsi="Arial" w:cs="Arial"/>
          <w:b/>
          <w:color w:val="000000"/>
          <w:sz w:val="18"/>
          <w:szCs w:val="18"/>
        </w:rPr>
        <w:t xml:space="preserve"> glede na predvidene količine v tehničnih specifikacijah</w:t>
      </w:r>
      <w:r w:rsidRPr="00A30879">
        <w:rPr>
          <w:rFonts w:ascii="Arial" w:hAnsi="Arial" w:cs="Arial"/>
          <w:color w:val="000000"/>
          <w:sz w:val="18"/>
          <w:szCs w:val="18"/>
        </w:rPr>
        <w:t>:</w:t>
      </w:r>
    </w:p>
    <w:tbl>
      <w:tblPr>
        <w:tblStyle w:val="TableGrid"/>
        <w:tblW w:w="0" w:type="auto"/>
        <w:tblLook w:val="04A0" w:firstRow="1" w:lastRow="0" w:firstColumn="1" w:lastColumn="0" w:noHBand="0" w:noVBand="1"/>
      </w:tblPr>
      <w:tblGrid>
        <w:gridCol w:w="1298"/>
        <w:gridCol w:w="1473"/>
        <w:gridCol w:w="597"/>
        <w:gridCol w:w="1447"/>
        <w:gridCol w:w="1601"/>
        <w:gridCol w:w="1069"/>
        <w:gridCol w:w="1575"/>
      </w:tblGrid>
      <w:tr w:rsidR="007E6324" w14:paraId="64A46247" w14:textId="77777777" w:rsidTr="00D83323">
        <w:tc>
          <w:tcPr>
            <w:tcW w:w="0" w:type="auto"/>
            <w:tcBorders>
              <w:bottom w:val="single" w:sz="4" w:space="0" w:color="auto"/>
            </w:tcBorders>
            <w:shd w:val="clear" w:color="auto" w:fill="BFBFBF" w:themeFill="background1" w:themeFillShade="BF"/>
            <w:vAlign w:val="center"/>
          </w:tcPr>
          <w:p w14:paraId="56DF5476"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Postavka</w:t>
            </w:r>
          </w:p>
        </w:tc>
        <w:tc>
          <w:tcPr>
            <w:tcW w:w="0" w:type="auto"/>
            <w:shd w:val="clear" w:color="auto" w:fill="BFBFBF" w:themeFill="background1" w:themeFillShade="BF"/>
            <w:vAlign w:val="center"/>
          </w:tcPr>
          <w:p w14:paraId="50B812B3"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mesečnega najema posod v EUR brez DDV</w:t>
            </w:r>
          </w:p>
        </w:tc>
        <w:tc>
          <w:tcPr>
            <w:tcW w:w="0" w:type="auto"/>
            <w:shd w:val="clear" w:color="auto" w:fill="BFBFBF" w:themeFill="background1" w:themeFillShade="BF"/>
            <w:vAlign w:val="center"/>
          </w:tcPr>
          <w:p w14:paraId="40B24314"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DDV</w:t>
            </w:r>
          </w:p>
        </w:tc>
        <w:tc>
          <w:tcPr>
            <w:tcW w:w="0" w:type="auto"/>
            <w:shd w:val="clear" w:color="auto" w:fill="BFBFBF" w:themeFill="background1" w:themeFillShade="BF"/>
            <w:vAlign w:val="center"/>
          </w:tcPr>
          <w:p w14:paraId="11C43F3E"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mesečnega najema posod v EUR z DDV</w:t>
            </w:r>
          </w:p>
        </w:tc>
        <w:tc>
          <w:tcPr>
            <w:tcW w:w="0" w:type="auto"/>
            <w:shd w:val="clear" w:color="auto" w:fill="BFBFBF" w:themeFill="background1" w:themeFillShade="BF"/>
            <w:vAlign w:val="center"/>
          </w:tcPr>
          <w:p w14:paraId="30BAF35C"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najema za celotno obdobje sklenitve pogodbe V EUR brez DDV (60 mesecev)</w:t>
            </w:r>
          </w:p>
        </w:tc>
        <w:tc>
          <w:tcPr>
            <w:tcW w:w="0" w:type="auto"/>
            <w:shd w:val="clear" w:color="auto" w:fill="BFBFBF" w:themeFill="background1" w:themeFillShade="BF"/>
            <w:vAlign w:val="center"/>
          </w:tcPr>
          <w:p w14:paraId="0F16CEFE"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DDV (60 mesecev)</w:t>
            </w:r>
          </w:p>
        </w:tc>
        <w:tc>
          <w:tcPr>
            <w:tcW w:w="0" w:type="auto"/>
            <w:shd w:val="clear" w:color="auto" w:fill="BFBFBF" w:themeFill="background1" w:themeFillShade="BF"/>
            <w:vAlign w:val="center"/>
          </w:tcPr>
          <w:p w14:paraId="790F8D15"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najema za celotno obdobje sklenitve pogodbe V EUR z DDV (60 mesecev)</w:t>
            </w:r>
          </w:p>
        </w:tc>
      </w:tr>
      <w:tr w:rsidR="007E6324" w14:paraId="5EDCEF5F" w14:textId="77777777" w:rsidTr="00D83323">
        <w:tc>
          <w:tcPr>
            <w:tcW w:w="0" w:type="auto"/>
            <w:shd w:val="clear" w:color="auto" w:fill="BFBFBF" w:themeFill="background1" w:themeFillShade="BF"/>
            <w:vAlign w:val="center"/>
          </w:tcPr>
          <w:p w14:paraId="115B1D2E"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Posode s kapaciteto 80 litrov (90  posod)</w:t>
            </w:r>
          </w:p>
        </w:tc>
        <w:tc>
          <w:tcPr>
            <w:tcW w:w="0" w:type="auto"/>
            <w:vAlign w:val="center"/>
          </w:tcPr>
          <w:p w14:paraId="6F7B29F3"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630550FA"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5E0070D8"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1F5E92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61FD8EF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761D2B3"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14BE660B" w14:textId="77777777" w:rsidTr="00D83323">
        <w:tc>
          <w:tcPr>
            <w:tcW w:w="0" w:type="auto"/>
            <w:shd w:val="clear" w:color="auto" w:fill="BFBFBF" w:themeFill="background1" w:themeFillShade="BF"/>
            <w:vAlign w:val="center"/>
          </w:tcPr>
          <w:p w14:paraId="5CD80140"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t>Posode s kapaciteto 120 litrov (3100 posod)</w:t>
            </w:r>
          </w:p>
        </w:tc>
        <w:tc>
          <w:tcPr>
            <w:tcW w:w="0" w:type="auto"/>
            <w:vAlign w:val="center"/>
          </w:tcPr>
          <w:p w14:paraId="65B4EA1C"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688629A8"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7DF90B09"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62965E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0D3674A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7D25230B"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320302A4" w14:textId="77777777" w:rsidTr="00D83323">
        <w:tc>
          <w:tcPr>
            <w:tcW w:w="0" w:type="auto"/>
            <w:shd w:val="clear" w:color="auto" w:fill="BFBFBF" w:themeFill="background1" w:themeFillShade="BF"/>
            <w:vAlign w:val="center"/>
          </w:tcPr>
          <w:p w14:paraId="675D7003"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t>Posode s kapaciteto 240 litrov (700 posod)</w:t>
            </w:r>
          </w:p>
        </w:tc>
        <w:tc>
          <w:tcPr>
            <w:tcW w:w="0" w:type="auto"/>
            <w:vAlign w:val="center"/>
          </w:tcPr>
          <w:p w14:paraId="069F0FE4"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1F31476A"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408D8014"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0F775F8D"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7199675B"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251F04AC"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1C93E345" w14:textId="77777777" w:rsidTr="00D83323">
        <w:tc>
          <w:tcPr>
            <w:tcW w:w="0" w:type="auto"/>
            <w:shd w:val="clear" w:color="auto" w:fill="BFBFBF" w:themeFill="background1" w:themeFillShade="BF"/>
            <w:vAlign w:val="center"/>
          </w:tcPr>
          <w:p w14:paraId="38892459"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lastRenderedPageBreak/>
              <w:t>Posode s kapaciteto 660 litrov (30 posod)</w:t>
            </w:r>
          </w:p>
        </w:tc>
        <w:tc>
          <w:tcPr>
            <w:tcW w:w="0" w:type="auto"/>
            <w:vAlign w:val="center"/>
          </w:tcPr>
          <w:p w14:paraId="00442AD9"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522C895E"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119EC06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12471A50"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4CC93711"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E52765E"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2C36FA07" w14:textId="77777777" w:rsidTr="00D83323">
        <w:tc>
          <w:tcPr>
            <w:tcW w:w="0" w:type="auto"/>
            <w:shd w:val="clear" w:color="auto" w:fill="BFBFBF" w:themeFill="background1" w:themeFillShade="BF"/>
            <w:vAlign w:val="center"/>
          </w:tcPr>
          <w:p w14:paraId="70828FDA"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t>Posode s kapaciteto 1100 litrov (250 posod)</w:t>
            </w:r>
          </w:p>
        </w:tc>
        <w:tc>
          <w:tcPr>
            <w:tcW w:w="0" w:type="auto"/>
            <w:vAlign w:val="center"/>
          </w:tcPr>
          <w:p w14:paraId="5BD58A77"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2A2DE334"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3D7211EA"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C26178C"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3C623206"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1E25D3B1"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192087E2" w14:textId="77777777" w:rsidTr="00D83323">
        <w:tc>
          <w:tcPr>
            <w:tcW w:w="0" w:type="auto"/>
            <w:shd w:val="clear" w:color="auto" w:fill="BFBFBF" w:themeFill="background1" w:themeFillShade="BF"/>
            <w:vAlign w:val="center"/>
          </w:tcPr>
          <w:p w14:paraId="5422B862" w14:textId="77777777" w:rsidR="007E6324" w:rsidRPr="00EE2456" w:rsidRDefault="007E6324" w:rsidP="00D83323">
            <w:pPr>
              <w:spacing w:before="120" w:after="120"/>
              <w:jc w:val="center"/>
              <w:rPr>
                <w:rFonts w:ascii="Arial" w:hAnsi="Arial" w:cs="Arial"/>
                <w:b/>
                <w:color w:val="000000" w:themeColor="text1"/>
                <w:sz w:val="18"/>
                <w:szCs w:val="18"/>
              </w:rPr>
            </w:pPr>
            <w:r w:rsidRPr="00EE2456">
              <w:rPr>
                <w:rFonts w:ascii="Arial" w:hAnsi="Arial" w:cs="Arial"/>
                <w:b/>
                <w:color w:val="000000" w:themeColor="text1"/>
                <w:sz w:val="18"/>
                <w:szCs w:val="18"/>
              </w:rPr>
              <w:t>SKUPAJ</w:t>
            </w:r>
          </w:p>
        </w:tc>
        <w:tc>
          <w:tcPr>
            <w:tcW w:w="0" w:type="auto"/>
            <w:shd w:val="clear" w:color="auto" w:fill="BFBFBF" w:themeFill="background1" w:themeFillShade="BF"/>
            <w:vAlign w:val="center"/>
          </w:tcPr>
          <w:p w14:paraId="53085946"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vAlign w:val="center"/>
          </w:tcPr>
          <w:p w14:paraId="0255ABD3"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vAlign w:val="center"/>
          </w:tcPr>
          <w:p w14:paraId="2BAD6584"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361C44B5"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7584B6BB"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7F63221C" w14:textId="77777777" w:rsidR="007E6324" w:rsidRPr="00EE2456" w:rsidRDefault="007E6324" w:rsidP="00D83323">
            <w:pPr>
              <w:spacing w:before="120" w:after="120"/>
              <w:jc w:val="center"/>
              <w:rPr>
                <w:rFonts w:ascii="Arial" w:hAnsi="Arial" w:cs="Arial"/>
                <w:color w:val="000000" w:themeColor="text1"/>
                <w:sz w:val="18"/>
                <w:szCs w:val="18"/>
              </w:rPr>
            </w:pPr>
          </w:p>
        </w:tc>
      </w:tr>
    </w:tbl>
    <w:p w14:paraId="10099862" w14:textId="77777777" w:rsidR="007E6324" w:rsidRDefault="007E6324" w:rsidP="007E6324">
      <w:pPr>
        <w:spacing w:before="225" w:after="225" w:line="240" w:lineRule="auto"/>
        <w:jc w:val="both"/>
        <w:rPr>
          <w:rFonts w:ascii="Arial" w:hAnsi="Arial" w:cs="Arial"/>
          <w:color w:val="000000"/>
          <w:sz w:val="18"/>
          <w:szCs w:val="18"/>
        </w:rPr>
      </w:pPr>
      <w:r w:rsidRPr="00E1000F">
        <w:rPr>
          <w:rFonts w:ascii="Arial" w:hAnsi="Arial" w:cs="Arial"/>
          <w:color w:val="000000"/>
          <w:sz w:val="18"/>
          <w:szCs w:val="18"/>
        </w:rPr>
        <w:t>Ponudbene cene</w:t>
      </w:r>
      <w:r>
        <w:rPr>
          <w:rFonts w:ascii="Arial" w:hAnsi="Arial" w:cs="Arial"/>
          <w:color w:val="000000"/>
          <w:sz w:val="18"/>
          <w:szCs w:val="18"/>
        </w:rPr>
        <w:t xml:space="preserve"> podane </w:t>
      </w:r>
      <w:r w:rsidRPr="00E1000F">
        <w:rPr>
          <w:rFonts w:ascii="Arial" w:hAnsi="Arial" w:cs="Arial"/>
          <w:color w:val="000000"/>
          <w:sz w:val="18"/>
          <w:szCs w:val="18"/>
        </w:rPr>
        <w:t>v okviru cene najema oziroma možnega nakupa</w:t>
      </w:r>
      <w:r>
        <w:rPr>
          <w:rFonts w:ascii="Arial" w:hAnsi="Arial" w:cs="Arial"/>
          <w:color w:val="000000"/>
          <w:sz w:val="18"/>
          <w:szCs w:val="18"/>
        </w:rPr>
        <w:t xml:space="preserve"> posod</w:t>
      </w:r>
      <w:r w:rsidRPr="00E1000F">
        <w:rPr>
          <w:rFonts w:ascii="Arial" w:hAnsi="Arial" w:cs="Arial"/>
          <w:color w:val="000000"/>
          <w:sz w:val="18"/>
          <w:szCs w:val="18"/>
        </w:rPr>
        <w:t xml:space="preserve"> </w:t>
      </w:r>
      <w:r>
        <w:rPr>
          <w:rFonts w:ascii="Arial" w:hAnsi="Arial" w:cs="Arial"/>
          <w:color w:val="000000"/>
          <w:sz w:val="18"/>
          <w:szCs w:val="18"/>
        </w:rPr>
        <w:t xml:space="preserve">zajemajo </w:t>
      </w:r>
      <w:r w:rsidRPr="00E1000F">
        <w:rPr>
          <w:rFonts w:ascii="Arial" w:hAnsi="Arial" w:cs="Arial"/>
          <w:color w:val="000000"/>
          <w:sz w:val="18"/>
          <w:szCs w:val="18"/>
        </w:rPr>
        <w:t xml:space="preserve">strošek dobave posod, strošek tiskanja in namestitve nalepke naročnika na posodo in strošek razvoza posod do končnih uporabnikov oziroma povzročiteljev odpadkov. Izvajalec ni upravičen do kakršnihkoli dodatnih povračil stroškov iz tega naslova, zato </w:t>
      </w:r>
      <w:r>
        <w:rPr>
          <w:rFonts w:ascii="Arial" w:hAnsi="Arial" w:cs="Arial"/>
          <w:color w:val="000000"/>
          <w:sz w:val="18"/>
          <w:szCs w:val="18"/>
        </w:rPr>
        <w:t>je navedeno v polnosti upoštevano pri podanih</w:t>
      </w:r>
      <w:r w:rsidRPr="00E1000F">
        <w:rPr>
          <w:rFonts w:ascii="Arial" w:hAnsi="Arial" w:cs="Arial"/>
          <w:color w:val="000000"/>
          <w:sz w:val="18"/>
          <w:szCs w:val="18"/>
        </w:rPr>
        <w:t xml:space="preserve"> ponudbenih cen</w:t>
      </w:r>
      <w:r>
        <w:rPr>
          <w:rFonts w:ascii="Arial" w:hAnsi="Arial" w:cs="Arial"/>
          <w:color w:val="000000"/>
          <w:sz w:val="18"/>
          <w:szCs w:val="18"/>
        </w:rPr>
        <w:t>ah</w:t>
      </w:r>
      <w:r w:rsidRPr="00E1000F">
        <w:rPr>
          <w:rFonts w:ascii="Arial" w:hAnsi="Arial" w:cs="Arial"/>
          <w:color w:val="000000"/>
          <w:sz w:val="18"/>
          <w:szCs w:val="18"/>
        </w:rPr>
        <w:t>.</w:t>
      </w:r>
    </w:p>
    <w:p w14:paraId="5B27B2AE" w14:textId="77777777" w:rsidR="007E6324" w:rsidRDefault="007E6324" w:rsidP="007E6324">
      <w:pPr>
        <w:spacing w:before="225" w:after="225" w:line="240" w:lineRule="auto"/>
        <w:jc w:val="both"/>
        <w:rPr>
          <w:rFonts w:ascii="Arial" w:hAnsi="Arial" w:cs="Arial"/>
          <w:b/>
          <w:color w:val="000000"/>
          <w:sz w:val="18"/>
          <w:szCs w:val="18"/>
        </w:rPr>
      </w:pPr>
    </w:p>
    <w:p w14:paraId="1CFE9734" w14:textId="77777777" w:rsidR="007E6324" w:rsidRPr="005E19F2" w:rsidRDefault="007E6324" w:rsidP="007E6324">
      <w:pPr>
        <w:spacing w:before="225" w:after="225" w:line="240" w:lineRule="auto"/>
        <w:jc w:val="center"/>
        <w:rPr>
          <w:rFonts w:ascii="Arial" w:hAnsi="Arial" w:cs="Arial"/>
          <w:b/>
          <w:color w:val="FF0000"/>
          <w:sz w:val="18"/>
          <w:szCs w:val="18"/>
        </w:rPr>
      </w:pPr>
      <w:r w:rsidRPr="005E19F2">
        <w:rPr>
          <w:rFonts w:ascii="Arial" w:hAnsi="Arial" w:cs="Arial"/>
          <w:b/>
          <w:color w:val="FF0000"/>
          <w:sz w:val="18"/>
          <w:szCs w:val="18"/>
        </w:rPr>
        <w:t>VREČKE</w:t>
      </w:r>
    </w:p>
    <w:p w14:paraId="5F7D92DC" w14:textId="77777777" w:rsidR="007E6324" w:rsidRDefault="007E6324" w:rsidP="007E6324">
      <w:pPr>
        <w:spacing w:before="225" w:after="225" w:line="240" w:lineRule="auto"/>
        <w:ind w:left="705" w:hanging="705"/>
        <w:jc w:val="both"/>
        <w:rPr>
          <w:rFonts w:ascii="Arial" w:hAnsi="Arial" w:cs="Arial"/>
          <w:color w:val="000000"/>
          <w:sz w:val="18"/>
          <w:szCs w:val="18"/>
        </w:rPr>
      </w:pPr>
      <w:r>
        <w:rPr>
          <w:rFonts w:ascii="Arial" w:hAnsi="Arial" w:cs="Arial"/>
          <w:b/>
          <w:color w:val="000000"/>
          <w:sz w:val="18"/>
          <w:szCs w:val="18"/>
        </w:rPr>
        <w:t>II.iv/a</w:t>
      </w:r>
      <w:r>
        <w:rPr>
          <w:rFonts w:ascii="Arial" w:hAnsi="Arial" w:cs="Arial"/>
          <w:b/>
          <w:color w:val="000000"/>
          <w:sz w:val="18"/>
          <w:szCs w:val="18"/>
        </w:rPr>
        <w:tab/>
      </w:r>
      <w:r w:rsidRPr="00A30879">
        <w:rPr>
          <w:rFonts w:ascii="Arial" w:hAnsi="Arial" w:cs="Arial"/>
          <w:b/>
          <w:color w:val="000000"/>
          <w:sz w:val="18"/>
          <w:szCs w:val="18"/>
        </w:rPr>
        <w:t xml:space="preserve">Ponudbene cene za dobavo </w:t>
      </w:r>
      <w:r w:rsidRPr="003C311D">
        <w:rPr>
          <w:rFonts w:ascii="Arial" w:hAnsi="Arial" w:cs="Arial"/>
          <w:color w:val="000000"/>
          <w:sz w:val="18"/>
          <w:szCs w:val="18"/>
        </w:rPr>
        <w:t>(</w:t>
      </w:r>
      <w:r>
        <w:rPr>
          <w:rFonts w:ascii="Arial" w:hAnsi="Arial" w:cs="Arial"/>
          <w:color w:val="000000"/>
          <w:sz w:val="18"/>
          <w:szCs w:val="18"/>
        </w:rPr>
        <w:t>nakup</w:t>
      </w:r>
      <w:r w:rsidRPr="003C311D">
        <w:rPr>
          <w:rFonts w:ascii="Arial" w:hAnsi="Arial" w:cs="Arial"/>
          <w:color w:val="000000"/>
          <w:sz w:val="18"/>
          <w:szCs w:val="18"/>
        </w:rPr>
        <w:t>)</w:t>
      </w:r>
      <w:r>
        <w:rPr>
          <w:rFonts w:ascii="Arial" w:hAnsi="Arial" w:cs="Arial"/>
          <w:color w:val="000000"/>
          <w:sz w:val="18"/>
          <w:szCs w:val="18"/>
        </w:rPr>
        <w:t xml:space="preserve"> </w:t>
      </w:r>
      <w:r>
        <w:rPr>
          <w:rFonts w:ascii="Arial" w:hAnsi="Arial" w:cs="Arial"/>
          <w:b/>
          <w:color w:val="000000"/>
          <w:sz w:val="18"/>
          <w:szCs w:val="18"/>
        </w:rPr>
        <w:t xml:space="preserve">vrečk glede na predvidene </w:t>
      </w:r>
      <w:r w:rsidRPr="00B15547">
        <w:rPr>
          <w:rFonts w:ascii="Arial" w:hAnsi="Arial" w:cs="Arial"/>
          <w:color w:val="000000"/>
          <w:sz w:val="18"/>
          <w:szCs w:val="18"/>
        </w:rPr>
        <w:t>(</w:t>
      </w:r>
      <w:r>
        <w:rPr>
          <w:rFonts w:ascii="Arial" w:hAnsi="Arial" w:cs="Arial"/>
          <w:color w:val="000000"/>
          <w:sz w:val="18"/>
          <w:szCs w:val="18"/>
        </w:rPr>
        <w:t>letne</w:t>
      </w:r>
      <w:r w:rsidRPr="00B15547">
        <w:rPr>
          <w:rFonts w:ascii="Arial" w:hAnsi="Arial" w:cs="Arial"/>
          <w:color w:val="000000"/>
          <w:sz w:val="18"/>
          <w:szCs w:val="18"/>
        </w:rPr>
        <w:t>)</w:t>
      </w:r>
      <w:r>
        <w:rPr>
          <w:rFonts w:ascii="Arial" w:hAnsi="Arial" w:cs="Arial"/>
          <w:b/>
          <w:color w:val="000000"/>
          <w:sz w:val="18"/>
          <w:szCs w:val="18"/>
        </w:rPr>
        <w:t xml:space="preserve"> količine v tehničnih specifikacijah</w:t>
      </w:r>
      <w:r w:rsidRPr="00A30879">
        <w:rPr>
          <w:rFonts w:ascii="Arial" w:hAnsi="Arial" w:cs="Arial"/>
          <w:color w:val="000000"/>
          <w:sz w:val="18"/>
          <w:szCs w:val="18"/>
        </w:rPr>
        <w:t>:</w:t>
      </w:r>
    </w:p>
    <w:tbl>
      <w:tblPr>
        <w:tblStyle w:val="TableGrid"/>
        <w:tblW w:w="0" w:type="auto"/>
        <w:tblLook w:val="04A0" w:firstRow="1" w:lastRow="0" w:firstColumn="1" w:lastColumn="0" w:noHBand="0" w:noVBand="1"/>
      </w:tblPr>
      <w:tblGrid>
        <w:gridCol w:w="1661"/>
        <w:gridCol w:w="1115"/>
        <w:gridCol w:w="597"/>
        <w:gridCol w:w="1087"/>
        <w:gridCol w:w="1761"/>
        <w:gridCol w:w="1078"/>
        <w:gridCol w:w="1761"/>
      </w:tblGrid>
      <w:tr w:rsidR="007E6324" w14:paraId="0F6B7AEC" w14:textId="77777777" w:rsidTr="00D83323">
        <w:tc>
          <w:tcPr>
            <w:tcW w:w="0" w:type="auto"/>
            <w:tcBorders>
              <w:bottom w:val="single" w:sz="4" w:space="0" w:color="auto"/>
            </w:tcBorders>
            <w:shd w:val="clear" w:color="auto" w:fill="BFBFBF" w:themeFill="background1" w:themeFillShade="BF"/>
            <w:vAlign w:val="center"/>
          </w:tcPr>
          <w:p w14:paraId="6F77F755" w14:textId="77777777" w:rsidR="007E6324" w:rsidRPr="009159B8" w:rsidRDefault="007E6324" w:rsidP="00D83323">
            <w:pPr>
              <w:spacing w:before="225" w:after="225"/>
              <w:jc w:val="center"/>
              <w:rPr>
                <w:rFonts w:ascii="Arial" w:hAnsi="Arial" w:cs="Arial"/>
                <w:color w:val="000000"/>
                <w:sz w:val="18"/>
                <w:szCs w:val="18"/>
              </w:rPr>
            </w:pPr>
            <w:r w:rsidRPr="009159B8">
              <w:rPr>
                <w:rFonts w:ascii="Arial" w:hAnsi="Arial" w:cs="Arial"/>
                <w:color w:val="000000"/>
                <w:sz w:val="18"/>
                <w:szCs w:val="18"/>
              </w:rPr>
              <w:t>Postavka</w:t>
            </w:r>
          </w:p>
        </w:tc>
        <w:tc>
          <w:tcPr>
            <w:tcW w:w="0" w:type="auto"/>
            <w:shd w:val="clear" w:color="auto" w:fill="BFBFBF" w:themeFill="background1" w:themeFillShade="BF"/>
            <w:vAlign w:val="center"/>
          </w:tcPr>
          <w:p w14:paraId="685869EB"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Letna vrednost v EUR brez DDV</w:t>
            </w:r>
          </w:p>
        </w:tc>
        <w:tc>
          <w:tcPr>
            <w:tcW w:w="0" w:type="auto"/>
            <w:shd w:val="clear" w:color="auto" w:fill="BFBFBF" w:themeFill="background1" w:themeFillShade="BF"/>
            <w:vAlign w:val="center"/>
          </w:tcPr>
          <w:p w14:paraId="22E447E5"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DDV</w:t>
            </w:r>
          </w:p>
        </w:tc>
        <w:tc>
          <w:tcPr>
            <w:tcW w:w="0" w:type="auto"/>
            <w:shd w:val="clear" w:color="auto" w:fill="BFBFBF" w:themeFill="background1" w:themeFillShade="BF"/>
            <w:vAlign w:val="center"/>
          </w:tcPr>
          <w:p w14:paraId="2AA6E8C5"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Letna vrednost v EUR z DDV</w:t>
            </w:r>
          </w:p>
        </w:tc>
        <w:tc>
          <w:tcPr>
            <w:tcW w:w="0" w:type="auto"/>
            <w:shd w:val="clear" w:color="auto" w:fill="BFBFBF" w:themeFill="background1" w:themeFillShade="BF"/>
          </w:tcPr>
          <w:p w14:paraId="603C9978"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za celotno obdobje sklenitve pogodbe V EUR brez DDV (60 mesecev) v EUR brez DDV</w:t>
            </w:r>
          </w:p>
        </w:tc>
        <w:tc>
          <w:tcPr>
            <w:tcW w:w="0" w:type="auto"/>
            <w:shd w:val="clear" w:color="auto" w:fill="BFBFBF" w:themeFill="background1" w:themeFillShade="BF"/>
          </w:tcPr>
          <w:p w14:paraId="0FD86A83"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DDV (60 mesecev)</w:t>
            </w:r>
          </w:p>
        </w:tc>
        <w:tc>
          <w:tcPr>
            <w:tcW w:w="0" w:type="auto"/>
            <w:shd w:val="clear" w:color="auto" w:fill="BFBFBF" w:themeFill="background1" w:themeFillShade="BF"/>
          </w:tcPr>
          <w:p w14:paraId="7C7AD5DD"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Vrednost za celotno obdobje sklenitve pogodbe V EUR brez DDV (60 mesecev) v EUR brez DDV</w:t>
            </w:r>
          </w:p>
        </w:tc>
      </w:tr>
      <w:tr w:rsidR="007E6324" w14:paraId="11A90238" w14:textId="77777777" w:rsidTr="00D83323">
        <w:tc>
          <w:tcPr>
            <w:tcW w:w="0" w:type="auto"/>
            <w:shd w:val="clear" w:color="auto" w:fill="BFBFBF" w:themeFill="background1" w:themeFillShade="BF"/>
            <w:vAlign w:val="center"/>
          </w:tcPr>
          <w:p w14:paraId="2957581F" w14:textId="77777777" w:rsidR="007E6324" w:rsidRPr="00EE2456" w:rsidRDefault="007E6324" w:rsidP="00D83323">
            <w:pPr>
              <w:spacing w:before="120" w:after="120"/>
              <w:jc w:val="center"/>
              <w:rPr>
                <w:rFonts w:ascii="Arial" w:hAnsi="Arial" w:cs="Arial"/>
                <w:color w:val="000000" w:themeColor="text1"/>
                <w:sz w:val="18"/>
                <w:szCs w:val="18"/>
              </w:rPr>
            </w:pPr>
            <w:r w:rsidRPr="00EE2456">
              <w:rPr>
                <w:rFonts w:ascii="Arial" w:hAnsi="Arial" w:cs="Arial"/>
                <w:color w:val="000000" w:themeColor="text1"/>
                <w:sz w:val="18"/>
                <w:szCs w:val="18"/>
              </w:rPr>
              <w:t>Vrečke za papir s kapaciteto 50 litrov – 2400 vrečk</w:t>
            </w:r>
          </w:p>
        </w:tc>
        <w:tc>
          <w:tcPr>
            <w:tcW w:w="0" w:type="auto"/>
            <w:vAlign w:val="center"/>
          </w:tcPr>
          <w:p w14:paraId="16DC736F"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22451875"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4FC7FDA5"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465A852C"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19B3C7D9"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210681A9"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4E04C7DE" w14:textId="77777777" w:rsidTr="00D83323">
        <w:tc>
          <w:tcPr>
            <w:tcW w:w="0" w:type="auto"/>
            <w:shd w:val="clear" w:color="auto" w:fill="BFBFBF" w:themeFill="background1" w:themeFillShade="BF"/>
            <w:vAlign w:val="center"/>
          </w:tcPr>
          <w:p w14:paraId="1BC6DF4F"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t>Vrečke za mešane komunalne odpadke s kapaciteto 80 litrov – 2600 vrečk</w:t>
            </w:r>
          </w:p>
        </w:tc>
        <w:tc>
          <w:tcPr>
            <w:tcW w:w="0" w:type="auto"/>
            <w:vAlign w:val="center"/>
          </w:tcPr>
          <w:p w14:paraId="37719FAF"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1D07C914"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4EB9C933"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48688790"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6D257793"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169418E"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64509980" w14:textId="77777777" w:rsidTr="00D83323">
        <w:tc>
          <w:tcPr>
            <w:tcW w:w="0" w:type="auto"/>
            <w:shd w:val="clear" w:color="auto" w:fill="BFBFBF" w:themeFill="background1" w:themeFillShade="BF"/>
            <w:vAlign w:val="center"/>
          </w:tcPr>
          <w:p w14:paraId="28745CFA" w14:textId="77777777" w:rsidR="007E6324" w:rsidRPr="00EE2456" w:rsidRDefault="007E6324" w:rsidP="00D83323">
            <w:pPr>
              <w:spacing w:before="120" w:after="120"/>
              <w:jc w:val="center"/>
              <w:rPr>
                <w:rFonts w:ascii="Arial" w:hAnsi="Arial" w:cs="Arial"/>
                <w:color w:val="000000" w:themeColor="text1"/>
                <w:sz w:val="18"/>
              </w:rPr>
            </w:pPr>
            <w:r w:rsidRPr="00EE2456">
              <w:rPr>
                <w:rFonts w:ascii="Arial" w:hAnsi="Arial" w:cs="Arial"/>
                <w:color w:val="000000" w:themeColor="text1"/>
                <w:sz w:val="18"/>
              </w:rPr>
              <w:t>Vrečke za zbiranje mešane embalaže s kapaciteto 110 litrov – 90.000 vrečk</w:t>
            </w:r>
          </w:p>
        </w:tc>
        <w:tc>
          <w:tcPr>
            <w:tcW w:w="0" w:type="auto"/>
            <w:vAlign w:val="center"/>
          </w:tcPr>
          <w:p w14:paraId="131FA7AF"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40709547"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vAlign w:val="center"/>
          </w:tcPr>
          <w:p w14:paraId="3A1BA12E"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1033A20"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03D9C45B"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tcPr>
          <w:p w14:paraId="544E8BA8" w14:textId="77777777" w:rsidR="007E6324" w:rsidRPr="00EE2456" w:rsidRDefault="007E6324" w:rsidP="00D83323">
            <w:pPr>
              <w:spacing w:before="120" w:after="120"/>
              <w:jc w:val="center"/>
              <w:rPr>
                <w:rFonts w:ascii="Arial" w:hAnsi="Arial" w:cs="Arial"/>
                <w:color w:val="000000" w:themeColor="text1"/>
                <w:sz w:val="18"/>
                <w:szCs w:val="18"/>
              </w:rPr>
            </w:pPr>
          </w:p>
        </w:tc>
      </w:tr>
      <w:tr w:rsidR="007E6324" w14:paraId="631F92FB" w14:textId="77777777" w:rsidTr="00D83323">
        <w:tc>
          <w:tcPr>
            <w:tcW w:w="0" w:type="auto"/>
            <w:shd w:val="clear" w:color="auto" w:fill="BFBFBF" w:themeFill="background1" w:themeFillShade="BF"/>
            <w:vAlign w:val="center"/>
          </w:tcPr>
          <w:p w14:paraId="031DABCE" w14:textId="77777777" w:rsidR="007E6324" w:rsidRPr="00EE2456" w:rsidRDefault="007E6324" w:rsidP="00D83323">
            <w:pPr>
              <w:spacing w:before="120" w:after="120"/>
              <w:jc w:val="center"/>
              <w:rPr>
                <w:rFonts w:ascii="Arial" w:hAnsi="Arial" w:cs="Arial"/>
                <w:b/>
                <w:color w:val="000000" w:themeColor="text1"/>
                <w:sz w:val="18"/>
                <w:szCs w:val="18"/>
              </w:rPr>
            </w:pPr>
            <w:r w:rsidRPr="00EE2456">
              <w:rPr>
                <w:rFonts w:ascii="Arial" w:hAnsi="Arial" w:cs="Arial"/>
                <w:b/>
                <w:color w:val="000000" w:themeColor="text1"/>
                <w:sz w:val="18"/>
                <w:szCs w:val="18"/>
              </w:rPr>
              <w:t>SKUPAJ</w:t>
            </w:r>
          </w:p>
        </w:tc>
        <w:tc>
          <w:tcPr>
            <w:tcW w:w="0" w:type="auto"/>
            <w:shd w:val="clear" w:color="auto" w:fill="BFBFBF" w:themeFill="background1" w:themeFillShade="BF"/>
            <w:vAlign w:val="center"/>
          </w:tcPr>
          <w:p w14:paraId="2454AB52"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vAlign w:val="center"/>
          </w:tcPr>
          <w:p w14:paraId="5F3D2615"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vAlign w:val="center"/>
          </w:tcPr>
          <w:p w14:paraId="47EAD470"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16E49A3E"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5AFDEFEC" w14:textId="77777777" w:rsidR="007E6324" w:rsidRPr="00EE2456" w:rsidRDefault="007E6324" w:rsidP="00D83323">
            <w:pPr>
              <w:spacing w:before="120" w:after="120"/>
              <w:jc w:val="center"/>
              <w:rPr>
                <w:rFonts w:ascii="Arial" w:hAnsi="Arial" w:cs="Arial"/>
                <w:color w:val="000000" w:themeColor="text1"/>
                <w:sz w:val="18"/>
                <w:szCs w:val="18"/>
              </w:rPr>
            </w:pPr>
          </w:p>
        </w:tc>
        <w:tc>
          <w:tcPr>
            <w:tcW w:w="0" w:type="auto"/>
            <w:shd w:val="clear" w:color="auto" w:fill="BFBFBF" w:themeFill="background1" w:themeFillShade="BF"/>
          </w:tcPr>
          <w:p w14:paraId="5AEA21CD" w14:textId="77777777" w:rsidR="007E6324" w:rsidRPr="00EE2456" w:rsidRDefault="007E6324" w:rsidP="00D83323">
            <w:pPr>
              <w:spacing w:before="120" w:after="120"/>
              <w:jc w:val="center"/>
              <w:rPr>
                <w:rFonts w:ascii="Arial" w:hAnsi="Arial" w:cs="Arial"/>
                <w:color w:val="000000" w:themeColor="text1"/>
                <w:sz w:val="18"/>
                <w:szCs w:val="18"/>
              </w:rPr>
            </w:pPr>
          </w:p>
        </w:tc>
      </w:tr>
    </w:tbl>
    <w:p w14:paraId="6E4CE218" w14:textId="77777777" w:rsidR="007E6324" w:rsidRDefault="007E6324" w:rsidP="007E6324">
      <w:pPr>
        <w:spacing w:before="225" w:after="225" w:line="240" w:lineRule="auto"/>
        <w:jc w:val="both"/>
        <w:rPr>
          <w:rFonts w:ascii="Arial" w:hAnsi="Arial" w:cs="Arial"/>
          <w:color w:val="000000"/>
          <w:sz w:val="18"/>
          <w:szCs w:val="18"/>
        </w:rPr>
      </w:pPr>
      <w:r>
        <w:rPr>
          <w:rFonts w:ascii="Arial" w:hAnsi="Arial" w:cs="Arial"/>
          <w:color w:val="000000"/>
          <w:sz w:val="18"/>
          <w:szCs w:val="18"/>
        </w:rPr>
        <w:t>Informativna ponudbena cena za dostavo, eno-dnevni najem in odvoz kontejnerja po naročilu stranke oziroma povzročitelja odpadka:</w:t>
      </w:r>
    </w:p>
    <w:tbl>
      <w:tblPr>
        <w:tblStyle w:val="NormalTablePHPDOCX"/>
        <w:tblW w:w="4885" w:type="pct"/>
        <w:tblInd w:w="108" w:type="dxa"/>
        <w:tblLook w:val="04A0" w:firstRow="1" w:lastRow="0" w:firstColumn="1" w:lastColumn="0" w:noHBand="0" w:noVBand="1"/>
      </w:tblPr>
      <w:tblGrid>
        <w:gridCol w:w="2491"/>
        <w:gridCol w:w="2214"/>
        <w:gridCol w:w="1382"/>
        <w:gridCol w:w="2763"/>
      </w:tblGrid>
      <w:tr w:rsidR="007E6324" w14:paraId="126761D5" w14:textId="77777777" w:rsidTr="00D8332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8AB818"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C5307B"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E1CEA0"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C0B834"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2175EEB7"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0F209" w14:textId="77777777" w:rsidR="007E6324" w:rsidRPr="00EE2456" w:rsidRDefault="007E6324" w:rsidP="00D83323">
            <w:pPr>
              <w:jc w:val="right"/>
              <w:rPr>
                <w:rFonts w:ascii="Arial" w:hAnsi="Arial" w:cs="Arial"/>
                <w:color w:val="000000" w:themeColor="text1"/>
                <w:sz w:val="18"/>
                <w:szCs w:val="18"/>
              </w:rPr>
            </w:pPr>
            <w:r w:rsidRPr="00EE2456">
              <w:rPr>
                <w:rFonts w:ascii="Arial" w:hAnsi="Arial" w:cs="Arial"/>
                <w:color w:val="000000" w:themeColor="text1"/>
                <w:sz w:val="18"/>
                <w:szCs w:val="18"/>
              </w:rPr>
              <w:t>Kontejner volumna 5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20BF3" w14:textId="77777777" w:rsidR="007E6324" w:rsidRPr="00EE2456" w:rsidRDefault="007E6324" w:rsidP="00D83323">
            <w:pPr>
              <w:rPr>
                <w:rFonts w:ascii="Arial" w:hAnsi="Arial" w:cs="Arial"/>
                <w:color w:val="000000" w:themeColor="text1"/>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14A75" w14:textId="77777777" w:rsidR="007E6324" w:rsidRPr="00EE2456" w:rsidRDefault="007E6324" w:rsidP="00D83323">
            <w:pPr>
              <w:rPr>
                <w:rFonts w:ascii="Arial" w:hAnsi="Arial" w:cs="Arial"/>
                <w:color w:val="000000" w:themeColor="text1"/>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25AE5" w14:textId="77777777" w:rsidR="007E6324" w:rsidRPr="00EE2456" w:rsidRDefault="007E6324" w:rsidP="00D83323">
            <w:pPr>
              <w:rPr>
                <w:rFonts w:ascii="Arial" w:hAnsi="Arial" w:cs="Arial"/>
                <w:color w:val="000000" w:themeColor="text1"/>
                <w:position w:val="-2"/>
                <w:sz w:val="18"/>
                <w:szCs w:val="18"/>
              </w:rPr>
            </w:pPr>
          </w:p>
        </w:tc>
      </w:tr>
      <w:tr w:rsidR="007E6324" w14:paraId="6E21FAB3"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3AF22" w14:textId="77777777" w:rsidR="007E6324" w:rsidRPr="00EE2456" w:rsidRDefault="007E6324" w:rsidP="00D83323">
            <w:pPr>
              <w:jc w:val="right"/>
              <w:rPr>
                <w:rFonts w:ascii="Arial" w:hAnsi="Arial" w:cs="Arial"/>
                <w:color w:val="000000" w:themeColor="text1"/>
                <w:position w:val="-2"/>
                <w:sz w:val="18"/>
                <w:szCs w:val="18"/>
              </w:rPr>
            </w:pPr>
            <w:r w:rsidRPr="00EE2456">
              <w:rPr>
                <w:rFonts w:ascii="Arial" w:hAnsi="Arial" w:cs="Arial"/>
                <w:color w:val="000000" w:themeColor="text1"/>
                <w:sz w:val="18"/>
                <w:szCs w:val="18"/>
              </w:rPr>
              <w:lastRenderedPageBreak/>
              <w:t>Kontejner volumna 7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27E39" w14:textId="77777777" w:rsidR="007E6324" w:rsidRPr="00EE2456" w:rsidRDefault="007E6324" w:rsidP="00D83323">
            <w:pPr>
              <w:rPr>
                <w:rFonts w:ascii="Arial" w:hAnsi="Arial" w:cs="Arial"/>
                <w:color w:val="000000" w:themeColor="text1"/>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2681" w14:textId="77777777" w:rsidR="007E6324" w:rsidRPr="00EE2456" w:rsidRDefault="007E6324" w:rsidP="00D83323">
            <w:pPr>
              <w:rPr>
                <w:rFonts w:ascii="Arial" w:hAnsi="Arial" w:cs="Arial"/>
                <w:color w:val="000000" w:themeColor="text1"/>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ED583" w14:textId="77777777" w:rsidR="007E6324" w:rsidRPr="00EE2456" w:rsidRDefault="007E6324" w:rsidP="00D83323">
            <w:pPr>
              <w:rPr>
                <w:rFonts w:ascii="Arial" w:hAnsi="Arial" w:cs="Arial"/>
                <w:color w:val="000000" w:themeColor="text1"/>
                <w:position w:val="-2"/>
                <w:sz w:val="18"/>
                <w:szCs w:val="18"/>
              </w:rPr>
            </w:pPr>
          </w:p>
        </w:tc>
      </w:tr>
    </w:tbl>
    <w:p w14:paraId="289B8563" w14:textId="77777777" w:rsidR="007E6324" w:rsidRDefault="007E6324" w:rsidP="007E6324">
      <w:pPr>
        <w:spacing w:before="225" w:after="225" w:line="240" w:lineRule="auto"/>
        <w:jc w:val="both"/>
        <w:rPr>
          <w:rFonts w:ascii="Arial" w:hAnsi="Arial" w:cs="Arial"/>
          <w:color w:val="000000"/>
          <w:sz w:val="18"/>
          <w:szCs w:val="18"/>
        </w:rPr>
      </w:pPr>
    </w:p>
    <w:p w14:paraId="7158F137" w14:textId="77777777" w:rsidR="007E6324" w:rsidRDefault="007E6324" w:rsidP="007E6324">
      <w:pPr>
        <w:spacing w:before="225" w:after="225" w:line="240" w:lineRule="auto"/>
        <w:jc w:val="both"/>
        <w:rPr>
          <w:rFonts w:ascii="Arial" w:hAnsi="Arial" w:cs="Arial"/>
          <w:color w:val="000000"/>
          <w:sz w:val="18"/>
          <w:szCs w:val="18"/>
        </w:rPr>
      </w:pPr>
      <w:r>
        <w:rPr>
          <w:rFonts w:ascii="Arial" w:hAnsi="Arial" w:cs="Arial"/>
          <w:color w:val="000000"/>
          <w:sz w:val="18"/>
          <w:szCs w:val="18"/>
        </w:rPr>
        <w:t>Informativna ponudbena cena za odvoz odpadkov iz zbirnega centra Gornja Radgona do Centra za ravnanje z odpadki Puconci (enkratni odvoz):</w:t>
      </w:r>
    </w:p>
    <w:tbl>
      <w:tblPr>
        <w:tblStyle w:val="NormalTablePHPDOCX"/>
        <w:tblW w:w="4885" w:type="pct"/>
        <w:tblInd w:w="108" w:type="dxa"/>
        <w:tblLook w:val="04A0" w:firstRow="1" w:lastRow="0" w:firstColumn="1" w:lastColumn="0" w:noHBand="0" w:noVBand="1"/>
      </w:tblPr>
      <w:tblGrid>
        <w:gridCol w:w="2491"/>
        <w:gridCol w:w="2214"/>
        <w:gridCol w:w="1382"/>
        <w:gridCol w:w="2763"/>
      </w:tblGrid>
      <w:tr w:rsidR="007E6324" w14:paraId="2525A979" w14:textId="77777777" w:rsidTr="00D8332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2ACB67" w14:textId="77777777" w:rsidR="007E6324" w:rsidRDefault="007E6324" w:rsidP="00D8332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CA3B83"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59C544"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F18FC7" w14:textId="77777777" w:rsidR="007E6324" w:rsidRPr="00A30879" w:rsidRDefault="007E6324"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E6324" w14:paraId="344950A5"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35B2D" w14:textId="77777777" w:rsidR="007E6324" w:rsidRPr="00EE2456" w:rsidRDefault="007E6324" w:rsidP="00D83323">
            <w:pPr>
              <w:rPr>
                <w:rFonts w:ascii="Arial" w:hAnsi="Arial" w:cs="Arial"/>
                <w:color w:val="000000" w:themeColor="text1"/>
                <w:sz w:val="18"/>
                <w:szCs w:val="18"/>
              </w:rPr>
            </w:pPr>
            <w:r w:rsidRPr="00EE2456">
              <w:rPr>
                <w:rFonts w:ascii="Arial" w:hAnsi="Arial" w:cs="Arial"/>
                <w:color w:val="000000" w:themeColor="text1"/>
                <w:sz w:val="18"/>
                <w:szCs w:val="18"/>
              </w:rPr>
              <w:t>Kontejner volumna             od 7 do 9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DAD7C" w14:textId="77777777" w:rsidR="007E6324" w:rsidRPr="00EE2456" w:rsidRDefault="007E6324" w:rsidP="00D83323">
            <w:pPr>
              <w:rPr>
                <w:rFonts w:ascii="Arial" w:hAnsi="Arial" w:cs="Arial"/>
                <w:color w:val="000000" w:themeColor="text1"/>
                <w:sz w:val="18"/>
                <w:szCs w:val="18"/>
              </w:rPr>
            </w:pPr>
            <w:r w:rsidRPr="00EE2456">
              <w:rPr>
                <w:rFonts w:ascii="Arial" w:hAnsi="Arial" w:cs="Arial"/>
                <w:color w:val="000000" w:themeColor="text1"/>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5233E" w14:textId="77777777" w:rsidR="007E6324" w:rsidRPr="00EE2456" w:rsidRDefault="007E6324" w:rsidP="00D83323">
            <w:pPr>
              <w:rPr>
                <w:rFonts w:ascii="Arial" w:hAnsi="Arial" w:cs="Arial"/>
                <w:color w:val="000000" w:themeColor="text1"/>
                <w:sz w:val="18"/>
                <w:szCs w:val="18"/>
              </w:rPr>
            </w:pPr>
            <w:r w:rsidRPr="00EE2456">
              <w:rPr>
                <w:rFonts w:ascii="Arial" w:hAnsi="Arial" w:cs="Arial"/>
                <w:color w:val="000000" w:themeColor="text1"/>
                <w:position w:val="-2"/>
                <w:sz w:val="18"/>
                <w:szCs w:val="18"/>
              </w:rPr>
              <w:t> </w:t>
            </w: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0060" w14:textId="77777777" w:rsidR="007E6324" w:rsidRPr="00EE2456" w:rsidRDefault="007E6324" w:rsidP="00D83323">
            <w:pPr>
              <w:rPr>
                <w:rFonts w:ascii="Arial" w:hAnsi="Arial" w:cs="Arial"/>
                <w:color w:val="000000" w:themeColor="text1"/>
                <w:sz w:val="18"/>
                <w:szCs w:val="18"/>
              </w:rPr>
            </w:pPr>
            <w:r w:rsidRPr="00EE2456">
              <w:rPr>
                <w:rFonts w:ascii="Arial" w:hAnsi="Arial" w:cs="Arial"/>
                <w:color w:val="000000" w:themeColor="text1"/>
                <w:position w:val="-2"/>
                <w:sz w:val="18"/>
                <w:szCs w:val="18"/>
              </w:rPr>
              <w:t> </w:t>
            </w:r>
          </w:p>
        </w:tc>
      </w:tr>
      <w:tr w:rsidR="007E6324" w14:paraId="71A97D6C" w14:textId="77777777" w:rsidTr="00D8332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7A7C0" w14:textId="77777777" w:rsidR="007E6324" w:rsidRPr="00EE2456" w:rsidRDefault="007E6324" w:rsidP="00D83323">
            <w:pPr>
              <w:rPr>
                <w:rFonts w:ascii="Arial" w:hAnsi="Arial" w:cs="Arial"/>
                <w:color w:val="000000" w:themeColor="text1"/>
                <w:sz w:val="18"/>
                <w:szCs w:val="18"/>
              </w:rPr>
            </w:pPr>
            <w:r w:rsidRPr="00EE2456">
              <w:rPr>
                <w:rFonts w:ascii="Arial" w:hAnsi="Arial" w:cs="Arial"/>
                <w:color w:val="000000" w:themeColor="text1"/>
                <w:sz w:val="18"/>
                <w:szCs w:val="18"/>
              </w:rPr>
              <w:t>Kontejner volumna             od 30 do 32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5A79" w14:textId="77777777" w:rsidR="007E6324" w:rsidRPr="00EE2456" w:rsidRDefault="007E6324" w:rsidP="00D83323">
            <w:pPr>
              <w:rPr>
                <w:rFonts w:ascii="Arial" w:hAnsi="Arial" w:cs="Arial"/>
                <w:color w:val="000000" w:themeColor="text1"/>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AB930" w14:textId="77777777" w:rsidR="007E6324" w:rsidRPr="00EE2456" w:rsidRDefault="007E6324" w:rsidP="00D83323">
            <w:pPr>
              <w:rPr>
                <w:rFonts w:ascii="Arial" w:hAnsi="Arial" w:cs="Arial"/>
                <w:color w:val="000000" w:themeColor="text1"/>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F2920" w14:textId="77777777" w:rsidR="007E6324" w:rsidRPr="00EE2456" w:rsidRDefault="007E6324" w:rsidP="00D83323">
            <w:pPr>
              <w:rPr>
                <w:rFonts w:ascii="Arial" w:hAnsi="Arial" w:cs="Arial"/>
                <w:color w:val="000000" w:themeColor="text1"/>
                <w:position w:val="-2"/>
                <w:sz w:val="18"/>
                <w:szCs w:val="18"/>
              </w:rPr>
            </w:pPr>
          </w:p>
        </w:tc>
      </w:tr>
    </w:tbl>
    <w:p w14:paraId="6D192654" w14:textId="77777777" w:rsidR="007E6324" w:rsidRDefault="007E6324" w:rsidP="007E6324">
      <w:pPr>
        <w:spacing w:before="225" w:after="225" w:line="240" w:lineRule="auto"/>
        <w:jc w:val="both"/>
        <w:rPr>
          <w:rFonts w:ascii="Arial" w:hAnsi="Arial" w:cs="Arial"/>
          <w:color w:val="000000"/>
          <w:sz w:val="18"/>
          <w:szCs w:val="18"/>
        </w:rPr>
      </w:pPr>
      <w:r>
        <w:rPr>
          <w:rFonts w:ascii="Arial" w:hAnsi="Arial" w:cs="Arial"/>
          <w:color w:val="000000"/>
          <w:sz w:val="18"/>
          <w:szCs w:val="18"/>
        </w:rPr>
        <w:t>Naročnik potencialne ponudnike poziva k podaji ponudbenih cen z namenom pridobitve cene, v kolikor bi poleg storitev, ki se oddajajo v okviru predmetnega naročila naročil tudi te dodatne storitve.</w:t>
      </w:r>
    </w:p>
    <w:p w14:paraId="536156AE" w14:textId="42FA95EC" w:rsidR="00500AF9" w:rsidRDefault="004E24E3">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w:t>
      </w:r>
      <w:r w:rsidR="00B347FB">
        <w:rPr>
          <w:rFonts w:ascii="Arial" w:hAnsi="Arial" w:cs="Arial"/>
          <w:color w:val="000000"/>
          <w:sz w:val="18"/>
          <w:szCs w:val="18"/>
        </w:rPr>
        <w:t>ih</w:t>
      </w:r>
      <w:r>
        <w:rPr>
          <w:rFonts w:ascii="Arial" w:hAnsi="Arial" w:cs="Arial"/>
          <w:color w:val="000000"/>
          <w:sz w:val="18"/>
          <w:szCs w:val="18"/>
        </w:rPr>
        <w:t xml:space="preserve"> določen</w:t>
      </w:r>
      <w:r w:rsidR="00B347FB">
        <w:rPr>
          <w:rFonts w:ascii="Arial" w:hAnsi="Arial" w:cs="Arial"/>
          <w:color w:val="000000"/>
          <w:sz w:val="18"/>
          <w:szCs w:val="18"/>
        </w:rPr>
        <w:t>ih</w:t>
      </w:r>
      <w:r>
        <w:rPr>
          <w:rFonts w:ascii="Arial" w:hAnsi="Arial" w:cs="Arial"/>
          <w:color w:val="000000"/>
          <w:sz w:val="18"/>
          <w:szCs w:val="18"/>
        </w:rPr>
        <w:t xml:space="preserve"> v razpisni dokumentaciji.  </w:t>
      </w:r>
    </w:p>
    <w:p w14:paraId="1688B85C" w14:textId="77777777" w:rsidR="00B347FB" w:rsidRDefault="00B347FB">
      <w:pPr>
        <w:spacing w:before="225" w:after="225" w:line="240" w:lineRule="auto"/>
        <w:jc w:val="both"/>
        <w:rPr>
          <w:rFonts w:ascii="Arial" w:hAnsi="Arial" w:cs="Arial"/>
          <w:b/>
          <w:bCs/>
          <w:color w:val="000000"/>
          <w:sz w:val="18"/>
          <w:szCs w:val="18"/>
        </w:rPr>
      </w:pPr>
    </w:p>
    <w:p w14:paraId="244C321C" w14:textId="677D200B" w:rsidR="00B347FB" w:rsidRDefault="004E24E3">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EE2456">
        <w:rPr>
          <w:rFonts w:ascii="Arial" w:hAnsi="Arial" w:cs="Arial"/>
          <w:b/>
          <w:bCs/>
          <w:color w:val="000000"/>
          <w:sz w:val="18"/>
          <w:szCs w:val="18"/>
        </w:rPr>
        <w:t>II</w:t>
      </w:r>
      <w:r>
        <w:rPr>
          <w:rFonts w:ascii="Arial" w:hAnsi="Arial" w:cs="Arial"/>
          <w:b/>
          <w:bCs/>
          <w:color w:val="000000"/>
          <w:sz w:val="18"/>
          <w:szCs w:val="18"/>
        </w:rPr>
        <w:t>. Rok veljavnosti ponudb</w:t>
      </w:r>
      <w:r w:rsidRPr="00B347FB">
        <w:rPr>
          <w:rFonts w:ascii="Arial" w:hAnsi="Arial" w:cs="Arial"/>
          <w:b/>
          <w:bCs/>
          <w:color w:val="000000"/>
          <w:sz w:val="18"/>
          <w:szCs w:val="18"/>
        </w:rPr>
        <w:t>e</w:t>
      </w:r>
      <w:r>
        <w:rPr>
          <w:rFonts w:ascii="Arial" w:hAnsi="Arial" w:cs="Arial"/>
          <w:color w:val="000000"/>
          <w:sz w:val="18"/>
          <w:szCs w:val="18"/>
        </w:rPr>
        <w:t> </w:t>
      </w:r>
    </w:p>
    <w:p w14:paraId="584739BC" w14:textId="6213951C" w:rsidR="00500AF9" w:rsidRDefault="004E24E3">
      <w:pPr>
        <w:spacing w:before="225" w:after="225" w:line="240" w:lineRule="auto"/>
        <w:jc w:val="both"/>
      </w:pPr>
      <w:r>
        <w:rPr>
          <w:rFonts w:ascii="Arial" w:hAnsi="Arial" w:cs="Arial"/>
          <w:color w:val="000000"/>
          <w:sz w:val="18"/>
          <w:szCs w:val="18"/>
        </w:rPr>
        <w:t>Ponudba velja najmanj 90 dni od roka za predložitev ponudb.</w:t>
      </w:r>
    </w:p>
    <w:p w14:paraId="3F7ECA0C" w14:textId="77777777" w:rsidR="00500AF9" w:rsidRDefault="004E24E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53A783E" w14:textId="77777777" w:rsidR="00B347FB" w:rsidRDefault="00B347FB">
      <w:pPr>
        <w:spacing w:before="225" w:after="225" w:line="240" w:lineRule="auto"/>
        <w:jc w:val="both"/>
        <w:rPr>
          <w:rFonts w:ascii="Arial" w:hAnsi="Arial" w:cs="Arial"/>
          <w:color w:val="000000"/>
          <w:sz w:val="18"/>
          <w:szCs w:val="18"/>
        </w:rPr>
      </w:pPr>
    </w:p>
    <w:p w14:paraId="7E1A05A6" w14:textId="46433231" w:rsidR="00500AF9" w:rsidRDefault="00EE2456">
      <w:pPr>
        <w:spacing w:before="225" w:after="225" w:line="240" w:lineRule="auto"/>
        <w:jc w:val="both"/>
      </w:pPr>
      <w:r>
        <w:rPr>
          <w:rFonts w:ascii="Arial" w:hAnsi="Arial" w:cs="Arial"/>
          <w:b/>
          <w:bCs/>
          <w:color w:val="000000"/>
          <w:sz w:val="18"/>
          <w:szCs w:val="18"/>
        </w:rPr>
        <w:t>I</w:t>
      </w:r>
      <w:r w:rsidR="004E24E3">
        <w:rPr>
          <w:rFonts w:ascii="Arial" w:hAnsi="Arial" w:cs="Arial"/>
          <w:b/>
          <w:bCs/>
          <w:color w:val="000000"/>
          <w:sz w:val="18"/>
          <w:szCs w:val="18"/>
        </w:rPr>
        <w:t>V. Podatki o plačilu </w:t>
      </w:r>
    </w:p>
    <w:p w14:paraId="4757A299" w14:textId="77777777" w:rsidR="00500AF9" w:rsidRDefault="004E24E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80593A3" w14:textId="77777777" w:rsidR="00500AF9" w:rsidRDefault="004E24E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364EACB" w14:textId="77777777" w:rsidR="00500AF9" w:rsidRDefault="004E24E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1901D67" w14:textId="77777777" w:rsidR="00500AF9" w:rsidRDefault="004E24E3">
      <w:pPr>
        <w:spacing w:after="0" w:line="240" w:lineRule="auto"/>
        <w:jc w:val="both"/>
      </w:pPr>
      <w:r>
        <w:rPr>
          <w:rFonts w:ascii="Arial" w:hAnsi="Arial" w:cs="Arial"/>
          <w:color w:val="000000"/>
          <w:sz w:val="18"/>
          <w:szCs w:val="18"/>
        </w:rPr>
        <w:t>  </w:t>
      </w:r>
    </w:p>
    <w:p w14:paraId="30C4BFFA" w14:textId="012EB6DC" w:rsidR="00500AF9" w:rsidRDefault="004E24E3">
      <w:pPr>
        <w:pageBreakBefore/>
        <w:spacing w:before="225" w:after="225" w:line="240" w:lineRule="auto"/>
        <w:jc w:val="both"/>
      </w:pPr>
      <w:r>
        <w:rPr>
          <w:rFonts w:ascii="Arial" w:hAnsi="Arial" w:cs="Arial"/>
          <w:b/>
          <w:bCs/>
          <w:color w:val="000000"/>
          <w:sz w:val="18"/>
          <w:szCs w:val="18"/>
        </w:rPr>
        <w:lastRenderedPageBreak/>
        <w:t>V</w:t>
      </w:r>
      <w:r w:rsidR="00B347FB">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0AF9" w14:paraId="4DF275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59F35" w14:textId="77777777" w:rsidR="00500AF9" w:rsidRDefault="004E24E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96F5E" w14:textId="77777777" w:rsidR="00500AF9" w:rsidRDefault="004E24E3">
            <w:r>
              <w:rPr>
                <w:rFonts w:ascii="Arial" w:hAnsi="Arial" w:cs="Arial"/>
                <w:color w:val="000000"/>
                <w:position w:val="-2"/>
                <w:sz w:val="18"/>
                <w:szCs w:val="18"/>
              </w:rPr>
              <w:t> </w:t>
            </w:r>
          </w:p>
        </w:tc>
      </w:tr>
      <w:tr w:rsidR="00500AF9" w14:paraId="5E640B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8F3E8B" w14:textId="77777777" w:rsidR="00500AF9" w:rsidRDefault="004E24E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F4EEF" w14:textId="77777777" w:rsidR="00500AF9" w:rsidRDefault="004E24E3">
            <w:r>
              <w:rPr>
                <w:rFonts w:ascii="Arial" w:hAnsi="Arial" w:cs="Arial"/>
                <w:color w:val="000000"/>
                <w:position w:val="-2"/>
                <w:sz w:val="18"/>
                <w:szCs w:val="18"/>
              </w:rPr>
              <w:t> </w:t>
            </w:r>
          </w:p>
        </w:tc>
      </w:tr>
      <w:tr w:rsidR="00500AF9" w14:paraId="19E74A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6F995" w14:textId="77777777" w:rsidR="00500AF9" w:rsidRDefault="004E24E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1A944" w14:textId="77777777" w:rsidR="00500AF9" w:rsidRDefault="004E24E3">
            <w:r>
              <w:rPr>
                <w:rFonts w:ascii="Arial" w:hAnsi="Arial" w:cs="Arial"/>
                <w:color w:val="000000"/>
                <w:position w:val="-2"/>
                <w:sz w:val="18"/>
                <w:szCs w:val="18"/>
              </w:rPr>
              <w:t> </w:t>
            </w:r>
          </w:p>
        </w:tc>
      </w:tr>
      <w:tr w:rsidR="00500AF9" w14:paraId="4DA2CE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315868" w14:textId="77777777" w:rsidR="00500AF9" w:rsidRDefault="004E24E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97B7A" w14:textId="77777777" w:rsidR="00500AF9" w:rsidRDefault="004E24E3">
            <w:r>
              <w:rPr>
                <w:rFonts w:ascii="Arial" w:hAnsi="Arial" w:cs="Arial"/>
                <w:color w:val="000000"/>
                <w:position w:val="-2"/>
                <w:sz w:val="18"/>
                <w:szCs w:val="18"/>
              </w:rPr>
              <w:t> </w:t>
            </w:r>
          </w:p>
        </w:tc>
      </w:tr>
      <w:tr w:rsidR="00500AF9" w14:paraId="5AA1D1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CBE8BC" w14:textId="77777777" w:rsidR="00500AF9" w:rsidRDefault="004E24E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C7F71" w14:textId="77777777" w:rsidR="00500AF9" w:rsidRDefault="004E24E3">
            <w:r>
              <w:rPr>
                <w:rFonts w:ascii="Arial" w:hAnsi="Arial" w:cs="Arial"/>
                <w:color w:val="000000"/>
                <w:position w:val="-2"/>
                <w:sz w:val="18"/>
                <w:szCs w:val="18"/>
              </w:rPr>
              <w:t> </w:t>
            </w:r>
          </w:p>
        </w:tc>
      </w:tr>
      <w:tr w:rsidR="00500AF9" w14:paraId="29060F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9C949" w14:textId="77777777" w:rsidR="00500AF9" w:rsidRDefault="004E24E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BA997" w14:textId="77777777" w:rsidR="00500AF9" w:rsidRDefault="004E24E3">
            <w:r>
              <w:rPr>
                <w:rFonts w:ascii="Arial" w:hAnsi="Arial" w:cs="Arial"/>
                <w:color w:val="000000"/>
                <w:position w:val="-2"/>
                <w:sz w:val="18"/>
                <w:szCs w:val="18"/>
              </w:rPr>
              <w:t> </w:t>
            </w:r>
          </w:p>
        </w:tc>
      </w:tr>
      <w:tr w:rsidR="00500AF9" w14:paraId="7C9B6E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84CF5D" w14:textId="77777777" w:rsidR="00500AF9" w:rsidRDefault="004E24E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401F2" w14:textId="77777777" w:rsidR="00500AF9" w:rsidRDefault="004E24E3">
            <w:r>
              <w:rPr>
                <w:rFonts w:ascii="Arial" w:hAnsi="Arial" w:cs="Arial"/>
                <w:color w:val="000000"/>
                <w:position w:val="-2"/>
                <w:sz w:val="18"/>
                <w:szCs w:val="18"/>
              </w:rPr>
              <w:t> </w:t>
            </w:r>
          </w:p>
        </w:tc>
      </w:tr>
      <w:tr w:rsidR="00500AF9" w14:paraId="5FE5A8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F64BC" w14:textId="77777777" w:rsidR="00500AF9" w:rsidRDefault="004E24E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86920" w14:textId="77777777" w:rsidR="00500AF9" w:rsidRDefault="004E24E3">
            <w:r>
              <w:rPr>
                <w:rFonts w:ascii="Arial" w:hAnsi="Arial" w:cs="Arial"/>
                <w:color w:val="000000"/>
                <w:position w:val="-2"/>
                <w:sz w:val="18"/>
                <w:szCs w:val="18"/>
              </w:rPr>
              <w:t> </w:t>
            </w:r>
          </w:p>
        </w:tc>
      </w:tr>
      <w:tr w:rsidR="00500AF9" w14:paraId="5D2E8C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1C35C" w14:textId="77777777" w:rsidR="00500AF9" w:rsidRDefault="004E24E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068BA" w14:textId="77777777" w:rsidR="00500AF9" w:rsidRDefault="004E24E3">
            <w:r>
              <w:rPr>
                <w:rFonts w:ascii="Arial" w:hAnsi="Arial" w:cs="Arial"/>
                <w:color w:val="000000"/>
                <w:position w:val="-2"/>
                <w:sz w:val="18"/>
                <w:szCs w:val="18"/>
              </w:rPr>
              <w:t> </w:t>
            </w:r>
          </w:p>
        </w:tc>
      </w:tr>
      <w:tr w:rsidR="00500AF9" w14:paraId="70F438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83810" w14:textId="77777777" w:rsidR="00500AF9" w:rsidRDefault="004E24E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BA776" w14:textId="77777777" w:rsidR="00500AF9" w:rsidRDefault="004E24E3">
            <w:r>
              <w:rPr>
                <w:rFonts w:ascii="Arial" w:hAnsi="Arial" w:cs="Arial"/>
                <w:color w:val="000000"/>
                <w:position w:val="-2"/>
                <w:sz w:val="18"/>
                <w:szCs w:val="18"/>
              </w:rPr>
              <w:t> </w:t>
            </w:r>
          </w:p>
        </w:tc>
      </w:tr>
      <w:tr w:rsidR="00500AF9" w14:paraId="2CD0D1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1730EC" w14:textId="77777777" w:rsidR="00500AF9" w:rsidRDefault="004E24E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CC4A5" w14:textId="77777777" w:rsidR="00500AF9" w:rsidRDefault="004E24E3">
            <w:r>
              <w:rPr>
                <w:rFonts w:ascii="Arial" w:hAnsi="Arial" w:cs="Arial"/>
                <w:color w:val="000000"/>
                <w:position w:val="-2"/>
                <w:sz w:val="18"/>
                <w:szCs w:val="18"/>
              </w:rPr>
              <w:t> </w:t>
            </w:r>
          </w:p>
        </w:tc>
      </w:tr>
      <w:tr w:rsidR="00500AF9" w14:paraId="196BAD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1123DE" w14:textId="77777777" w:rsidR="00500AF9" w:rsidRDefault="004E24E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9E825" w14:textId="77777777" w:rsidR="00500AF9" w:rsidRDefault="004E24E3">
            <w:r>
              <w:rPr>
                <w:rFonts w:ascii="Arial" w:hAnsi="Arial" w:cs="Arial"/>
                <w:color w:val="000000"/>
                <w:position w:val="-2"/>
                <w:sz w:val="18"/>
                <w:szCs w:val="18"/>
              </w:rPr>
              <w:t> </w:t>
            </w:r>
          </w:p>
        </w:tc>
      </w:tr>
      <w:tr w:rsidR="00500AF9" w14:paraId="41625F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73CB" w14:textId="77777777" w:rsidR="00500AF9" w:rsidRDefault="004E24E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91187" w14:textId="77777777" w:rsidR="00500AF9" w:rsidRDefault="004E24E3">
            <w:r>
              <w:rPr>
                <w:rFonts w:ascii="Arial" w:hAnsi="Arial" w:cs="Arial"/>
                <w:color w:val="000000"/>
                <w:position w:val="-2"/>
                <w:sz w:val="18"/>
                <w:szCs w:val="18"/>
              </w:rPr>
              <w:t> </w:t>
            </w:r>
          </w:p>
        </w:tc>
      </w:tr>
    </w:tbl>
    <w:p w14:paraId="75FB796E" w14:textId="77777777" w:rsidR="00500AF9" w:rsidRDefault="00500AF9"/>
    <w:tbl>
      <w:tblPr>
        <w:tblStyle w:val="NormalTablePHPDOCX"/>
        <w:tblW w:w="8745" w:type="dxa"/>
        <w:tblInd w:w="108" w:type="dxa"/>
        <w:tblLook w:val="04A0" w:firstRow="1" w:lastRow="0" w:firstColumn="1" w:lastColumn="0" w:noHBand="0" w:noVBand="1"/>
      </w:tblPr>
      <w:tblGrid>
        <w:gridCol w:w="4080"/>
        <w:gridCol w:w="4665"/>
      </w:tblGrid>
      <w:tr w:rsidR="00500AF9" w14:paraId="632F75A9" w14:textId="77777777">
        <w:tc>
          <w:tcPr>
            <w:tcW w:w="4080" w:type="dxa"/>
            <w:gridSpan w:val="2"/>
            <w:tcMar>
              <w:top w:w="75" w:type="dxa"/>
              <w:bottom w:w="75" w:type="dxa"/>
            </w:tcMar>
            <w:vAlign w:val="center"/>
          </w:tcPr>
          <w:p w14:paraId="4B6E57E9" w14:textId="77777777" w:rsidR="00500AF9" w:rsidRDefault="004E24E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00AF9" w14:paraId="1C23B50B" w14:textId="77777777">
        <w:tc>
          <w:tcPr>
            <w:tcW w:w="4080" w:type="dxa"/>
            <w:tcMar>
              <w:top w:w="75" w:type="dxa"/>
              <w:bottom w:w="75" w:type="dxa"/>
            </w:tcMar>
            <w:vAlign w:val="center"/>
          </w:tcPr>
          <w:p w14:paraId="2EC1C37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5A7380DE" w14:textId="77777777" w:rsidR="00500AF9" w:rsidRDefault="004E24E3">
            <w:pPr>
              <w:jc w:val="center"/>
            </w:pPr>
            <w:r>
              <w:rPr>
                <w:rFonts w:ascii="Arial" w:hAnsi="Arial" w:cs="Arial"/>
                <w:color w:val="000000"/>
                <w:position w:val="-2"/>
                <w:sz w:val="18"/>
                <w:szCs w:val="18"/>
              </w:rPr>
              <w:t>Ime in priimek: _____________________</w:t>
            </w:r>
          </w:p>
        </w:tc>
      </w:tr>
      <w:tr w:rsidR="00500AF9" w14:paraId="7F6A37D0" w14:textId="77777777">
        <w:tc>
          <w:tcPr>
            <w:tcW w:w="4080" w:type="dxa"/>
            <w:tcMar>
              <w:top w:w="75" w:type="dxa"/>
              <w:bottom w:w="75" w:type="dxa"/>
            </w:tcMar>
            <w:vAlign w:val="center"/>
          </w:tcPr>
          <w:p w14:paraId="20E52C28"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12DBC71C" w14:textId="77777777" w:rsidR="00500AF9" w:rsidRDefault="00500AF9"/>
          <w:p w14:paraId="14724914" w14:textId="77777777" w:rsidR="00500AF9" w:rsidRDefault="004E24E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8EC2591" w14:textId="77777777" w:rsidR="00500AF9" w:rsidRDefault="004E24E3">
      <w:pPr>
        <w:spacing w:before="225" w:after="225" w:line="240" w:lineRule="auto"/>
        <w:jc w:val="both"/>
        <w:sectPr w:rsidR="00500AF9"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066A0106"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BB5F263" w14:textId="77777777" w:rsidR="00252358" w:rsidRPr="00252358" w:rsidRDefault="00766F1C" w:rsidP="00252358"/>
    <w:p w14:paraId="7E208412"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077AB03" w14:textId="77777777" w:rsidR="00EB2A75" w:rsidRDefault="00766F1C" w:rsidP="00EB2A75">
      <w:pPr>
        <w:spacing w:after="120"/>
        <w:rPr>
          <w:rFonts w:ascii="Arial" w:hAnsi="Arial" w:cs="Arial"/>
        </w:rPr>
      </w:pPr>
    </w:p>
    <w:p w14:paraId="49E87153" w14:textId="66AB2087" w:rsidR="00500AF9" w:rsidRDefault="004E24E3">
      <w:pPr>
        <w:spacing w:before="225" w:after="225" w:line="240" w:lineRule="auto"/>
        <w:jc w:val="both"/>
      </w:pPr>
      <w:r>
        <w:rPr>
          <w:rFonts w:ascii="Arial" w:hAnsi="Arial" w:cs="Arial"/>
          <w:color w:val="000000"/>
          <w:sz w:val="18"/>
          <w:szCs w:val="18"/>
        </w:rPr>
        <w:t>V zvezi z javnim naročilom »</w:t>
      </w:r>
      <w:r w:rsidR="00326F48">
        <w:rPr>
          <w:rFonts w:ascii="Arial" w:hAnsi="Arial" w:cs="Arial"/>
          <w:b/>
          <w:bCs/>
          <w:color w:val="000000"/>
          <w:sz w:val="18"/>
          <w:szCs w:val="18"/>
        </w:rPr>
        <w:t>Ravnanje z odpadki, ki zajema zbiranje določenih vrst komunalnih odpadkov«</w:t>
      </w:r>
    </w:p>
    <w:p w14:paraId="755051D2" w14:textId="77777777" w:rsidR="00500AF9" w:rsidRDefault="004E24E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55FC8DF" w14:textId="77777777" w:rsidR="00500AF9" w:rsidRDefault="004E24E3">
      <w:pPr>
        <w:spacing w:before="225" w:after="225" w:line="240" w:lineRule="auto"/>
        <w:jc w:val="both"/>
      </w:pPr>
      <w:r>
        <w:rPr>
          <w:rFonts w:ascii="Arial" w:hAnsi="Arial" w:cs="Arial"/>
          <w:i/>
          <w:iCs/>
          <w:color w:val="000000"/>
          <w:sz w:val="18"/>
          <w:szCs w:val="18"/>
        </w:rPr>
        <w:t>(naziv ponudnika, partnerja v skupni ponudbi)</w:t>
      </w:r>
    </w:p>
    <w:p w14:paraId="66A9D5EC" w14:textId="77777777" w:rsidR="00500AF9" w:rsidRDefault="004E24E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0AF9" w14:paraId="7B3F5D32" w14:textId="77777777">
        <w:tc>
          <w:tcPr>
            <w:tcW w:w="0" w:type="auto"/>
            <w:tcMar>
              <w:top w:w="0" w:type="auto"/>
              <w:bottom w:w="0" w:type="auto"/>
            </w:tcMar>
          </w:tcPr>
          <w:p w14:paraId="5A9D3CC7" w14:textId="77777777" w:rsidR="00B347FB" w:rsidRDefault="004E24E3" w:rsidP="004E24E3">
            <w:pPr>
              <w:numPr>
                <w:ilvl w:val="0"/>
                <w:numId w:val="1"/>
              </w:numPr>
              <w:ind w:left="714" w:hanging="357"/>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CEAB3C8"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9E9CEFE"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8052A2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67F8A00"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181ECA8"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6C22C8E"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3069C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javno naročilo izvajali s strokovno usposobljenimi delavci oziroma kadrom;</w:t>
            </w:r>
          </w:p>
          <w:p w14:paraId="5830AEE4"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 primeru zamenjave priglašenih podizvajalcev ali priglašenih kadrov pred njihovo menjavo pridobili pisno soglasje naročnika;</w:t>
            </w:r>
          </w:p>
          <w:p w14:paraId="148B16B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 primeru uvedbe novih podizvajalcev, ki niso priglašeni v ponudbi, predhodno pridobili pisno soglasje naročnika;</w:t>
            </w:r>
          </w:p>
          <w:p w14:paraId="082DC1E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novi podizvajalci, ki niso navedeni v ponudbi, izpolnjevali vse naročnikove pogoje, ki jih morajo izpolnjevati podizvajalci;</w:t>
            </w:r>
          </w:p>
          <w:p w14:paraId="60D28EB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C40712C"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zamenjani kadri ob morebitni menjavi izpolnjevali kadrovske pogoje, ki jih je določil naročnik v razpisni dokumentaciji;</w:t>
            </w:r>
          </w:p>
          <w:p w14:paraId="6CCDE3B4"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548DB49"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predložili vsa zahtevana zavarovanja posla;</w:t>
            </w:r>
          </w:p>
          <w:p w14:paraId="26EEE9A2"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ob izdelavi ponudbe pregledali vso razpoložljivo razpisno dokumentacijo;</w:t>
            </w:r>
          </w:p>
          <w:p w14:paraId="106AD17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v celoti seznanjeni z vso relevantno zakonodajo, ki se upošteva pri oddaji tega javnega naročila;</w:t>
            </w:r>
          </w:p>
          <w:p w14:paraId="17FA5B69"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v celoti seznanjeni z obsegom in zahtevnostjo javnega naročila;</w:t>
            </w:r>
          </w:p>
          <w:p w14:paraId="29FB425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vse prevzete obveznosti izpolnili v predpisani količini, kvaliteti in rokih, kot to izhaja iz razpisne dokumentacije za oddajo tega javnega naročila;</w:t>
            </w:r>
          </w:p>
          <w:p w14:paraId="01A9C871"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pri sestavi ponudbe upoštevali obveznosti do svojih morebitnih podizvajalcev;</w:t>
            </w:r>
          </w:p>
          <w:p w14:paraId="23A63E51"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za nas ne obstaja absolutna prepoved poslovanja z naročnikom, kot izhaja iz 35. člena ZIntPK;</w:t>
            </w:r>
          </w:p>
          <w:p w14:paraId="1551B953" w14:textId="3C2CF455" w:rsidR="00500AF9" w:rsidRP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so navedeni podatki v ponudbi in prilogah resnični in verodostojni.</w:t>
            </w:r>
          </w:p>
        </w:tc>
      </w:tr>
    </w:tbl>
    <w:p w14:paraId="48E74245" w14:textId="77777777" w:rsidR="00500AF9" w:rsidRDefault="004E24E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0AF9" w14:paraId="5E66ED5F" w14:textId="77777777">
        <w:tc>
          <w:tcPr>
            <w:tcW w:w="0" w:type="auto"/>
            <w:tcMar>
              <w:top w:w="0" w:type="auto"/>
              <w:bottom w:w="0" w:type="auto"/>
            </w:tcMar>
          </w:tcPr>
          <w:p w14:paraId="6AE63BB0"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D8CBAFD"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3AEE2CB0"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E353F4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BC9F48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B7393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91B8A3E"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0931F08"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71A135B"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E654C4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F2CD476"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5DFBB0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317AD7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DAD3D5D" w14:textId="77777777" w:rsidR="00500AF9" w:rsidRDefault="004E24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A17E92E" w14:textId="34CD7541" w:rsidR="00500AF9" w:rsidRDefault="004E24E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sidR="00326F48">
        <w:rPr>
          <w:rFonts w:ascii="Arial" w:hAnsi="Arial" w:cs="Arial"/>
          <w:b/>
          <w:bCs/>
          <w:color w:val="000000"/>
          <w:sz w:val="18"/>
          <w:szCs w:val="18"/>
        </w:rPr>
        <w:t>Ravnanje z odpadki, ki zajema zbiranje določenih vrst komunalnih odpadkov</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2598618"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4155C2D4" w14:textId="77777777">
        <w:tc>
          <w:tcPr>
            <w:tcW w:w="2500" w:type="pct"/>
            <w:tcMar>
              <w:top w:w="75" w:type="dxa"/>
              <w:bottom w:w="75" w:type="dxa"/>
            </w:tcMar>
            <w:vAlign w:val="center"/>
          </w:tcPr>
          <w:p w14:paraId="2F7A0E47"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78827F2C" w14:textId="77777777" w:rsidR="00500AF9" w:rsidRDefault="004E24E3">
            <w:r>
              <w:rPr>
                <w:rFonts w:ascii="Arial" w:hAnsi="Arial" w:cs="Arial"/>
                <w:color w:val="000000"/>
                <w:position w:val="-2"/>
                <w:sz w:val="18"/>
                <w:szCs w:val="18"/>
              </w:rPr>
              <w:t>Ime in priimek: _____________________</w:t>
            </w:r>
          </w:p>
        </w:tc>
      </w:tr>
      <w:tr w:rsidR="00500AF9" w14:paraId="1B0490CE" w14:textId="77777777">
        <w:tc>
          <w:tcPr>
            <w:tcW w:w="2500" w:type="pct"/>
            <w:tcMar>
              <w:top w:w="75" w:type="dxa"/>
              <w:bottom w:w="75" w:type="dxa"/>
            </w:tcMar>
            <w:vAlign w:val="center"/>
          </w:tcPr>
          <w:p w14:paraId="122024FF"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76380647" w14:textId="77777777" w:rsidR="00500AF9" w:rsidRDefault="00500AF9"/>
          <w:p w14:paraId="5E55C21C" w14:textId="77777777" w:rsidR="00500AF9" w:rsidRDefault="004E24E3">
            <w:pPr>
              <w:jc w:val="center"/>
            </w:pPr>
            <w:r>
              <w:rPr>
                <w:rFonts w:ascii="Arial" w:hAnsi="Arial" w:cs="Arial"/>
                <w:color w:val="A9A9A9"/>
                <w:position w:val="-2"/>
                <w:sz w:val="18"/>
                <w:szCs w:val="18"/>
              </w:rPr>
              <w:t>(žig in podpis)</w:t>
            </w:r>
          </w:p>
        </w:tc>
      </w:tr>
    </w:tbl>
    <w:p w14:paraId="1933E024" w14:textId="77777777" w:rsidR="00500AF9" w:rsidRDefault="004E24E3">
      <w:pPr>
        <w:spacing w:before="225" w:after="225" w:line="240" w:lineRule="auto"/>
        <w:jc w:val="both"/>
      </w:pPr>
      <w:r>
        <w:rPr>
          <w:rFonts w:ascii="Arial" w:hAnsi="Arial" w:cs="Arial"/>
          <w:color w:val="000000"/>
          <w:sz w:val="18"/>
          <w:szCs w:val="18"/>
        </w:rPr>
        <w:t> </w:t>
      </w:r>
    </w:p>
    <w:p w14:paraId="762A8C7B" w14:textId="77777777" w:rsidR="00500AF9" w:rsidRDefault="00500AF9">
      <w:pPr>
        <w:sectPr w:rsidR="00500AF9" w:rsidSect="006E7A2B">
          <w:footerReference w:type="default" r:id="rId10"/>
          <w:pgSz w:w="11906" w:h="16838"/>
          <w:pgMar w:top="1418" w:right="1418" w:bottom="1418" w:left="1418" w:header="567" w:footer="596" w:gutter="0"/>
          <w:cols w:space="708"/>
          <w:docGrid w:linePitch="360"/>
        </w:sectPr>
      </w:pPr>
    </w:p>
    <w:p w14:paraId="595C4EDB"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54A1148" w14:textId="77777777" w:rsidR="00252358" w:rsidRPr="00252358" w:rsidRDefault="00766F1C" w:rsidP="00252358"/>
    <w:p w14:paraId="4585DC4F"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B61A4C8" w14:textId="77777777" w:rsidR="00EB2A75" w:rsidRDefault="00766F1C" w:rsidP="00EB2A75">
      <w:pPr>
        <w:spacing w:after="120"/>
        <w:rPr>
          <w:rFonts w:ascii="Arial" w:hAnsi="Arial" w:cs="Arial"/>
        </w:rPr>
      </w:pPr>
    </w:p>
    <w:p w14:paraId="2BFB5D95" w14:textId="259BFCDC" w:rsidR="00500AF9" w:rsidRDefault="004E24E3">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541D732" w14:textId="77777777" w:rsidR="00500AF9" w:rsidRDefault="004E24E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9E9909A" w14:textId="77777777" w:rsidR="00500AF9" w:rsidRDefault="004E24E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005D2BF5" w14:textId="77777777" w:rsidR="00500AF9" w:rsidRDefault="00500AF9">
      <w:pPr>
        <w:sectPr w:rsidR="00500AF9" w:rsidSect="006E7A2B">
          <w:footerReference w:type="default" r:id="rId11"/>
          <w:pgSz w:w="11906" w:h="16838"/>
          <w:pgMar w:top="1418" w:right="1418" w:bottom="1418" w:left="1418" w:header="567" w:footer="596" w:gutter="0"/>
          <w:cols w:space="708"/>
          <w:docGrid w:linePitch="360"/>
        </w:sectPr>
      </w:pPr>
    </w:p>
    <w:p w14:paraId="116BF879"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62802B6" w14:textId="77777777" w:rsidR="00252358" w:rsidRPr="00252358" w:rsidRDefault="00766F1C" w:rsidP="00252358"/>
    <w:p w14:paraId="77FCF6A2"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E8E9445" w14:textId="77777777" w:rsidR="00EB2A75" w:rsidRDefault="00766F1C" w:rsidP="00EB2A75">
      <w:pPr>
        <w:spacing w:after="120"/>
        <w:rPr>
          <w:rFonts w:ascii="Arial" w:hAnsi="Arial" w:cs="Arial"/>
        </w:rPr>
      </w:pPr>
    </w:p>
    <w:p w14:paraId="7EDAF8CC" w14:textId="77777777" w:rsidR="00500AF9" w:rsidRDefault="004E24E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00AF9" w14:paraId="4FD82B13" w14:textId="77777777">
        <w:tc>
          <w:tcPr>
            <w:tcW w:w="0" w:type="auto"/>
            <w:tcMar>
              <w:top w:w="0" w:type="auto"/>
              <w:bottom w:w="0" w:type="auto"/>
            </w:tcMar>
          </w:tcPr>
          <w:p w14:paraId="3187B33B"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DF3A17F"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6874E6B"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F94754" w14:textId="77777777" w:rsidR="00500AF9" w:rsidRDefault="004E24E3">
      <w:pPr>
        <w:spacing w:before="225" w:after="225" w:line="240" w:lineRule="auto"/>
        <w:jc w:val="center"/>
      </w:pPr>
      <w:r>
        <w:rPr>
          <w:rFonts w:ascii="Arial" w:hAnsi="Arial" w:cs="Arial"/>
          <w:b/>
          <w:bCs/>
          <w:color w:val="000000"/>
          <w:sz w:val="21"/>
          <w:szCs w:val="21"/>
        </w:rPr>
        <w:t>POOBLASTILO</w:t>
      </w:r>
    </w:p>
    <w:p w14:paraId="203229AD" w14:textId="77777777" w:rsidR="00500AF9" w:rsidRDefault="004E24E3">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00AF9" w14:paraId="5B2E8C8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58240" w14:textId="77777777" w:rsidR="00500AF9" w:rsidRDefault="004E24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2B821" w14:textId="77777777" w:rsidR="00500AF9" w:rsidRDefault="004E24E3">
            <w:r>
              <w:rPr>
                <w:rFonts w:ascii="Arial" w:hAnsi="Arial" w:cs="Arial"/>
                <w:color w:val="000000"/>
                <w:position w:val="-2"/>
                <w:sz w:val="18"/>
                <w:szCs w:val="18"/>
              </w:rPr>
              <w:t> </w:t>
            </w:r>
          </w:p>
        </w:tc>
      </w:tr>
      <w:tr w:rsidR="00500AF9" w14:paraId="041A9F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1D5E9" w14:textId="77777777" w:rsidR="00500AF9" w:rsidRDefault="004E24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80E55" w14:textId="77777777" w:rsidR="00500AF9" w:rsidRDefault="004E24E3">
            <w:r>
              <w:rPr>
                <w:rFonts w:ascii="Arial" w:hAnsi="Arial" w:cs="Arial"/>
                <w:color w:val="000000"/>
                <w:position w:val="-2"/>
                <w:sz w:val="18"/>
                <w:szCs w:val="18"/>
              </w:rPr>
              <w:t> </w:t>
            </w:r>
          </w:p>
        </w:tc>
      </w:tr>
      <w:tr w:rsidR="00500AF9" w14:paraId="7F6BD7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CB706" w14:textId="77777777" w:rsidR="00500AF9" w:rsidRDefault="004E24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6085E" w14:textId="77777777" w:rsidR="00500AF9" w:rsidRDefault="004E24E3">
            <w:r>
              <w:rPr>
                <w:rFonts w:ascii="Arial" w:hAnsi="Arial" w:cs="Arial"/>
                <w:color w:val="000000"/>
                <w:position w:val="-2"/>
                <w:sz w:val="18"/>
                <w:szCs w:val="18"/>
              </w:rPr>
              <w:t> </w:t>
            </w:r>
          </w:p>
        </w:tc>
      </w:tr>
      <w:tr w:rsidR="00500AF9" w14:paraId="7243AB3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6F6B6" w14:textId="77777777" w:rsidR="00500AF9" w:rsidRDefault="004E24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381B4" w14:textId="77777777" w:rsidR="00500AF9" w:rsidRDefault="004E24E3">
            <w:r>
              <w:rPr>
                <w:rFonts w:ascii="Arial" w:hAnsi="Arial" w:cs="Arial"/>
                <w:color w:val="000000"/>
                <w:position w:val="-2"/>
                <w:sz w:val="18"/>
                <w:szCs w:val="18"/>
              </w:rPr>
              <w:t> </w:t>
            </w:r>
          </w:p>
        </w:tc>
      </w:tr>
      <w:tr w:rsidR="00500AF9" w14:paraId="1AD8A70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C01C6" w14:textId="77777777" w:rsidR="00500AF9" w:rsidRDefault="004E24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CC399" w14:textId="77777777" w:rsidR="00500AF9" w:rsidRDefault="004E24E3">
            <w:r>
              <w:rPr>
                <w:rFonts w:ascii="Arial" w:hAnsi="Arial" w:cs="Arial"/>
                <w:color w:val="000000"/>
                <w:position w:val="-2"/>
                <w:sz w:val="18"/>
                <w:szCs w:val="18"/>
              </w:rPr>
              <w:t> </w:t>
            </w:r>
          </w:p>
        </w:tc>
      </w:tr>
    </w:tbl>
    <w:p w14:paraId="048CF80A"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50ABD84E" w14:textId="77777777">
        <w:tc>
          <w:tcPr>
            <w:tcW w:w="2500" w:type="pct"/>
            <w:tcMar>
              <w:top w:w="75" w:type="dxa"/>
              <w:bottom w:w="75" w:type="dxa"/>
            </w:tcMar>
            <w:vAlign w:val="center"/>
          </w:tcPr>
          <w:p w14:paraId="2F143D19"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3678BB07" w14:textId="77777777" w:rsidR="00500AF9" w:rsidRDefault="004E24E3">
            <w:r>
              <w:rPr>
                <w:rFonts w:ascii="Arial" w:hAnsi="Arial" w:cs="Arial"/>
                <w:color w:val="000000"/>
                <w:position w:val="-2"/>
                <w:sz w:val="18"/>
                <w:szCs w:val="18"/>
              </w:rPr>
              <w:t>Ime in priimek: _____________________</w:t>
            </w:r>
          </w:p>
        </w:tc>
      </w:tr>
      <w:tr w:rsidR="00500AF9" w14:paraId="2F38C12C" w14:textId="77777777">
        <w:tc>
          <w:tcPr>
            <w:tcW w:w="2500" w:type="pct"/>
            <w:tcMar>
              <w:top w:w="75" w:type="dxa"/>
              <w:bottom w:w="75" w:type="dxa"/>
            </w:tcMar>
            <w:vAlign w:val="center"/>
          </w:tcPr>
          <w:p w14:paraId="6B95FD3A"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7420928D" w14:textId="77777777" w:rsidR="00500AF9" w:rsidRDefault="00500AF9"/>
          <w:p w14:paraId="20A32E6D" w14:textId="77777777" w:rsidR="00500AF9" w:rsidRDefault="004E24E3">
            <w:pPr>
              <w:jc w:val="center"/>
            </w:pPr>
            <w:r>
              <w:rPr>
                <w:rFonts w:ascii="Arial" w:hAnsi="Arial" w:cs="Arial"/>
                <w:color w:val="A9A9A9"/>
                <w:position w:val="-2"/>
                <w:sz w:val="18"/>
                <w:szCs w:val="18"/>
              </w:rPr>
              <w:t>(žig in podpis)</w:t>
            </w:r>
          </w:p>
        </w:tc>
      </w:tr>
    </w:tbl>
    <w:p w14:paraId="2F5789F4" w14:textId="77777777" w:rsidR="00500AF9" w:rsidRDefault="004E24E3">
      <w:pPr>
        <w:spacing w:before="225" w:after="225" w:line="240" w:lineRule="auto"/>
        <w:jc w:val="both"/>
      </w:pPr>
      <w:r>
        <w:rPr>
          <w:rFonts w:ascii="Arial" w:hAnsi="Arial" w:cs="Arial"/>
          <w:color w:val="000000"/>
          <w:sz w:val="18"/>
          <w:szCs w:val="18"/>
        </w:rPr>
        <w:t> </w:t>
      </w:r>
    </w:p>
    <w:p w14:paraId="4C542EBB" w14:textId="77777777" w:rsidR="00500AF9" w:rsidRDefault="004E24E3">
      <w:pPr>
        <w:spacing w:before="225" w:after="225" w:line="240" w:lineRule="auto"/>
        <w:jc w:val="both"/>
      </w:pPr>
      <w:r>
        <w:rPr>
          <w:rFonts w:ascii="Arial" w:hAnsi="Arial" w:cs="Arial"/>
          <w:color w:val="000000"/>
          <w:sz w:val="18"/>
          <w:szCs w:val="18"/>
        </w:rPr>
        <w:t> </w:t>
      </w:r>
    </w:p>
    <w:p w14:paraId="549194A6" w14:textId="77777777" w:rsidR="00500AF9" w:rsidRDefault="004E24E3">
      <w:pPr>
        <w:spacing w:before="225" w:after="225" w:line="240" w:lineRule="auto"/>
        <w:jc w:val="both"/>
      </w:pPr>
      <w:r>
        <w:rPr>
          <w:rFonts w:ascii="Arial" w:hAnsi="Arial" w:cs="Arial"/>
          <w:color w:val="000000"/>
          <w:sz w:val="18"/>
          <w:szCs w:val="18"/>
        </w:rPr>
        <w:t> </w:t>
      </w:r>
    </w:p>
    <w:p w14:paraId="7000808A" w14:textId="77777777" w:rsidR="00500AF9" w:rsidRDefault="00500AF9">
      <w:pPr>
        <w:sectPr w:rsidR="00500AF9" w:rsidSect="006E7A2B">
          <w:footerReference w:type="default" r:id="rId12"/>
          <w:pgSz w:w="11906" w:h="16838"/>
          <w:pgMar w:top="1418" w:right="1418" w:bottom="1418" w:left="1418" w:header="567" w:footer="596" w:gutter="0"/>
          <w:cols w:space="708"/>
          <w:docGrid w:linePitch="360"/>
        </w:sectPr>
      </w:pPr>
    </w:p>
    <w:p w14:paraId="5E501EF9"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2C12593" w14:textId="77777777" w:rsidR="00252358" w:rsidRPr="00252358" w:rsidRDefault="00766F1C" w:rsidP="00252358"/>
    <w:p w14:paraId="06CB608E"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343ED7F" w14:textId="77777777" w:rsidR="00EB2A75" w:rsidRDefault="00766F1C" w:rsidP="00EB2A75">
      <w:pPr>
        <w:spacing w:after="120"/>
        <w:rPr>
          <w:rFonts w:ascii="Arial" w:hAnsi="Arial" w:cs="Arial"/>
        </w:rPr>
      </w:pPr>
    </w:p>
    <w:p w14:paraId="1FFAE6AC" w14:textId="77777777" w:rsidR="00500AF9" w:rsidRDefault="004E24E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00AF9" w14:paraId="206C8BAF" w14:textId="77777777">
        <w:tc>
          <w:tcPr>
            <w:tcW w:w="0" w:type="auto"/>
            <w:tcMar>
              <w:top w:w="0" w:type="auto"/>
              <w:bottom w:w="0" w:type="auto"/>
            </w:tcMar>
          </w:tcPr>
          <w:p w14:paraId="77701D89" w14:textId="77777777" w:rsidR="00500AF9" w:rsidRDefault="004E24E3" w:rsidP="004E24E3">
            <w:pPr>
              <w:numPr>
                <w:ilvl w:val="0"/>
                <w:numId w:val="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32A14CC" w14:textId="77777777" w:rsidR="00500AF9" w:rsidRDefault="004E24E3" w:rsidP="004E24E3">
            <w:pPr>
              <w:numPr>
                <w:ilvl w:val="0"/>
                <w:numId w:val="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F378D8A" w14:textId="77777777" w:rsidR="00500AF9" w:rsidRDefault="004E24E3">
      <w:pPr>
        <w:spacing w:before="225" w:after="225" w:line="240" w:lineRule="auto"/>
        <w:jc w:val="center"/>
      </w:pPr>
      <w:r>
        <w:rPr>
          <w:rFonts w:ascii="Arial" w:hAnsi="Arial" w:cs="Arial"/>
          <w:b/>
          <w:bCs/>
          <w:color w:val="000000"/>
          <w:sz w:val="21"/>
          <w:szCs w:val="21"/>
        </w:rPr>
        <w:t>POOBLASTILO</w:t>
      </w:r>
    </w:p>
    <w:p w14:paraId="113DE697" w14:textId="77777777" w:rsidR="00500AF9" w:rsidRDefault="004E24E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00AF9" w14:paraId="0A4B382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3E149" w14:textId="77777777" w:rsidR="00500AF9" w:rsidRDefault="004E24E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66A5D" w14:textId="77777777" w:rsidR="00500AF9" w:rsidRDefault="004E24E3">
            <w:r>
              <w:rPr>
                <w:rFonts w:ascii="Arial" w:hAnsi="Arial" w:cs="Arial"/>
                <w:color w:val="000000"/>
                <w:position w:val="-2"/>
                <w:sz w:val="18"/>
                <w:szCs w:val="18"/>
              </w:rPr>
              <w:t> </w:t>
            </w:r>
          </w:p>
        </w:tc>
      </w:tr>
      <w:tr w:rsidR="00500AF9" w14:paraId="5819410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5AC6D" w14:textId="77777777" w:rsidR="00500AF9" w:rsidRDefault="004E24E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481EE" w14:textId="77777777" w:rsidR="00500AF9" w:rsidRDefault="004E24E3">
            <w:r>
              <w:rPr>
                <w:rFonts w:ascii="Arial" w:hAnsi="Arial" w:cs="Arial"/>
                <w:color w:val="000000"/>
                <w:position w:val="-2"/>
                <w:sz w:val="18"/>
                <w:szCs w:val="18"/>
              </w:rPr>
              <w:t> </w:t>
            </w:r>
          </w:p>
        </w:tc>
      </w:tr>
      <w:tr w:rsidR="00500AF9" w14:paraId="621D3F2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FC763" w14:textId="77777777" w:rsidR="00500AF9" w:rsidRDefault="004E24E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0FCC1" w14:textId="77777777" w:rsidR="00500AF9" w:rsidRDefault="004E24E3">
            <w:r>
              <w:rPr>
                <w:rFonts w:ascii="Arial" w:hAnsi="Arial" w:cs="Arial"/>
                <w:color w:val="000000"/>
                <w:position w:val="-2"/>
                <w:sz w:val="18"/>
                <w:szCs w:val="18"/>
              </w:rPr>
              <w:t> </w:t>
            </w:r>
          </w:p>
        </w:tc>
      </w:tr>
      <w:tr w:rsidR="00500AF9" w14:paraId="690FD27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C4FC7" w14:textId="77777777" w:rsidR="00500AF9" w:rsidRDefault="004E24E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D36E5" w14:textId="77777777" w:rsidR="00500AF9" w:rsidRDefault="004E24E3">
            <w:r>
              <w:rPr>
                <w:rFonts w:ascii="Arial" w:hAnsi="Arial" w:cs="Arial"/>
                <w:color w:val="000000"/>
                <w:position w:val="-2"/>
                <w:sz w:val="18"/>
                <w:szCs w:val="18"/>
              </w:rPr>
              <w:t> </w:t>
            </w:r>
          </w:p>
        </w:tc>
      </w:tr>
      <w:tr w:rsidR="00500AF9" w14:paraId="69B1E2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A3949" w14:textId="77777777" w:rsidR="00500AF9" w:rsidRDefault="004E24E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46A60" w14:textId="77777777" w:rsidR="00500AF9" w:rsidRDefault="004E24E3">
            <w:r>
              <w:rPr>
                <w:rFonts w:ascii="Arial" w:hAnsi="Arial" w:cs="Arial"/>
                <w:color w:val="000000"/>
                <w:position w:val="-2"/>
                <w:sz w:val="18"/>
                <w:szCs w:val="18"/>
              </w:rPr>
              <w:t> </w:t>
            </w:r>
          </w:p>
        </w:tc>
      </w:tr>
      <w:tr w:rsidR="00500AF9" w14:paraId="2712BD7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3A6B8" w14:textId="77777777" w:rsidR="00500AF9" w:rsidRDefault="004E24E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DFA0" w14:textId="77777777" w:rsidR="00500AF9" w:rsidRDefault="004E24E3">
            <w:r>
              <w:rPr>
                <w:rFonts w:ascii="Arial" w:hAnsi="Arial" w:cs="Arial"/>
                <w:color w:val="000000"/>
                <w:position w:val="-2"/>
                <w:sz w:val="18"/>
                <w:szCs w:val="18"/>
              </w:rPr>
              <w:t> </w:t>
            </w:r>
          </w:p>
        </w:tc>
      </w:tr>
      <w:tr w:rsidR="00500AF9" w14:paraId="31B6E17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C3F60" w14:textId="77777777" w:rsidR="00500AF9" w:rsidRDefault="004E24E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80CFC" w14:textId="77777777" w:rsidR="00500AF9" w:rsidRDefault="004E24E3">
            <w:r>
              <w:rPr>
                <w:rFonts w:ascii="Arial" w:hAnsi="Arial" w:cs="Arial"/>
                <w:color w:val="000000"/>
                <w:position w:val="-2"/>
                <w:sz w:val="18"/>
                <w:szCs w:val="18"/>
              </w:rPr>
              <w:t> </w:t>
            </w:r>
          </w:p>
        </w:tc>
      </w:tr>
      <w:tr w:rsidR="00500AF9" w14:paraId="561681D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525E4" w14:textId="77777777" w:rsidR="00500AF9" w:rsidRDefault="004E24E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B7F7D" w14:textId="77777777" w:rsidR="00500AF9" w:rsidRDefault="004E24E3">
            <w:r>
              <w:rPr>
                <w:rFonts w:ascii="Arial" w:hAnsi="Arial" w:cs="Arial"/>
                <w:color w:val="000000"/>
                <w:position w:val="-2"/>
                <w:sz w:val="18"/>
                <w:szCs w:val="18"/>
              </w:rPr>
              <w:t> </w:t>
            </w:r>
          </w:p>
        </w:tc>
      </w:tr>
    </w:tbl>
    <w:p w14:paraId="38805ED0"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68DFB50E" w14:textId="77777777">
        <w:tc>
          <w:tcPr>
            <w:tcW w:w="2500" w:type="pct"/>
            <w:tcMar>
              <w:top w:w="75" w:type="dxa"/>
              <w:bottom w:w="75" w:type="dxa"/>
            </w:tcMar>
            <w:vAlign w:val="center"/>
          </w:tcPr>
          <w:p w14:paraId="2FC22A8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46E561A4" w14:textId="77777777" w:rsidR="00500AF9" w:rsidRDefault="004E24E3">
            <w:r>
              <w:rPr>
                <w:rFonts w:ascii="Arial" w:hAnsi="Arial" w:cs="Arial"/>
                <w:color w:val="000000"/>
                <w:position w:val="-2"/>
                <w:sz w:val="18"/>
                <w:szCs w:val="18"/>
              </w:rPr>
              <w:t>Ime in priimek: _____________________</w:t>
            </w:r>
          </w:p>
        </w:tc>
      </w:tr>
      <w:tr w:rsidR="00500AF9" w14:paraId="6E34A47B" w14:textId="77777777">
        <w:tc>
          <w:tcPr>
            <w:tcW w:w="2500" w:type="pct"/>
            <w:tcMar>
              <w:top w:w="75" w:type="dxa"/>
              <w:bottom w:w="75" w:type="dxa"/>
            </w:tcMar>
            <w:vAlign w:val="center"/>
          </w:tcPr>
          <w:p w14:paraId="6931CA2D"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3626165C" w14:textId="77777777" w:rsidR="00500AF9" w:rsidRDefault="004E24E3">
            <w:pPr>
              <w:jc w:val="center"/>
            </w:pPr>
            <w:r>
              <w:rPr>
                <w:rFonts w:ascii="Arial" w:hAnsi="Arial" w:cs="Arial"/>
                <w:color w:val="A9A9A9"/>
                <w:position w:val="-2"/>
                <w:sz w:val="18"/>
                <w:szCs w:val="18"/>
              </w:rPr>
              <w:t>(podpis)</w:t>
            </w:r>
          </w:p>
        </w:tc>
      </w:tr>
    </w:tbl>
    <w:p w14:paraId="7496F373" w14:textId="77777777" w:rsidR="00500AF9" w:rsidRDefault="004E24E3">
      <w:pPr>
        <w:spacing w:before="225" w:after="225" w:line="240" w:lineRule="auto"/>
        <w:jc w:val="both"/>
      </w:pPr>
      <w:r>
        <w:rPr>
          <w:rFonts w:ascii="Arial" w:hAnsi="Arial" w:cs="Arial"/>
          <w:color w:val="000000"/>
          <w:sz w:val="18"/>
          <w:szCs w:val="18"/>
        </w:rPr>
        <w:t> </w:t>
      </w:r>
    </w:p>
    <w:p w14:paraId="5E066ADA" w14:textId="77777777" w:rsidR="00500AF9" w:rsidRDefault="004E24E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73E1293" w14:textId="77777777" w:rsidR="00500AF9" w:rsidRDefault="004E24E3">
      <w:pPr>
        <w:spacing w:before="225" w:after="225" w:line="240" w:lineRule="auto"/>
        <w:jc w:val="both"/>
      </w:pPr>
      <w:r>
        <w:rPr>
          <w:rFonts w:ascii="Arial" w:hAnsi="Arial" w:cs="Arial"/>
          <w:color w:val="000000"/>
          <w:sz w:val="18"/>
          <w:szCs w:val="18"/>
        </w:rPr>
        <w:t> </w:t>
      </w:r>
    </w:p>
    <w:p w14:paraId="635B6206" w14:textId="77777777" w:rsidR="00500AF9" w:rsidRDefault="00500AF9">
      <w:pPr>
        <w:sectPr w:rsidR="00500AF9" w:rsidSect="006E7A2B">
          <w:footerReference w:type="default" r:id="rId13"/>
          <w:pgSz w:w="11906" w:h="16838"/>
          <w:pgMar w:top="1418" w:right="1418" w:bottom="1418" w:left="1418" w:header="567" w:footer="596" w:gutter="0"/>
          <w:cols w:space="708"/>
          <w:docGrid w:linePitch="360"/>
        </w:sectPr>
      </w:pPr>
    </w:p>
    <w:p w14:paraId="43CC6B1A"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435A601" w14:textId="77777777" w:rsidR="00252358" w:rsidRPr="00252358" w:rsidRDefault="00766F1C" w:rsidP="00252358"/>
    <w:p w14:paraId="692E3ADE"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D9553EE" w14:textId="77777777" w:rsidR="00EB2A75" w:rsidRDefault="00766F1C" w:rsidP="00EB2A75">
      <w:pPr>
        <w:spacing w:after="120"/>
        <w:rPr>
          <w:rFonts w:ascii="Arial" w:hAnsi="Arial" w:cs="Arial"/>
        </w:rPr>
      </w:pPr>
    </w:p>
    <w:p w14:paraId="54C19FE9" w14:textId="67307449" w:rsidR="00500AF9" w:rsidRDefault="007114F2">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v preteklem obdobju izvedel sledeče referenčne posle: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2"/>
        <w:gridCol w:w="1045"/>
        <w:gridCol w:w="1513"/>
        <w:gridCol w:w="1400"/>
        <w:gridCol w:w="1533"/>
        <w:gridCol w:w="1282"/>
        <w:gridCol w:w="1360"/>
      </w:tblGrid>
      <w:tr w:rsidR="007114F2" w14:paraId="3EF2491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208E4E" w14:textId="77777777" w:rsidR="00500AF9" w:rsidRDefault="004E24E3" w:rsidP="007114F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0005F4" w14:textId="77777777" w:rsidR="00500AF9" w:rsidRDefault="004E24E3" w:rsidP="007114F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FD437A" w14:textId="2FAC720B" w:rsidR="00500AF9" w:rsidRDefault="004E24E3" w:rsidP="007114F2">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Predmet</w:t>
            </w:r>
            <w:r w:rsidR="007114F2">
              <w:rPr>
                <w:rFonts w:cs="Arial"/>
                <w:b/>
                <w:bCs/>
                <w:color w:val="000000"/>
                <w:position w:val="-2"/>
                <w:sz w:val="18"/>
                <w:szCs w:val="18"/>
                <w:shd w:val="clear" w:color="auto" w:fill="CCCCCC"/>
              </w:rPr>
              <w:t xml:space="preserve"> referenčnega posla</w:t>
            </w:r>
            <w:r w:rsidR="004F79CB">
              <w:rPr>
                <w:rStyle w:val="FootnoteReference"/>
                <w:rFonts w:cs="Arial"/>
                <w:b/>
                <w:bCs/>
                <w:color w:val="000000"/>
                <w:position w:val="-2"/>
                <w:sz w:val="18"/>
                <w:szCs w:val="18"/>
                <w:shd w:val="clear" w:color="auto" w:fill="CCCCCC"/>
              </w:rPr>
              <w:footnoteReference w:id="1"/>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125D84" w14:textId="77777777" w:rsidR="00500AF9" w:rsidRDefault="004E24E3" w:rsidP="007114F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9A3B4A" w14:textId="70F0A87A" w:rsidR="00500AF9" w:rsidRDefault="004E24E3" w:rsidP="007114F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r w:rsidR="00362A62">
              <w:rPr>
                <w:rStyle w:val="FootnoteReference"/>
                <w:rFonts w:ascii="Arial" w:hAnsi="Arial" w:cs="Arial"/>
                <w:b/>
                <w:bCs/>
                <w:color w:val="000000"/>
                <w:position w:val="-2"/>
                <w:sz w:val="18"/>
                <w:szCs w:val="18"/>
                <w:shd w:val="clear" w:color="auto" w:fill="CCCCCC"/>
              </w:rPr>
              <w:footnoteReference w:id="2"/>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E15168" w14:textId="77777777" w:rsidR="00500AF9" w:rsidRDefault="004E24E3" w:rsidP="007114F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FD0695" w14:textId="77777777" w:rsidR="00500AF9" w:rsidRDefault="004E24E3" w:rsidP="007114F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7114F2" w14:paraId="503BE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AAB5A" w14:textId="77777777" w:rsidR="00500AF9" w:rsidRDefault="004E24E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C9E26"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BD46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10B0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1C711"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EACB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5DF80" w14:textId="77777777" w:rsidR="00500AF9" w:rsidRDefault="004E24E3">
            <w:r>
              <w:rPr>
                <w:rFonts w:ascii="Arial" w:hAnsi="Arial" w:cs="Arial"/>
                <w:color w:val="000000"/>
                <w:position w:val="-2"/>
                <w:sz w:val="18"/>
                <w:szCs w:val="18"/>
              </w:rPr>
              <w:t> </w:t>
            </w:r>
          </w:p>
        </w:tc>
      </w:tr>
      <w:tr w:rsidR="007114F2" w14:paraId="52DEC5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2D4FE" w14:textId="77777777" w:rsidR="00500AF9" w:rsidRDefault="004E24E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1E4D2"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4303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BA03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DB107"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D0D9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04973" w14:textId="77777777" w:rsidR="00500AF9" w:rsidRDefault="004E24E3">
            <w:r>
              <w:rPr>
                <w:rFonts w:ascii="Arial" w:hAnsi="Arial" w:cs="Arial"/>
                <w:color w:val="000000"/>
                <w:position w:val="-2"/>
                <w:sz w:val="18"/>
                <w:szCs w:val="18"/>
              </w:rPr>
              <w:t> </w:t>
            </w:r>
          </w:p>
        </w:tc>
      </w:tr>
      <w:tr w:rsidR="007114F2" w14:paraId="0E3BD5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BE665" w14:textId="77777777" w:rsidR="00500AF9" w:rsidRDefault="004E24E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28D9B"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F2FC7"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8AF2C"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50892"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69DD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2CC13" w14:textId="77777777" w:rsidR="00500AF9" w:rsidRDefault="004E24E3">
            <w:r>
              <w:rPr>
                <w:rFonts w:ascii="Arial" w:hAnsi="Arial" w:cs="Arial"/>
                <w:color w:val="000000"/>
                <w:position w:val="-2"/>
                <w:sz w:val="18"/>
                <w:szCs w:val="18"/>
              </w:rPr>
              <w:t> </w:t>
            </w:r>
          </w:p>
        </w:tc>
      </w:tr>
      <w:tr w:rsidR="007114F2" w14:paraId="449F60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83469" w14:textId="77777777" w:rsidR="00500AF9" w:rsidRDefault="004E24E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F71AC"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8789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675DF"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B705"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DE77A"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5F0B0" w14:textId="77777777" w:rsidR="00500AF9" w:rsidRDefault="004E24E3">
            <w:r>
              <w:rPr>
                <w:rFonts w:ascii="Arial" w:hAnsi="Arial" w:cs="Arial"/>
                <w:color w:val="000000"/>
                <w:position w:val="-2"/>
                <w:sz w:val="18"/>
                <w:szCs w:val="18"/>
              </w:rPr>
              <w:t> </w:t>
            </w:r>
          </w:p>
        </w:tc>
      </w:tr>
      <w:tr w:rsidR="007114F2" w14:paraId="6118FE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DF89D" w14:textId="77777777" w:rsidR="00500AF9" w:rsidRDefault="004E24E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785A"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0DBF4"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2EF8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B668F"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A3A11"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267E7" w14:textId="77777777" w:rsidR="00500AF9" w:rsidRDefault="004E24E3">
            <w:r>
              <w:rPr>
                <w:rFonts w:ascii="Arial" w:hAnsi="Arial" w:cs="Arial"/>
                <w:color w:val="000000"/>
                <w:position w:val="-2"/>
                <w:sz w:val="18"/>
                <w:szCs w:val="18"/>
              </w:rPr>
              <w:t> </w:t>
            </w:r>
          </w:p>
        </w:tc>
      </w:tr>
      <w:tr w:rsidR="004F79CB" w14:paraId="597156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5A1A9" w14:textId="1BD0F3E6"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77EA1"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19CB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6C59F"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818D6"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DACC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B03E5" w14:textId="77777777" w:rsidR="004F79CB" w:rsidRDefault="004F79CB">
            <w:pPr>
              <w:rPr>
                <w:rFonts w:ascii="Arial" w:hAnsi="Arial" w:cs="Arial"/>
                <w:color w:val="000000"/>
                <w:position w:val="-2"/>
                <w:sz w:val="18"/>
                <w:szCs w:val="18"/>
              </w:rPr>
            </w:pPr>
          </w:p>
        </w:tc>
      </w:tr>
      <w:tr w:rsidR="004F79CB" w14:paraId="0402A5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F3622" w14:textId="3A298B82"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CA03A"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B9DC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174F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05FF4"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DC6AA"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B5C58" w14:textId="77777777" w:rsidR="004F79CB" w:rsidRDefault="004F79CB">
            <w:pPr>
              <w:rPr>
                <w:rFonts w:ascii="Arial" w:hAnsi="Arial" w:cs="Arial"/>
                <w:color w:val="000000"/>
                <w:position w:val="-2"/>
                <w:sz w:val="18"/>
                <w:szCs w:val="18"/>
              </w:rPr>
            </w:pPr>
          </w:p>
        </w:tc>
      </w:tr>
      <w:tr w:rsidR="004F79CB" w14:paraId="230898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8DDF2" w14:textId="66D9C29B"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73838"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BC19"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0D961"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0575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2D30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5D4FC" w14:textId="77777777" w:rsidR="004F79CB" w:rsidRDefault="004F79CB">
            <w:pPr>
              <w:rPr>
                <w:rFonts w:ascii="Arial" w:hAnsi="Arial" w:cs="Arial"/>
                <w:color w:val="000000"/>
                <w:position w:val="-2"/>
                <w:sz w:val="18"/>
                <w:szCs w:val="18"/>
              </w:rPr>
            </w:pPr>
          </w:p>
        </w:tc>
      </w:tr>
    </w:tbl>
    <w:p w14:paraId="16F8CD9A" w14:textId="77777777" w:rsidR="00500AF9" w:rsidRDefault="004E24E3">
      <w:pPr>
        <w:spacing w:before="225" w:after="225" w:line="240" w:lineRule="auto"/>
        <w:jc w:val="both"/>
      </w:pPr>
      <w:r>
        <w:rPr>
          <w:rFonts w:ascii="Arial" w:hAnsi="Arial" w:cs="Arial"/>
          <w:color w:val="000000"/>
          <w:sz w:val="18"/>
          <w:szCs w:val="18"/>
        </w:rPr>
        <w:t> </w:t>
      </w:r>
    </w:p>
    <w:p w14:paraId="61F437F4" w14:textId="77777777" w:rsidR="00500AF9" w:rsidRDefault="004E24E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D370FF8" w14:textId="77777777" w:rsidR="00500AF9" w:rsidRDefault="00500AF9"/>
    <w:p w14:paraId="3CBA476C" w14:textId="77777777" w:rsidR="004F79CB" w:rsidRDefault="004F79CB"/>
    <w:tbl>
      <w:tblPr>
        <w:tblStyle w:val="NormalTablePHPDOCX"/>
        <w:tblW w:w="5000" w:type="pct"/>
        <w:tblInd w:w="108" w:type="dxa"/>
        <w:tblLook w:val="04A0" w:firstRow="1" w:lastRow="0" w:firstColumn="1" w:lastColumn="0" w:noHBand="0" w:noVBand="1"/>
      </w:tblPr>
      <w:tblGrid>
        <w:gridCol w:w="4535"/>
        <w:gridCol w:w="4535"/>
      </w:tblGrid>
      <w:tr w:rsidR="004F79CB" w14:paraId="02FE56C1" w14:textId="77777777" w:rsidTr="001E0326">
        <w:tc>
          <w:tcPr>
            <w:tcW w:w="2500" w:type="pct"/>
            <w:tcMar>
              <w:top w:w="75" w:type="dxa"/>
              <w:bottom w:w="75" w:type="dxa"/>
            </w:tcMar>
            <w:vAlign w:val="center"/>
          </w:tcPr>
          <w:p w14:paraId="5152E070" w14:textId="77777777" w:rsidR="004F79CB" w:rsidRDefault="004F79CB" w:rsidP="001E0326">
            <w:r>
              <w:rPr>
                <w:rFonts w:ascii="Arial" w:hAnsi="Arial" w:cs="Arial"/>
                <w:color w:val="000000"/>
                <w:position w:val="-2"/>
                <w:sz w:val="18"/>
                <w:szCs w:val="18"/>
              </w:rPr>
              <w:t>Kraj in datum:</w:t>
            </w:r>
          </w:p>
        </w:tc>
        <w:tc>
          <w:tcPr>
            <w:tcW w:w="0" w:type="auto"/>
            <w:tcMar>
              <w:top w:w="75" w:type="dxa"/>
              <w:bottom w:w="75" w:type="dxa"/>
            </w:tcMar>
            <w:vAlign w:val="center"/>
          </w:tcPr>
          <w:p w14:paraId="7378F93C" w14:textId="77777777" w:rsidR="004F79CB" w:rsidRDefault="004F79CB" w:rsidP="001E0326">
            <w:r>
              <w:rPr>
                <w:rFonts w:ascii="Arial" w:hAnsi="Arial" w:cs="Arial"/>
                <w:color w:val="000000"/>
                <w:position w:val="-2"/>
                <w:sz w:val="18"/>
                <w:szCs w:val="18"/>
              </w:rPr>
              <w:t>Ime in priimek: _____________________</w:t>
            </w:r>
          </w:p>
        </w:tc>
      </w:tr>
      <w:tr w:rsidR="004F79CB" w14:paraId="1986003D" w14:textId="77777777" w:rsidTr="001E0326">
        <w:tc>
          <w:tcPr>
            <w:tcW w:w="2500" w:type="pct"/>
            <w:tcMar>
              <w:top w:w="75" w:type="dxa"/>
              <w:bottom w:w="75" w:type="dxa"/>
            </w:tcMar>
            <w:vAlign w:val="center"/>
          </w:tcPr>
          <w:p w14:paraId="7252E993" w14:textId="77777777" w:rsidR="004F79CB" w:rsidRDefault="004F79CB" w:rsidP="001E0326">
            <w:r>
              <w:rPr>
                <w:rFonts w:ascii="Arial" w:hAnsi="Arial" w:cs="Arial"/>
                <w:color w:val="000000"/>
                <w:position w:val="-2"/>
                <w:sz w:val="18"/>
                <w:szCs w:val="18"/>
              </w:rPr>
              <w:t> </w:t>
            </w:r>
          </w:p>
        </w:tc>
        <w:tc>
          <w:tcPr>
            <w:tcW w:w="0" w:type="auto"/>
            <w:tcMar>
              <w:top w:w="75" w:type="dxa"/>
              <w:bottom w:w="75" w:type="dxa"/>
            </w:tcMar>
            <w:vAlign w:val="center"/>
          </w:tcPr>
          <w:p w14:paraId="71D7A6D6" w14:textId="77777777" w:rsidR="004F79CB" w:rsidRDefault="004F79CB" w:rsidP="001E0326"/>
          <w:p w14:paraId="79284903" w14:textId="77777777" w:rsidR="004F79CB" w:rsidRDefault="004F79CB" w:rsidP="001E0326">
            <w:pPr>
              <w:jc w:val="center"/>
            </w:pPr>
            <w:r>
              <w:rPr>
                <w:rFonts w:ascii="Arial" w:hAnsi="Arial" w:cs="Arial"/>
                <w:color w:val="A9A9A9"/>
                <w:position w:val="-2"/>
                <w:sz w:val="18"/>
                <w:szCs w:val="18"/>
              </w:rPr>
              <w:t>(žig in podpis)</w:t>
            </w:r>
          </w:p>
        </w:tc>
      </w:tr>
    </w:tbl>
    <w:p w14:paraId="44C3D949" w14:textId="77777777" w:rsidR="004F79CB" w:rsidRDefault="004F79CB" w:rsidP="004F79CB">
      <w:pPr>
        <w:spacing w:before="225" w:after="225" w:line="240" w:lineRule="auto"/>
        <w:jc w:val="both"/>
      </w:pPr>
      <w:r>
        <w:rPr>
          <w:rFonts w:ascii="Arial" w:hAnsi="Arial" w:cs="Arial"/>
          <w:color w:val="000000"/>
          <w:sz w:val="18"/>
          <w:szCs w:val="18"/>
        </w:rPr>
        <w:t> </w:t>
      </w:r>
    </w:p>
    <w:p w14:paraId="71136F84" w14:textId="346C6061" w:rsidR="004F79CB" w:rsidRDefault="004F79CB">
      <w:pPr>
        <w:sectPr w:rsidR="004F79CB" w:rsidSect="006E7A2B">
          <w:footerReference w:type="default" r:id="rId14"/>
          <w:pgSz w:w="11906" w:h="16838"/>
          <w:pgMar w:top="1418" w:right="1418" w:bottom="1418" w:left="1418" w:header="567" w:footer="596" w:gutter="0"/>
          <w:cols w:space="708"/>
          <w:docGrid w:linePitch="360"/>
        </w:sectPr>
      </w:pPr>
    </w:p>
    <w:p w14:paraId="0D0A9DB9" w14:textId="77D00E48" w:rsidR="008D208B" w:rsidRPr="00590863" w:rsidRDefault="008D208B" w:rsidP="008D208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6B51856A" w14:textId="77777777" w:rsidR="008D208B" w:rsidRPr="00252358" w:rsidRDefault="008D208B" w:rsidP="008D208B"/>
    <w:p w14:paraId="31783117" w14:textId="77777777" w:rsidR="008D208B" w:rsidRDefault="008D208B" w:rsidP="008D20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B000350" w14:textId="77777777" w:rsidR="008D208B" w:rsidRDefault="008D208B" w:rsidP="008D208B">
      <w:pPr>
        <w:spacing w:after="120"/>
        <w:rPr>
          <w:rFonts w:ascii="Arial" w:hAnsi="Arial" w:cs="Arial"/>
        </w:rPr>
      </w:pPr>
    </w:p>
    <w:p w14:paraId="7A8C0A99" w14:textId="77777777" w:rsidR="008D208B" w:rsidRDefault="008D208B" w:rsidP="008D208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7F7735" w14:textId="77777777" w:rsidR="008D208B" w:rsidRDefault="008D208B" w:rsidP="008D208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A0D0E2F" w14:textId="77777777" w:rsidR="008D208B" w:rsidRDefault="008D208B" w:rsidP="008D208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8D208B" w14:paraId="4F2AEFF8"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E60A6C" w14:textId="77777777" w:rsidR="008D208B" w:rsidRDefault="008D208B" w:rsidP="00D83323">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2AB9E9" w14:textId="77777777" w:rsidR="008D208B" w:rsidRDefault="008D208B" w:rsidP="00D83323">
            <w:r>
              <w:rPr>
                <w:rFonts w:ascii="Arial" w:hAnsi="Arial" w:cs="Arial"/>
                <w:color w:val="000000"/>
                <w:position w:val="-2"/>
                <w:sz w:val="18"/>
                <w:szCs w:val="18"/>
                <w:shd w:val="clear" w:color="auto" w:fill="FFFFFF"/>
              </w:rPr>
              <w:t> </w:t>
            </w:r>
          </w:p>
        </w:tc>
      </w:tr>
      <w:tr w:rsidR="008D208B" w14:paraId="50800912"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44CC25" w14:textId="77777777" w:rsidR="008D208B" w:rsidRDefault="008D208B" w:rsidP="00D8332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p>
          <w:p w14:paraId="1358731F" w14:textId="77777777" w:rsidR="008D208B" w:rsidRDefault="008D208B" w:rsidP="00D83323">
            <w:pPr>
              <w:jc w:val="right"/>
            </w:pPr>
            <w:r>
              <w:rPr>
                <w:rFonts w:ascii="Arial" w:hAnsi="Arial" w:cs="Arial"/>
                <w:color w:val="000000"/>
                <w:position w:val="-2"/>
                <w:sz w:val="18"/>
                <w:szCs w:val="18"/>
                <w:shd w:val="clear" w:color="auto" w:fill="FFFFFF"/>
              </w:rPr>
              <w:t>(navedba ali so se izvajale storitve zbiranja določenih vrst komunalnih odpadkov)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453145" w14:textId="77777777" w:rsidR="008D208B" w:rsidRDefault="008D208B" w:rsidP="00D83323">
            <w:r>
              <w:rPr>
                <w:rFonts w:ascii="Arial" w:hAnsi="Arial" w:cs="Arial"/>
                <w:color w:val="000000"/>
                <w:position w:val="-2"/>
                <w:sz w:val="18"/>
                <w:szCs w:val="18"/>
                <w:shd w:val="clear" w:color="auto" w:fill="FFFFFF"/>
              </w:rPr>
              <w:t> </w:t>
            </w:r>
          </w:p>
        </w:tc>
      </w:tr>
      <w:tr w:rsidR="008D208B" w14:paraId="78AD1F57"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E8CBAF" w14:textId="77777777" w:rsidR="008D208B" w:rsidRDefault="008D208B" w:rsidP="00D83323">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DAD1BD" w14:textId="77777777" w:rsidR="008D208B" w:rsidRDefault="008D208B" w:rsidP="00D83323">
            <w:r>
              <w:rPr>
                <w:rFonts w:ascii="Arial" w:hAnsi="Arial" w:cs="Arial"/>
                <w:color w:val="000000"/>
                <w:position w:val="-2"/>
                <w:sz w:val="18"/>
                <w:szCs w:val="18"/>
                <w:shd w:val="clear" w:color="auto" w:fill="FFFFFF"/>
              </w:rPr>
              <w:t> </w:t>
            </w:r>
          </w:p>
        </w:tc>
      </w:tr>
      <w:tr w:rsidR="008D208B" w14:paraId="733B2AEA"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984B16" w14:textId="77777777" w:rsidR="008D208B" w:rsidRDefault="008D208B" w:rsidP="00D83323">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8555DA" w14:textId="77777777" w:rsidR="008D208B" w:rsidRDefault="008D208B" w:rsidP="00D83323">
            <w:r>
              <w:rPr>
                <w:rFonts w:ascii="Arial" w:hAnsi="Arial" w:cs="Arial"/>
                <w:color w:val="000000"/>
                <w:position w:val="-2"/>
                <w:sz w:val="18"/>
                <w:szCs w:val="18"/>
                <w:shd w:val="clear" w:color="auto" w:fill="FFFFFF"/>
              </w:rPr>
              <w:t> </w:t>
            </w:r>
          </w:p>
        </w:tc>
      </w:tr>
      <w:tr w:rsidR="008D208B" w14:paraId="5B029DBF"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EA3EFB" w14:textId="77777777" w:rsidR="008D208B" w:rsidRDefault="008D208B" w:rsidP="00D83323">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7EFED3" w14:textId="77777777" w:rsidR="008D208B" w:rsidRDefault="008D208B" w:rsidP="00D83323">
            <w:r>
              <w:rPr>
                <w:rFonts w:ascii="Arial" w:hAnsi="Arial" w:cs="Arial"/>
                <w:color w:val="000000"/>
                <w:position w:val="-2"/>
                <w:sz w:val="18"/>
                <w:szCs w:val="18"/>
                <w:shd w:val="clear" w:color="auto" w:fill="FFFFFF"/>
              </w:rPr>
              <w:t> </w:t>
            </w:r>
          </w:p>
        </w:tc>
      </w:tr>
      <w:tr w:rsidR="008D208B" w14:paraId="0AA27B75"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6A91F7" w14:textId="77777777" w:rsidR="008D208B" w:rsidRDefault="008D208B" w:rsidP="00D83323">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6E6196" w14:textId="77777777" w:rsidR="008D208B" w:rsidRDefault="008D208B" w:rsidP="00D83323">
            <w:r>
              <w:rPr>
                <w:rFonts w:ascii="Arial" w:hAnsi="Arial" w:cs="Arial"/>
                <w:color w:val="000000"/>
                <w:position w:val="-2"/>
                <w:sz w:val="18"/>
                <w:szCs w:val="18"/>
                <w:shd w:val="clear" w:color="auto" w:fill="FFFFFF"/>
              </w:rPr>
              <w:t> </w:t>
            </w:r>
          </w:p>
        </w:tc>
      </w:tr>
      <w:tr w:rsidR="008D208B" w14:paraId="0EE7FF0E" w14:textId="77777777" w:rsidTr="00D8332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66E151" w14:textId="77777777" w:rsidR="008D208B" w:rsidRDefault="008D208B" w:rsidP="00D83323">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DEA18B" w14:textId="77777777" w:rsidR="008D208B" w:rsidRDefault="008D208B" w:rsidP="00D83323">
            <w:r>
              <w:rPr>
                <w:rFonts w:ascii="Arial" w:hAnsi="Arial" w:cs="Arial"/>
                <w:color w:val="000000"/>
                <w:position w:val="-2"/>
                <w:sz w:val="18"/>
                <w:szCs w:val="18"/>
                <w:shd w:val="clear" w:color="auto" w:fill="FFFFFF"/>
              </w:rPr>
              <w:t> </w:t>
            </w:r>
          </w:p>
        </w:tc>
      </w:tr>
    </w:tbl>
    <w:p w14:paraId="75308058" w14:textId="77777777" w:rsidR="008D208B" w:rsidRDefault="008D208B" w:rsidP="008D208B">
      <w:pPr>
        <w:shd w:val="clear" w:color="auto" w:fill="FFFFFF"/>
        <w:spacing w:before="225" w:after="375" w:line="333" w:lineRule="auto"/>
        <w:jc w:val="both"/>
      </w:pPr>
      <w:r>
        <w:rPr>
          <w:rFonts w:ascii="Arial" w:hAnsi="Arial" w:cs="Arial"/>
          <w:color w:val="444444"/>
          <w:sz w:val="18"/>
          <w:szCs w:val="18"/>
          <w:shd w:val="clear" w:color="auto" w:fill="FFFFFF"/>
        </w:rPr>
        <w:t> </w:t>
      </w:r>
    </w:p>
    <w:p w14:paraId="60B89C04" w14:textId="77777777" w:rsidR="008D208B" w:rsidRDefault="008D208B" w:rsidP="008D208B">
      <w:pPr>
        <w:shd w:val="clear" w:color="auto" w:fill="FFFFFF"/>
        <w:spacing w:before="225" w:after="375" w:line="333" w:lineRule="auto"/>
        <w:jc w:val="both"/>
      </w:pPr>
      <w:r>
        <w:rPr>
          <w:rFonts w:ascii="Arial" w:hAnsi="Arial" w:cs="Arial"/>
          <w:color w:val="444444"/>
          <w:sz w:val="18"/>
          <w:szCs w:val="18"/>
          <w:shd w:val="clear" w:color="auto" w:fill="FFFFFF"/>
        </w:rPr>
        <w:t>Posel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D208B" w14:paraId="311428C4" w14:textId="77777777" w:rsidTr="00D83323">
        <w:tc>
          <w:tcPr>
            <w:tcW w:w="3195" w:type="dxa"/>
            <w:shd w:val="clear" w:color="auto" w:fill="FFFFFF"/>
            <w:tcMar>
              <w:top w:w="75" w:type="dxa"/>
              <w:bottom w:w="75" w:type="dxa"/>
            </w:tcMar>
            <w:vAlign w:val="center"/>
          </w:tcPr>
          <w:p w14:paraId="25461C99" w14:textId="77777777" w:rsidR="008D208B" w:rsidRDefault="008D208B" w:rsidP="00D83323">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DC3D694" w14:textId="77777777" w:rsidR="008D208B" w:rsidRDefault="008D208B" w:rsidP="00D8332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0B99B3" w14:textId="77777777" w:rsidR="008D208B" w:rsidRDefault="008D208B" w:rsidP="00D83323">
            <w:r>
              <w:rPr>
                <w:rFonts w:ascii="Arial" w:hAnsi="Arial" w:cs="Arial"/>
                <w:color w:val="000000"/>
                <w:position w:val="-2"/>
                <w:sz w:val="18"/>
                <w:szCs w:val="18"/>
                <w:shd w:val="clear" w:color="auto" w:fill="FFFFFF"/>
              </w:rPr>
              <w:t> </w:t>
            </w:r>
          </w:p>
        </w:tc>
      </w:tr>
      <w:tr w:rsidR="008D208B" w14:paraId="6F1E1D85" w14:textId="77777777" w:rsidTr="00D83323">
        <w:tc>
          <w:tcPr>
            <w:tcW w:w="3195" w:type="dxa"/>
            <w:shd w:val="clear" w:color="auto" w:fill="FFFFFF"/>
            <w:tcMar>
              <w:top w:w="75" w:type="dxa"/>
              <w:bottom w:w="75" w:type="dxa"/>
            </w:tcMar>
            <w:vAlign w:val="center"/>
          </w:tcPr>
          <w:p w14:paraId="6D6CBEA4" w14:textId="77777777" w:rsidR="008D208B" w:rsidRDefault="008D208B" w:rsidP="00D83323">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FDA98CE" w14:textId="77777777" w:rsidR="008D208B" w:rsidRDefault="008D208B" w:rsidP="00D8332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025012A" w14:textId="77777777" w:rsidR="008D208B" w:rsidRDefault="008D208B" w:rsidP="00D83323"/>
          <w:p w14:paraId="26AA5225" w14:textId="77777777" w:rsidR="008D208B" w:rsidRDefault="008D208B" w:rsidP="00D83323">
            <w:pPr>
              <w:jc w:val="center"/>
            </w:pPr>
            <w:r>
              <w:rPr>
                <w:rFonts w:ascii="Arial" w:hAnsi="Arial" w:cs="Arial"/>
                <w:color w:val="A9A9A9"/>
                <w:position w:val="-2"/>
                <w:sz w:val="18"/>
                <w:szCs w:val="18"/>
                <w:shd w:val="clear" w:color="auto" w:fill="FFFFFF"/>
              </w:rPr>
              <w:t>(žig in podpis)</w:t>
            </w:r>
          </w:p>
        </w:tc>
      </w:tr>
    </w:tbl>
    <w:p w14:paraId="715F7BDD" w14:textId="77777777" w:rsidR="008D208B" w:rsidRDefault="008D208B" w:rsidP="008D208B">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D208B" w14:paraId="0E9CEECC" w14:textId="77777777" w:rsidTr="00D83323">
        <w:tc>
          <w:tcPr>
            <w:tcW w:w="0" w:type="auto"/>
            <w:tcMar>
              <w:top w:w="0" w:type="auto"/>
              <w:bottom w:w="0" w:type="auto"/>
            </w:tcMar>
          </w:tcPr>
          <w:p w14:paraId="771FB38F" w14:textId="77777777" w:rsidR="008D208B" w:rsidRDefault="008D208B" w:rsidP="00EA6AB4">
            <w:pPr>
              <w:numPr>
                <w:ilvl w:val="0"/>
                <w:numId w:val="4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63872E8" w14:textId="77777777" w:rsidR="008D208B" w:rsidRDefault="008D208B" w:rsidP="00EA6AB4">
            <w:pPr>
              <w:numPr>
                <w:ilvl w:val="0"/>
                <w:numId w:val="4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B08AB16" w14:textId="77777777" w:rsidR="008D208B" w:rsidRDefault="008D208B">
      <w:pPr>
        <w:rPr>
          <w:rFonts w:ascii="Arial" w:hAnsi="Arial" w:cs="Arial"/>
          <w:sz w:val="18"/>
          <w:szCs w:val="18"/>
        </w:rPr>
      </w:pPr>
      <w:r>
        <w:rPr>
          <w:rFonts w:ascii="Arial" w:hAnsi="Arial" w:cs="Arial"/>
          <w:sz w:val="18"/>
          <w:szCs w:val="18"/>
        </w:rPr>
        <w:br w:type="page"/>
      </w:r>
    </w:p>
    <w:p w14:paraId="16273172" w14:textId="73D930A9" w:rsidR="00013CB5" w:rsidRPr="00590863" w:rsidRDefault="00013CB5" w:rsidP="00013CB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78A0A5D9" w14:textId="77777777" w:rsidR="00013CB5" w:rsidRPr="00252358" w:rsidRDefault="00013CB5" w:rsidP="00013CB5"/>
    <w:p w14:paraId="460761F4" w14:textId="77777777" w:rsidR="00013CB5" w:rsidRDefault="00013CB5" w:rsidP="00013CB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445ABAD" w14:textId="77777777" w:rsidR="00013CB5" w:rsidRDefault="00013CB5" w:rsidP="00013CB5">
      <w:pPr>
        <w:spacing w:after="120"/>
        <w:rPr>
          <w:rFonts w:ascii="Arial" w:hAnsi="Arial" w:cs="Arial"/>
        </w:rPr>
      </w:pPr>
    </w:p>
    <w:p w14:paraId="1FD7E41E" w14:textId="77777777" w:rsidR="00013CB5" w:rsidRDefault="00013CB5" w:rsidP="00013CB5">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84"/>
        <w:gridCol w:w="1304"/>
        <w:gridCol w:w="1335"/>
        <w:gridCol w:w="1552"/>
        <w:gridCol w:w="1522"/>
        <w:gridCol w:w="1351"/>
        <w:gridCol w:w="1104"/>
      </w:tblGrid>
      <w:tr w:rsidR="00013CB5" w14:paraId="1E9C1D54"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570553" w14:textId="77777777" w:rsidR="00013CB5" w:rsidRDefault="00013CB5" w:rsidP="00D83323">
            <w:pPr>
              <w:jc w:val="center"/>
            </w:pPr>
            <w:r>
              <w:rPr>
                <w:rFonts w:ascii="Arial" w:hAnsi="Arial" w:cs="Arial"/>
                <w:b/>
                <w:bCs/>
                <w:color w:val="000000"/>
                <w:position w:val="-2"/>
                <w:sz w:val="18"/>
                <w:szCs w:val="18"/>
                <w:shd w:val="clear" w:color="auto" w:fill="D1D1D1"/>
              </w:rPr>
              <w:t>Zap.št.</w:t>
            </w:r>
          </w:p>
        </w:tc>
        <w:tc>
          <w:tcPr>
            <w:tcW w:w="13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74245B" w14:textId="77777777" w:rsidR="00013CB5" w:rsidRDefault="00013CB5" w:rsidP="00D83323">
            <w:pPr>
              <w:jc w:val="center"/>
            </w:pPr>
            <w:r>
              <w:rPr>
                <w:rFonts w:ascii="Arial" w:hAnsi="Arial" w:cs="Arial"/>
                <w:b/>
                <w:bCs/>
                <w:color w:val="000000"/>
                <w:position w:val="-2"/>
                <w:sz w:val="18"/>
                <w:szCs w:val="18"/>
                <w:shd w:val="clear" w:color="auto" w:fill="D1D1D1"/>
              </w:rPr>
              <w:t>Ime in priimek</w:t>
            </w:r>
          </w:p>
        </w:tc>
        <w:tc>
          <w:tcPr>
            <w:tcW w:w="13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A3A3C7" w14:textId="77777777" w:rsidR="00013CB5" w:rsidRDefault="00013CB5" w:rsidP="00D83323">
            <w:pPr>
              <w:jc w:val="center"/>
            </w:pPr>
            <w:r>
              <w:rPr>
                <w:rFonts w:ascii="Arial" w:hAnsi="Arial" w:cs="Arial"/>
                <w:b/>
                <w:bCs/>
                <w:color w:val="000000"/>
                <w:position w:val="-2"/>
                <w:sz w:val="18"/>
                <w:szCs w:val="18"/>
                <w:shd w:val="clear" w:color="auto" w:fill="D1D1D1"/>
              </w:rPr>
              <w:t>Zaposlen pri</w:t>
            </w:r>
          </w:p>
        </w:tc>
        <w:tc>
          <w:tcPr>
            <w:tcW w:w="161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EF8B5" w14:textId="77777777" w:rsidR="00013CB5" w:rsidRDefault="00013CB5" w:rsidP="00D83323">
            <w:pPr>
              <w:jc w:val="center"/>
            </w:pPr>
            <w:r>
              <w:rPr>
                <w:rFonts w:ascii="Arial" w:hAnsi="Arial" w:cs="Arial"/>
                <w:b/>
                <w:bCs/>
                <w:color w:val="000000"/>
                <w:position w:val="-2"/>
                <w:sz w:val="18"/>
                <w:szCs w:val="18"/>
                <w:shd w:val="clear" w:color="auto" w:fill="D1D1D1"/>
              </w:rPr>
              <w:t>Vloga pri izvedbi naročila</w:t>
            </w:r>
          </w:p>
        </w:tc>
        <w:tc>
          <w:tcPr>
            <w:tcW w:w="1567" w:type="dxa"/>
            <w:tcBorders>
              <w:top w:val="inset" w:sz="7" w:space="0" w:color="000000"/>
              <w:left w:val="inset" w:sz="7" w:space="0" w:color="000000"/>
              <w:bottom w:val="inset" w:sz="7" w:space="0" w:color="000000"/>
              <w:right w:val="inset" w:sz="7" w:space="0" w:color="000000"/>
            </w:tcBorders>
            <w:shd w:val="clear" w:color="auto" w:fill="D1D1D1"/>
            <w:vAlign w:val="center"/>
          </w:tcPr>
          <w:p w14:paraId="42283BDA"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Število let delovnih izkušenj na področju, ki ga prevzema</w:t>
            </w:r>
          </w:p>
        </w:tc>
        <w:tc>
          <w:tcPr>
            <w:tcW w:w="1380" w:type="dxa"/>
            <w:tcBorders>
              <w:top w:val="inset" w:sz="7" w:space="0" w:color="000000"/>
              <w:left w:val="inset" w:sz="7" w:space="0" w:color="000000"/>
              <w:bottom w:val="inset" w:sz="7" w:space="0" w:color="000000"/>
              <w:right w:val="inset" w:sz="7" w:space="0" w:color="000000"/>
            </w:tcBorders>
            <w:shd w:val="clear" w:color="auto" w:fill="D1D1D1"/>
            <w:vAlign w:val="center"/>
          </w:tcPr>
          <w:p w14:paraId="1C8CFD07"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Izobrazba</w:t>
            </w:r>
          </w:p>
        </w:tc>
        <w:tc>
          <w:tcPr>
            <w:tcW w:w="1124" w:type="dxa"/>
            <w:tcBorders>
              <w:top w:val="inset" w:sz="7" w:space="0" w:color="000000"/>
              <w:left w:val="inset" w:sz="7" w:space="0" w:color="000000"/>
              <w:bottom w:val="inset" w:sz="7" w:space="0" w:color="000000"/>
              <w:right w:val="inset" w:sz="7" w:space="0" w:color="000000"/>
            </w:tcBorders>
            <w:shd w:val="clear" w:color="auto" w:fill="D1D1D1"/>
          </w:tcPr>
          <w:p w14:paraId="67D3BF6C"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ADR</w:t>
            </w:r>
          </w:p>
          <w:p w14:paraId="41636FD2" w14:textId="77777777" w:rsidR="00013CB5" w:rsidRDefault="00013CB5" w:rsidP="00D83323">
            <w:pPr>
              <w:jc w:val="center"/>
              <w:rPr>
                <w:rFonts w:ascii="Arial" w:hAnsi="Arial" w:cs="Arial"/>
                <w:b/>
                <w:bCs/>
                <w:color w:val="000000"/>
                <w:position w:val="-2"/>
                <w:sz w:val="18"/>
                <w:szCs w:val="18"/>
                <w:shd w:val="clear" w:color="auto" w:fill="D1D1D1"/>
              </w:rPr>
            </w:pPr>
          </w:p>
          <w:p w14:paraId="1EC5A01C"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(DA/NE)</w:t>
            </w:r>
          </w:p>
        </w:tc>
      </w:tr>
      <w:tr w:rsidR="00013CB5" w14:paraId="765009EF"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DDA1C"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53FA9"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807EA"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48DD3"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2301AE1F"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1281A645"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12D451BA" w14:textId="77777777" w:rsidR="00013CB5" w:rsidRDefault="00013CB5" w:rsidP="00D83323">
            <w:pPr>
              <w:rPr>
                <w:rFonts w:ascii="Arial" w:hAnsi="Arial" w:cs="Arial"/>
                <w:color w:val="000000"/>
                <w:position w:val="-2"/>
                <w:sz w:val="18"/>
                <w:szCs w:val="18"/>
              </w:rPr>
            </w:pPr>
          </w:p>
        </w:tc>
      </w:tr>
      <w:tr w:rsidR="00013CB5" w14:paraId="26F46B14"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A0CF5"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0C03"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9B66A"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7ECEE"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03393A03"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45732682"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6D992384" w14:textId="77777777" w:rsidR="00013CB5" w:rsidRDefault="00013CB5" w:rsidP="00D83323">
            <w:pPr>
              <w:rPr>
                <w:rFonts w:ascii="Arial" w:hAnsi="Arial" w:cs="Arial"/>
                <w:color w:val="000000"/>
                <w:position w:val="-2"/>
                <w:sz w:val="18"/>
                <w:szCs w:val="18"/>
              </w:rPr>
            </w:pPr>
          </w:p>
        </w:tc>
      </w:tr>
      <w:tr w:rsidR="00013CB5" w14:paraId="0FCF97C4"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C95F1"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0F075"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56AEE"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40FAB"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4BD9D97A"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7F790CA9"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61E7AC73" w14:textId="77777777" w:rsidR="00013CB5" w:rsidRDefault="00013CB5" w:rsidP="00D83323">
            <w:pPr>
              <w:rPr>
                <w:rFonts w:ascii="Arial" w:hAnsi="Arial" w:cs="Arial"/>
                <w:color w:val="000000"/>
                <w:position w:val="-2"/>
                <w:sz w:val="18"/>
                <w:szCs w:val="18"/>
              </w:rPr>
            </w:pPr>
          </w:p>
        </w:tc>
      </w:tr>
      <w:tr w:rsidR="00013CB5" w14:paraId="12224437"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DE178"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F72F7"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A3450"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5BEF2"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379B3A9B"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59242D57"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5BEC450F" w14:textId="77777777" w:rsidR="00013CB5" w:rsidRDefault="00013CB5" w:rsidP="00D83323">
            <w:pPr>
              <w:rPr>
                <w:rFonts w:ascii="Arial" w:hAnsi="Arial" w:cs="Arial"/>
                <w:color w:val="000000"/>
                <w:position w:val="-2"/>
                <w:sz w:val="18"/>
                <w:szCs w:val="18"/>
              </w:rPr>
            </w:pPr>
          </w:p>
        </w:tc>
      </w:tr>
      <w:tr w:rsidR="00013CB5" w14:paraId="42379F33"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FBDCF"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18125"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44534"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B0CA"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208DE125"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7E02FEE9"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53FA3E5F" w14:textId="77777777" w:rsidR="00013CB5" w:rsidRDefault="00013CB5" w:rsidP="00D83323">
            <w:pPr>
              <w:rPr>
                <w:rFonts w:ascii="Arial" w:hAnsi="Arial" w:cs="Arial"/>
                <w:color w:val="000000"/>
                <w:position w:val="-2"/>
                <w:sz w:val="18"/>
                <w:szCs w:val="18"/>
              </w:rPr>
            </w:pPr>
          </w:p>
        </w:tc>
      </w:tr>
      <w:tr w:rsidR="00013CB5" w14:paraId="266A6840"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33573" w14:textId="77777777" w:rsidR="00013CB5" w:rsidRDefault="00013CB5" w:rsidP="00D83323"/>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67963" w14:textId="77777777" w:rsidR="00013CB5" w:rsidRDefault="00013CB5" w:rsidP="00D83323">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B8124" w14:textId="77777777" w:rsidR="00013CB5" w:rsidRDefault="00013CB5" w:rsidP="00D83323">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60211" w14:textId="77777777" w:rsidR="00013CB5" w:rsidRDefault="00013CB5" w:rsidP="00D83323">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14:paraId="4E4A24A9"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0D6D431C"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33B4493D" w14:textId="77777777" w:rsidR="00013CB5" w:rsidRDefault="00013CB5" w:rsidP="00D83323">
            <w:pPr>
              <w:rPr>
                <w:rFonts w:ascii="Arial" w:hAnsi="Arial" w:cs="Arial"/>
                <w:color w:val="000000"/>
                <w:position w:val="-2"/>
                <w:sz w:val="18"/>
                <w:szCs w:val="18"/>
              </w:rPr>
            </w:pPr>
          </w:p>
        </w:tc>
      </w:tr>
      <w:tr w:rsidR="00013CB5" w14:paraId="75491B7D"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E36D7"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ABCE9"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DF237"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1EAF7"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398FEE68"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61B9DC2D"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3240A6BB" w14:textId="77777777" w:rsidR="00013CB5" w:rsidRDefault="00013CB5" w:rsidP="00D83323">
            <w:pPr>
              <w:rPr>
                <w:rFonts w:ascii="Arial" w:hAnsi="Arial" w:cs="Arial"/>
                <w:color w:val="000000"/>
                <w:position w:val="-2"/>
                <w:sz w:val="18"/>
                <w:szCs w:val="18"/>
              </w:rPr>
            </w:pPr>
          </w:p>
        </w:tc>
      </w:tr>
      <w:tr w:rsidR="00013CB5" w14:paraId="11241797"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07629"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1BE29"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91EBC"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CE519"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176D988C"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6281E9A1"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2CECBD3A" w14:textId="77777777" w:rsidR="00013CB5" w:rsidRDefault="00013CB5" w:rsidP="00D83323">
            <w:pPr>
              <w:rPr>
                <w:rFonts w:ascii="Arial" w:hAnsi="Arial" w:cs="Arial"/>
                <w:color w:val="000000"/>
                <w:position w:val="-2"/>
                <w:sz w:val="18"/>
                <w:szCs w:val="18"/>
              </w:rPr>
            </w:pPr>
          </w:p>
        </w:tc>
      </w:tr>
      <w:tr w:rsidR="00013CB5" w14:paraId="18B3611F"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9B434"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2F924"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CDA81"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76D97"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5C6414D1"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067F8366"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64E0A1FD" w14:textId="77777777" w:rsidR="00013CB5" w:rsidRDefault="00013CB5" w:rsidP="00D83323">
            <w:pPr>
              <w:rPr>
                <w:rFonts w:ascii="Arial" w:hAnsi="Arial" w:cs="Arial"/>
                <w:color w:val="000000"/>
                <w:position w:val="-2"/>
                <w:sz w:val="18"/>
                <w:szCs w:val="18"/>
              </w:rPr>
            </w:pPr>
          </w:p>
        </w:tc>
      </w:tr>
      <w:tr w:rsidR="00013CB5" w14:paraId="14EC45D7"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19F8E"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2D464"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AD6F2"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4DADB"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4DECCE56"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10B49DB9"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7C138BEF" w14:textId="77777777" w:rsidR="00013CB5" w:rsidRDefault="00013CB5" w:rsidP="00D83323">
            <w:pPr>
              <w:rPr>
                <w:rFonts w:ascii="Arial" w:hAnsi="Arial" w:cs="Arial"/>
                <w:color w:val="000000"/>
                <w:position w:val="-2"/>
                <w:sz w:val="18"/>
                <w:szCs w:val="18"/>
              </w:rPr>
            </w:pPr>
          </w:p>
        </w:tc>
      </w:tr>
      <w:tr w:rsidR="00013CB5" w14:paraId="05F4879F"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FFE1"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82C1B"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1120D"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5B81"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02F95B74"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333620B9"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3E9219CC" w14:textId="77777777" w:rsidR="00013CB5" w:rsidRDefault="00013CB5" w:rsidP="00D83323">
            <w:pPr>
              <w:rPr>
                <w:rFonts w:ascii="Arial" w:hAnsi="Arial" w:cs="Arial"/>
                <w:color w:val="000000"/>
                <w:position w:val="-2"/>
                <w:sz w:val="18"/>
                <w:szCs w:val="18"/>
              </w:rPr>
            </w:pPr>
          </w:p>
        </w:tc>
      </w:tr>
      <w:tr w:rsidR="00013CB5" w14:paraId="336988FF"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9071"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902EF"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27A64"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E39EE"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73210CA4"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55EEDDB9"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47BCDCA5" w14:textId="77777777" w:rsidR="00013CB5" w:rsidRDefault="00013CB5" w:rsidP="00D83323">
            <w:pPr>
              <w:rPr>
                <w:rFonts w:ascii="Arial" w:hAnsi="Arial" w:cs="Arial"/>
                <w:color w:val="000000"/>
                <w:position w:val="-2"/>
                <w:sz w:val="18"/>
                <w:szCs w:val="18"/>
              </w:rPr>
            </w:pPr>
          </w:p>
        </w:tc>
      </w:tr>
      <w:tr w:rsidR="00013CB5" w14:paraId="205F4A57"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97D6B"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D6975"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38373"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6935D"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5AF046A7"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4ED355C6"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1C8E765B" w14:textId="77777777" w:rsidR="00013CB5" w:rsidRDefault="00013CB5" w:rsidP="00D83323">
            <w:pPr>
              <w:rPr>
                <w:rFonts w:ascii="Arial" w:hAnsi="Arial" w:cs="Arial"/>
                <w:color w:val="000000"/>
                <w:position w:val="-2"/>
                <w:sz w:val="18"/>
                <w:szCs w:val="18"/>
              </w:rPr>
            </w:pPr>
          </w:p>
        </w:tc>
      </w:tr>
      <w:tr w:rsidR="00013CB5" w14:paraId="1D5AE409"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3B7D0"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F4FA0"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E7548"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638EE"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0DE2B9E9"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4E02E301"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5FCB8284" w14:textId="77777777" w:rsidR="00013CB5" w:rsidRDefault="00013CB5" w:rsidP="00D83323">
            <w:pPr>
              <w:rPr>
                <w:rFonts w:ascii="Arial" w:hAnsi="Arial" w:cs="Arial"/>
                <w:color w:val="000000"/>
                <w:position w:val="-2"/>
                <w:sz w:val="18"/>
                <w:szCs w:val="18"/>
              </w:rPr>
            </w:pPr>
          </w:p>
        </w:tc>
      </w:tr>
      <w:tr w:rsidR="00013CB5" w14:paraId="076C550F" w14:textId="77777777" w:rsidTr="00D83323">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AFE31" w14:textId="77777777" w:rsidR="00013CB5" w:rsidRDefault="00013CB5" w:rsidP="00D83323">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7E3C" w14:textId="77777777" w:rsidR="00013CB5" w:rsidRDefault="00013CB5" w:rsidP="00D83323">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94DE" w14:textId="77777777" w:rsidR="00013CB5" w:rsidRDefault="00013CB5" w:rsidP="00D83323">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CF704" w14:textId="77777777" w:rsidR="00013CB5" w:rsidRDefault="00013CB5" w:rsidP="00D83323">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14:paraId="4ECD43B9" w14:textId="77777777" w:rsidR="00013CB5" w:rsidRDefault="00013CB5" w:rsidP="00D83323">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14:paraId="33ABDFEF" w14:textId="77777777" w:rsidR="00013CB5" w:rsidRDefault="00013CB5" w:rsidP="00D83323">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14:paraId="63BA917D" w14:textId="77777777" w:rsidR="00013CB5" w:rsidRDefault="00013CB5" w:rsidP="00D83323">
            <w:pPr>
              <w:rPr>
                <w:rFonts w:ascii="Arial" w:hAnsi="Arial" w:cs="Arial"/>
                <w:color w:val="000000"/>
                <w:position w:val="-2"/>
                <w:sz w:val="18"/>
                <w:szCs w:val="18"/>
              </w:rPr>
            </w:pPr>
          </w:p>
        </w:tc>
      </w:tr>
    </w:tbl>
    <w:p w14:paraId="6207E276" w14:textId="77777777" w:rsidR="00013CB5" w:rsidRDefault="00013CB5" w:rsidP="00013CB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3CB5" w14:paraId="26114E91" w14:textId="77777777" w:rsidTr="00D83323">
        <w:tc>
          <w:tcPr>
            <w:tcW w:w="4080" w:type="dxa"/>
            <w:tcMar>
              <w:top w:w="75" w:type="dxa"/>
              <w:bottom w:w="75" w:type="dxa"/>
            </w:tcMar>
            <w:vAlign w:val="center"/>
          </w:tcPr>
          <w:p w14:paraId="6387A3AE" w14:textId="77777777" w:rsidR="00013CB5" w:rsidRDefault="00013CB5" w:rsidP="00D83323">
            <w:r>
              <w:rPr>
                <w:rFonts w:ascii="Arial" w:hAnsi="Arial" w:cs="Arial"/>
                <w:color w:val="000000"/>
                <w:position w:val="-2"/>
                <w:sz w:val="18"/>
                <w:szCs w:val="18"/>
              </w:rPr>
              <w:t>Kraj in datum:</w:t>
            </w:r>
          </w:p>
        </w:tc>
        <w:tc>
          <w:tcPr>
            <w:tcW w:w="0" w:type="auto"/>
            <w:tcMar>
              <w:top w:w="75" w:type="dxa"/>
              <w:bottom w:w="75" w:type="dxa"/>
            </w:tcMar>
            <w:vAlign w:val="center"/>
          </w:tcPr>
          <w:p w14:paraId="659F29BE" w14:textId="77777777" w:rsidR="00013CB5" w:rsidRDefault="00013CB5" w:rsidP="00D83323">
            <w:pPr>
              <w:jc w:val="center"/>
            </w:pPr>
            <w:r>
              <w:rPr>
                <w:rFonts w:ascii="Arial" w:hAnsi="Arial" w:cs="Arial"/>
                <w:color w:val="000000"/>
                <w:position w:val="-2"/>
                <w:sz w:val="18"/>
                <w:szCs w:val="18"/>
              </w:rPr>
              <w:t>Ime in priimek: _____________________</w:t>
            </w:r>
          </w:p>
        </w:tc>
      </w:tr>
      <w:tr w:rsidR="00013CB5" w14:paraId="56A1E85B" w14:textId="77777777" w:rsidTr="00D83323">
        <w:tc>
          <w:tcPr>
            <w:tcW w:w="4080" w:type="dxa"/>
            <w:tcMar>
              <w:top w:w="75" w:type="dxa"/>
              <w:bottom w:w="75" w:type="dxa"/>
            </w:tcMar>
            <w:vAlign w:val="center"/>
          </w:tcPr>
          <w:p w14:paraId="00FFE3C7" w14:textId="77777777" w:rsidR="00013CB5" w:rsidRDefault="00013CB5" w:rsidP="00D83323">
            <w:r>
              <w:rPr>
                <w:rFonts w:ascii="Arial" w:hAnsi="Arial" w:cs="Arial"/>
                <w:color w:val="000000"/>
                <w:position w:val="-2"/>
                <w:sz w:val="18"/>
                <w:szCs w:val="18"/>
              </w:rPr>
              <w:t> </w:t>
            </w:r>
          </w:p>
        </w:tc>
        <w:tc>
          <w:tcPr>
            <w:tcW w:w="0" w:type="auto"/>
            <w:tcMar>
              <w:top w:w="75" w:type="dxa"/>
              <w:bottom w:w="75" w:type="dxa"/>
            </w:tcMar>
            <w:vAlign w:val="center"/>
          </w:tcPr>
          <w:p w14:paraId="73D1E743" w14:textId="77777777" w:rsidR="00013CB5" w:rsidRDefault="00013CB5" w:rsidP="00D83323">
            <w:pPr>
              <w:jc w:val="center"/>
            </w:pPr>
            <w:r>
              <w:rPr>
                <w:rFonts w:ascii="Arial" w:hAnsi="Arial" w:cs="Arial"/>
                <w:color w:val="000000"/>
                <w:position w:val="-2"/>
                <w:sz w:val="18"/>
                <w:szCs w:val="18"/>
              </w:rPr>
              <w:t>(žig in podpis)</w:t>
            </w:r>
          </w:p>
        </w:tc>
      </w:tr>
    </w:tbl>
    <w:p w14:paraId="7C81CC13" w14:textId="77777777" w:rsidR="00013CB5" w:rsidRDefault="00013CB5">
      <w:pPr>
        <w:rPr>
          <w:rFonts w:ascii="Arial" w:hAnsi="Arial" w:cs="Arial"/>
          <w:sz w:val="18"/>
          <w:szCs w:val="18"/>
        </w:rPr>
      </w:pPr>
      <w:r>
        <w:rPr>
          <w:rFonts w:ascii="Arial" w:hAnsi="Arial" w:cs="Arial"/>
          <w:sz w:val="18"/>
          <w:szCs w:val="18"/>
        </w:rPr>
        <w:br w:type="page"/>
      </w:r>
    </w:p>
    <w:p w14:paraId="54B6AD62" w14:textId="52797467" w:rsidR="00013CB5" w:rsidRDefault="00013CB5" w:rsidP="00013CB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18736DB6" w14:textId="77777777" w:rsidR="00013CB5" w:rsidRPr="00590863" w:rsidRDefault="00013CB5" w:rsidP="00013CB5">
      <w:pPr>
        <w:spacing w:after="0"/>
        <w:jc w:val="right"/>
        <w:rPr>
          <w:rFonts w:ascii="Arial" w:hAnsi="Arial" w:cs="Arial"/>
          <w:sz w:val="18"/>
          <w:szCs w:val="18"/>
        </w:rPr>
      </w:pPr>
    </w:p>
    <w:p w14:paraId="7102E095" w14:textId="77777777" w:rsidR="00013CB5" w:rsidRDefault="00013CB5" w:rsidP="00013CB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015479">
        <w:rPr>
          <w:rFonts w:ascii="Arial" w:hAnsi="Arial" w:cs="Arial"/>
        </w:rPr>
        <w:t>Seznam mehanizacije in izjava o zagotavljanju zabojnikov, vrečk ter ostal</w:t>
      </w:r>
      <w:r>
        <w:rPr>
          <w:rFonts w:ascii="Arial" w:hAnsi="Arial" w:cs="Arial"/>
        </w:rPr>
        <w:t>e opreme ob veljavnosti pogodbe</w:t>
      </w:r>
    </w:p>
    <w:p w14:paraId="166EA4AD" w14:textId="77777777" w:rsidR="00013CB5" w:rsidRDefault="00013CB5" w:rsidP="00013CB5">
      <w:pPr>
        <w:spacing w:before="225" w:after="225" w:line="240" w:lineRule="auto"/>
        <w:jc w:val="both"/>
      </w:pPr>
      <w:r>
        <w:rPr>
          <w:rFonts w:ascii="Arial" w:hAnsi="Arial" w:cs="Arial"/>
          <w:color w:val="000000"/>
          <w:sz w:val="18"/>
          <w:szCs w:val="18"/>
        </w:rPr>
        <w:t>Izjavljamo, da za izvajanje predmeta javnega naročila razpolagamo s sledečo opremo, ki izpolnjuje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956"/>
        <w:gridCol w:w="1097"/>
        <w:gridCol w:w="1170"/>
        <w:gridCol w:w="1543"/>
        <w:gridCol w:w="1172"/>
        <w:gridCol w:w="1317"/>
      </w:tblGrid>
      <w:tr w:rsidR="00013CB5" w14:paraId="4834F157"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B02DBB" w14:textId="77777777" w:rsidR="00013CB5" w:rsidRDefault="00013CB5" w:rsidP="00D83323">
            <w:pPr>
              <w:jc w:val="center"/>
            </w:pPr>
            <w:r>
              <w:rPr>
                <w:rFonts w:ascii="Arial" w:hAnsi="Arial" w:cs="Arial"/>
                <w:b/>
                <w:bCs/>
                <w:color w:val="000000"/>
                <w:position w:val="-2"/>
                <w:sz w:val="18"/>
                <w:szCs w:val="18"/>
                <w:shd w:val="clear" w:color="auto" w:fill="D1D1D1"/>
              </w:rPr>
              <w:t>Zap.št.</w:t>
            </w:r>
          </w:p>
        </w:tc>
        <w:tc>
          <w:tcPr>
            <w:tcW w:w="22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73134" w14:textId="77777777" w:rsidR="00013CB5" w:rsidRDefault="00013CB5" w:rsidP="00D83323">
            <w:pPr>
              <w:jc w:val="center"/>
            </w:pPr>
            <w:r>
              <w:rPr>
                <w:rFonts w:ascii="Arial" w:hAnsi="Arial" w:cs="Arial"/>
                <w:b/>
                <w:bCs/>
                <w:color w:val="000000"/>
                <w:position w:val="-2"/>
                <w:sz w:val="18"/>
                <w:szCs w:val="18"/>
                <w:shd w:val="clear" w:color="auto" w:fill="D1D1D1"/>
              </w:rPr>
              <w:t>Oprema</w:t>
            </w:r>
          </w:p>
        </w:tc>
        <w:tc>
          <w:tcPr>
            <w:tcW w:w="10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8782AB"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razpolaga z zahtevano opremo</w:t>
            </w:r>
          </w:p>
          <w:p w14:paraId="45AC8761"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obkroži Da/Ne)</w:t>
            </w:r>
          </w:p>
        </w:tc>
        <w:tc>
          <w:tcPr>
            <w:tcW w:w="12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D262FE" w14:textId="77777777" w:rsidR="00013CB5" w:rsidRDefault="00013CB5" w:rsidP="00D83323">
            <w:pPr>
              <w:jc w:val="center"/>
            </w:pPr>
            <w:r>
              <w:rPr>
                <w:rFonts w:ascii="Arial" w:hAnsi="Arial" w:cs="Arial"/>
                <w:b/>
                <w:bCs/>
                <w:color w:val="000000"/>
                <w:position w:val="-2"/>
                <w:sz w:val="18"/>
                <w:szCs w:val="18"/>
                <w:shd w:val="clear" w:color="auto" w:fill="D1D1D1"/>
              </w:rPr>
              <w:t>Število kosov opreme s katero razpolaga ponudnik</w:t>
            </w:r>
          </w:p>
        </w:tc>
        <w:tc>
          <w:tcPr>
            <w:tcW w:w="159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2C5A14"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 opreme</w:t>
            </w:r>
          </w:p>
          <w:p w14:paraId="508886C2" w14:textId="77777777" w:rsidR="00013CB5" w:rsidRDefault="00013CB5" w:rsidP="00D83323">
            <w:pPr>
              <w:jc w:val="center"/>
            </w:pPr>
            <w:r>
              <w:rPr>
                <w:rFonts w:ascii="Arial" w:hAnsi="Arial" w:cs="Arial"/>
                <w:b/>
                <w:bCs/>
                <w:color w:val="000000"/>
                <w:position w:val="-2"/>
                <w:sz w:val="18"/>
                <w:szCs w:val="18"/>
                <w:shd w:val="clear" w:color="auto" w:fill="D1D1D1"/>
              </w:rPr>
              <w:t>(ponudnik navede tip opreme, proizvajalca ter bistvene karakteristike)</w:t>
            </w:r>
          </w:p>
        </w:tc>
        <w:tc>
          <w:tcPr>
            <w:tcW w:w="1305" w:type="dxa"/>
            <w:tcBorders>
              <w:top w:val="inset" w:sz="7" w:space="0" w:color="000000"/>
              <w:left w:val="inset" w:sz="7" w:space="0" w:color="000000"/>
              <w:bottom w:val="inset" w:sz="7" w:space="0" w:color="000000"/>
              <w:right w:val="inset" w:sz="7" w:space="0" w:color="000000"/>
            </w:tcBorders>
            <w:shd w:val="clear" w:color="auto" w:fill="D1D1D1"/>
            <w:vAlign w:val="center"/>
          </w:tcPr>
          <w:p w14:paraId="20A6A3FC"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Leto izdelave opreme</w:t>
            </w:r>
          </w:p>
        </w:tc>
        <w:tc>
          <w:tcPr>
            <w:tcW w:w="1317" w:type="dxa"/>
            <w:tcBorders>
              <w:top w:val="inset" w:sz="7" w:space="0" w:color="000000"/>
              <w:left w:val="inset" w:sz="7" w:space="0" w:color="000000"/>
              <w:bottom w:val="inset" w:sz="7" w:space="0" w:color="000000"/>
              <w:right w:val="inset" w:sz="7" w:space="0" w:color="000000"/>
            </w:tcBorders>
            <w:shd w:val="clear" w:color="auto" w:fill="D1D1D1"/>
            <w:vAlign w:val="center"/>
          </w:tcPr>
          <w:p w14:paraId="33EDB66A"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Način razpolaganja z opremo</w:t>
            </w:r>
          </w:p>
          <w:p w14:paraId="417BDF5E" w14:textId="77777777" w:rsidR="00013CB5" w:rsidRDefault="00013CB5" w:rsidP="00D833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(lastništvo, najem ali drugo)</w:t>
            </w:r>
          </w:p>
        </w:tc>
      </w:tr>
      <w:tr w:rsidR="00013CB5" w14:paraId="559B771F"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B686E" w14:textId="77777777" w:rsidR="00013CB5" w:rsidRPr="00376362" w:rsidRDefault="00013CB5" w:rsidP="00D83323">
            <w:pPr>
              <w:jc w:val="center"/>
              <w:rPr>
                <w:rFonts w:ascii="Arial" w:hAnsi="Arial" w:cs="Arial"/>
                <w:sz w:val="16"/>
                <w:szCs w:val="16"/>
              </w:rPr>
            </w:pPr>
            <w:r w:rsidRPr="00376362">
              <w:rPr>
                <w:rFonts w:ascii="Arial" w:hAnsi="Arial" w:cs="Arial"/>
                <w:color w:val="000000"/>
                <w:position w:val="-2"/>
                <w:sz w:val="16"/>
                <w:szCs w:val="16"/>
              </w:rPr>
              <w:t>1.</w:t>
            </w:r>
          </w:p>
        </w:tc>
        <w:tc>
          <w:tcPr>
            <w:tcW w:w="22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204EC" w14:textId="77777777" w:rsidR="00013CB5"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Vozilo</w:t>
            </w:r>
            <w:r w:rsidRPr="00DC0750">
              <w:rPr>
                <w:rFonts w:ascii="Arial" w:hAnsi="Arial" w:cs="Arial"/>
                <w:color w:val="000000"/>
                <w:position w:val="-2"/>
                <w:sz w:val="16"/>
                <w:szCs w:val="16"/>
              </w:rPr>
              <w:t xml:space="preserve"> za prevzemanje in prevoz odpadkov, skupaj s pripadajo</w:t>
            </w:r>
            <w:r w:rsidRPr="00DC0750">
              <w:rPr>
                <w:rFonts w:ascii="Arial" w:hAnsi="Arial" w:cs="Arial" w:hint="eastAsia"/>
                <w:color w:val="000000"/>
                <w:position w:val="-2"/>
                <w:sz w:val="16"/>
                <w:szCs w:val="16"/>
              </w:rPr>
              <w:t>č</w:t>
            </w:r>
            <w:r>
              <w:rPr>
                <w:rFonts w:ascii="Arial" w:hAnsi="Arial" w:cs="Arial"/>
                <w:color w:val="000000"/>
                <w:position w:val="-2"/>
                <w:sz w:val="16"/>
                <w:szCs w:val="16"/>
              </w:rPr>
              <w:t>o opremo</w:t>
            </w:r>
          </w:p>
          <w:p w14:paraId="7703BE14" w14:textId="77777777" w:rsidR="00013CB5" w:rsidRPr="00376362"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(smetar)</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FF821" w14:textId="77777777" w:rsidR="00013CB5" w:rsidRPr="00376362" w:rsidRDefault="00013CB5" w:rsidP="00D8332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EF55C" w14:textId="77777777" w:rsidR="00013CB5" w:rsidRPr="00376362" w:rsidRDefault="00013CB5" w:rsidP="00D83323">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7AF6E" w14:textId="77777777" w:rsidR="00013CB5" w:rsidRPr="00376362" w:rsidRDefault="00013CB5" w:rsidP="00D83323">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14:paraId="1BB1BCBF" w14:textId="77777777" w:rsidR="00013CB5" w:rsidRPr="00376362" w:rsidRDefault="00013CB5" w:rsidP="00D8332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14:paraId="0CA29E31" w14:textId="77777777" w:rsidR="00013CB5" w:rsidRPr="00376362" w:rsidRDefault="00013CB5" w:rsidP="00D83323">
            <w:pPr>
              <w:jc w:val="center"/>
              <w:rPr>
                <w:rFonts w:ascii="Arial" w:hAnsi="Arial" w:cs="Arial"/>
                <w:color w:val="000000"/>
                <w:position w:val="-2"/>
                <w:sz w:val="16"/>
                <w:szCs w:val="16"/>
              </w:rPr>
            </w:pPr>
          </w:p>
        </w:tc>
      </w:tr>
      <w:tr w:rsidR="00013CB5" w14:paraId="558C196D"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5B861" w14:textId="77777777" w:rsidR="00013CB5" w:rsidRPr="00376362" w:rsidRDefault="00013CB5" w:rsidP="00D83323">
            <w:pPr>
              <w:jc w:val="center"/>
              <w:rPr>
                <w:rFonts w:ascii="Arial" w:hAnsi="Arial" w:cs="Arial"/>
                <w:sz w:val="16"/>
                <w:szCs w:val="16"/>
              </w:rPr>
            </w:pPr>
            <w:r w:rsidRPr="00376362">
              <w:rPr>
                <w:rFonts w:ascii="Arial" w:hAnsi="Arial" w:cs="Arial"/>
                <w:color w:val="000000"/>
                <w:position w:val="-2"/>
                <w:sz w:val="16"/>
                <w:szCs w:val="16"/>
              </w:rPr>
              <w:t>2.</w:t>
            </w:r>
          </w:p>
        </w:tc>
        <w:tc>
          <w:tcPr>
            <w:tcW w:w="22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F2C17" w14:textId="77777777" w:rsidR="00013CB5"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Kontejnersko vozilo za odvoz odpadkov iz zbirnega centra</w:t>
            </w:r>
          </w:p>
          <w:p w14:paraId="257B59CE" w14:textId="77777777" w:rsidR="00013CB5" w:rsidRPr="00376362"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(samonakladalec)</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F973" w14:textId="77777777" w:rsidR="00013CB5" w:rsidRPr="00376362" w:rsidRDefault="00013CB5" w:rsidP="00D8332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E5A70" w14:textId="77777777" w:rsidR="00013CB5" w:rsidRPr="00376362" w:rsidRDefault="00013CB5" w:rsidP="00D83323">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543A" w14:textId="77777777" w:rsidR="00013CB5" w:rsidRPr="00376362" w:rsidRDefault="00013CB5" w:rsidP="00D83323">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14:paraId="38EC113C" w14:textId="77777777" w:rsidR="00013CB5" w:rsidRPr="00376362" w:rsidRDefault="00013CB5" w:rsidP="00D8332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14:paraId="535DEE4E" w14:textId="77777777" w:rsidR="00013CB5" w:rsidRPr="00376362" w:rsidRDefault="00013CB5" w:rsidP="00D83323">
            <w:pPr>
              <w:jc w:val="center"/>
              <w:rPr>
                <w:rFonts w:ascii="Arial" w:hAnsi="Arial" w:cs="Arial"/>
                <w:sz w:val="16"/>
                <w:szCs w:val="16"/>
              </w:rPr>
            </w:pPr>
          </w:p>
        </w:tc>
      </w:tr>
      <w:tr w:rsidR="00013CB5" w14:paraId="079180D1"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8446F" w14:textId="77777777" w:rsidR="00013CB5" w:rsidRPr="00376362" w:rsidRDefault="00013CB5" w:rsidP="00D83323">
            <w:pPr>
              <w:jc w:val="center"/>
              <w:rPr>
                <w:rFonts w:ascii="Arial" w:hAnsi="Arial" w:cs="Arial"/>
                <w:color w:val="000000"/>
                <w:position w:val="-2"/>
                <w:sz w:val="16"/>
                <w:szCs w:val="16"/>
              </w:rPr>
            </w:pPr>
            <w:r>
              <w:rPr>
                <w:rFonts w:ascii="Arial" w:hAnsi="Arial" w:cs="Arial"/>
                <w:color w:val="000000"/>
                <w:position w:val="-2"/>
                <w:sz w:val="16"/>
                <w:szCs w:val="16"/>
              </w:rPr>
              <w:t>3</w:t>
            </w:r>
          </w:p>
        </w:tc>
        <w:tc>
          <w:tcPr>
            <w:tcW w:w="22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4E5D" w14:textId="77777777" w:rsidR="00013CB5"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Vozilo za prevzemanje in prevoz nevarnih frakcij (premična zbiralnica – v skladu s predpisi za prevoz nevarnih odpadkov)</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8F8F5" w14:textId="77777777" w:rsidR="00013CB5" w:rsidRPr="00376362" w:rsidRDefault="00013CB5" w:rsidP="00D8332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3D187" w14:textId="77777777" w:rsidR="00013CB5" w:rsidRPr="00376362" w:rsidRDefault="00013CB5" w:rsidP="00D83323">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A1212" w14:textId="77777777" w:rsidR="00013CB5" w:rsidRPr="00376362" w:rsidRDefault="00013CB5" w:rsidP="00D83323">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14:paraId="46F3F0D7" w14:textId="77777777" w:rsidR="00013CB5" w:rsidRPr="00376362" w:rsidRDefault="00013CB5" w:rsidP="00D8332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14:paraId="176B39B5" w14:textId="77777777" w:rsidR="00013CB5" w:rsidRPr="00376362" w:rsidRDefault="00013CB5" w:rsidP="00D83323">
            <w:pPr>
              <w:jc w:val="center"/>
              <w:rPr>
                <w:rFonts w:ascii="Arial" w:hAnsi="Arial" w:cs="Arial"/>
                <w:sz w:val="16"/>
                <w:szCs w:val="16"/>
              </w:rPr>
            </w:pPr>
          </w:p>
        </w:tc>
      </w:tr>
      <w:tr w:rsidR="00013CB5" w14:paraId="16C4EBA8"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77DE8" w14:textId="77777777" w:rsidR="00013CB5" w:rsidRDefault="00013CB5" w:rsidP="00D83323">
            <w:pPr>
              <w:jc w:val="center"/>
              <w:rPr>
                <w:rFonts w:ascii="Arial" w:hAnsi="Arial" w:cs="Arial"/>
                <w:color w:val="000000"/>
                <w:position w:val="-2"/>
                <w:sz w:val="16"/>
                <w:szCs w:val="16"/>
              </w:rPr>
            </w:pPr>
            <w:r>
              <w:rPr>
                <w:rFonts w:ascii="Arial" w:hAnsi="Arial" w:cs="Arial"/>
                <w:color w:val="000000"/>
                <w:position w:val="-2"/>
                <w:sz w:val="16"/>
                <w:szCs w:val="16"/>
              </w:rPr>
              <w:t>4</w:t>
            </w:r>
          </w:p>
        </w:tc>
        <w:tc>
          <w:tcPr>
            <w:tcW w:w="22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61F05" w14:textId="77777777" w:rsidR="00013CB5"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Kotalni prekucnik z dvižno roko za nakladanje</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0F8D3" w14:textId="77777777" w:rsidR="00013CB5" w:rsidRPr="00376362" w:rsidRDefault="00013CB5" w:rsidP="00D8332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6BA13" w14:textId="77777777" w:rsidR="00013CB5" w:rsidRPr="00376362" w:rsidRDefault="00013CB5" w:rsidP="00D83323">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D5BD2" w14:textId="77777777" w:rsidR="00013CB5" w:rsidRPr="00376362" w:rsidRDefault="00013CB5" w:rsidP="00D83323">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14:paraId="5FF856F0" w14:textId="77777777" w:rsidR="00013CB5" w:rsidRPr="00376362" w:rsidRDefault="00013CB5" w:rsidP="00D8332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14:paraId="552C123F" w14:textId="77777777" w:rsidR="00013CB5" w:rsidRPr="00376362" w:rsidRDefault="00013CB5" w:rsidP="00D83323">
            <w:pPr>
              <w:jc w:val="center"/>
              <w:rPr>
                <w:rFonts w:ascii="Arial" w:hAnsi="Arial" w:cs="Arial"/>
                <w:sz w:val="16"/>
                <w:szCs w:val="16"/>
              </w:rPr>
            </w:pPr>
          </w:p>
        </w:tc>
      </w:tr>
      <w:tr w:rsidR="00013CB5" w14:paraId="6D062B89" w14:textId="77777777" w:rsidTr="00013CB5">
        <w:trPr>
          <w:jc w:val="center"/>
        </w:trPr>
        <w:tc>
          <w:tcPr>
            <w:tcW w:w="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14DAC" w14:textId="77777777" w:rsidR="00013CB5" w:rsidRDefault="00013CB5" w:rsidP="00D83323">
            <w:pPr>
              <w:jc w:val="center"/>
              <w:rPr>
                <w:rFonts w:ascii="Arial" w:hAnsi="Arial" w:cs="Arial"/>
                <w:color w:val="000000"/>
                <w:position w:val="-2"/>
                <w:sz w:val="16"/>
                <w:szCs w:val="16"/>
              </w:rPr>
            </w:pPr>
            <w:r>
              <w:rPr>
                <w:rFonts w:ascii="Arial" w:hAnsi="Arial" w:cs="Arial"/>
                <w:color w:val="000000"/>
                <w:position w:val="-2"/>
                <w:sz w:val="16"/>
                <w:szCs w:val="16"/>
              </w:rPr>
              <w:t>5</w:t>
            </w:r>
          </w:p>
        </w:tc>
        <w:tc>
          <w:tcPr>
            <w:tcW w:w="22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D7775" w14:textId="77777777" w:rsidR="00013CB5" w:rsidRDefault="00013CB5" w:rsidP="00D8332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w:t>
            </w:r>
            <w:r w:rsidRPr="00C82979">
              <w:rPr>
                <w:rFonts w:ascii="Arial" w:hAnsi="Arial" w:cs="Arial"/>
                <w:color w:val="000000"/>
                <w:position w:val="-2"/>
                <w:sz w:val="16"/>
                <w:szCs w:val="16"/>
              </w:rPr>
              <w:t>ombi vozilo s cerado</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C9148" w14:textId="77777777" w:rsidR="00013CB5" w:rsidRPr="00376362" w:rsidRDefault="00013CB5" w:rsidP="00D8332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E3F76" w14:textId="77777777" w:rsidR="00013CB5" w:rsidRPr="00376362" w:rsidRDefault="00013CB5" w:rsidP="00D83323">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57692" w14:textId="77777777" w:rsidR="00013CB5" w:rsidRPr="00376362" w:rsidRDefault="00013CB5" w:rsidP="00D83323">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14:paraId="2D529DAD" w14:textId="77777777" w:rsidR="00013CB5" w:rsidRPr="00376362" w:rsidRDefault="00013CB5" w:rsidP="00D8332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14:paraId="5577B922" w14:textId="77777777" w:rsidR="00013CB5" w:rsidRPr="00376362" w:rsidRDefault="00013CB5" w:rsidP="00D83323">
            <w:pPr>
              <w:jc w:val="center"/>
              <w:rPr>
                <w:rFonts w:ascii="Arial" w:hAnsi="Arial" w:cs="Arial"/>
                <w:sz w:val="16"/>
                <w:szCs w:val="16"/>
              </w:rPr>
            </w:pPr>
          </w:p>
        </w:tc>
      </w:tr>
    </w:tbl>
    <w:p w14:paraId="20C10CF9" w14:textId="77777777" w:rsidR="00013CB5" w:rsidRDefault="00013CB5" w:rsidP="00013CB5">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ponudnik s podpisom te izjave zagotavlja in se zavezuje, da bo v primeru, da bo izbran kot najugodnejši ponudnik v okviru predmetnega javnega naročila za ves čas veljavnosti pogodbe razpolagal z:</w:t>
      </w:r>
    </w:p>
    <w:p w14:paraId="291B7D02" w14:textId="77777777" w:rsidR="00013CB5" w:rsidRPr="00275939" w:rsidRDefault="00013CB5" w:rsidP="00EA6AB4">
      <w:pPr>
        <w:pStyle w:val="ListParagraph"/>
        <w:numPr>
          <w:ilvl w:val="0"/>
          <w:numId w:val="41"/>
        </w:numPr>
        <w:rPr>
          <w:rFonts w:ascii="Arial" w:hAnsi="Arial" w:cs="Arial"/>
          <w:color w:val="000000"/>
          <w:sz w:val="18"/>
          <w:szCs w:val="18"/>
        </w:rPr>
      </w:pPr>
      <w:r>
        <w:rPr>
          <w:rFonts w:ascii="Arial" w:hAnsi="Arial" w:cs="Arial"/>
          <w:color w:val="000000"/>
          <w:sz w:val="18"/>
          <w:szCs w:val="18"/>
        </w:rPr>
        <w:t xml:space="preserve">zadostnim številom zabojnikov/posod </w:t>
      </w:r>
      <w:r w:rsidRPr="00275939">
        <w:rPr>
          <w:rFonts w:ascii="Arial" w:hAnsi="Arial" w:cs="Arial"/>
          <w:color w:val="000000"/>
          <w:sz w:val="18"/>
          <w:szCs w:val="18"/>
        </w:rPr>
        <w:t>za lo</w:t>
      </w:r>
      <w:r w:rsidRPr="00275939">
        <w:rPr>
          <w:rFonts w:ascii="Arial" w:hAnsi="Arial" w:cs="Arial" w:hint="eastAsia"/>
          <w:color w:val="000000"/>
          <w:sz w:val="18"/>
          <w:szCs w:val="18"/>
        </w:rPr>
        <w:t>č</w:t>
      </w:r>
      <w:r w:rsidRPr="00275939">
        <w:rPr>
          <w:rFonts w:ascii="Arial" w:hAnsi="Arial" w:cs="Arial"/>
          <w:color w:val="000000"/>
          <w:sz w:val="18"/>
          <w:szCs w:val="18"/>
        </w:rPr>
        <w:t xml:space="preserve">eno zbiranje odpadkov na izvoru na prevzemnih mestih, </w:t>
      </w:r>
    </w:p>
    <w:p w14:paraId="1E977352" w14:textId="77777777" w:rsidR="00013CB5" w:rsidRPr="00275939" w:rsidRDefault="00013CB5" w:rsidP="00EA6AB4">
      <w:pPr>
        <w:pStyle w:val="ListParagraph"/>
        <w:numPr>
          <w:ilvl w:val="0"/>
          <w:numId w:val="41"/>
        </w:numPr>
        <w:rPr>
          <w:rFonts w:ascii="Arial" w:hAnsi="Arial" w:cs="Arial"/>
          <w:color w:val="000000"/>
          <w:sz w:val="18"/>
          <w:szCs w:val="18"/>
        </w:rPr>
      </w:pPr>
      <w:r w:rsidRPr="00275939">
        <w:rPr>
          <w:rFonts w:ascii="Arial" w:hAnsi="Arial" w:cs="Arial"/>
          <w:color w:val="000000"/>
          <w:sz w:val="18"/>
          <w:szCs w:val="18"/>
        </w:rPr>
        <w:t>namenskimi vre</w:t>
      </w:r>
      <w:r w:rsidRPr="00275939">
        <w:rPr>
          <w:rFonts w:ascii="Arial" w:hAnsi="Arial" w:cs="Arial" w:hint="eastAsia"/>
          <w:color w:val="000000"/>
          <w:sz w:val="18"/>
          <w:szCs w:val="18"/>
        </w:rPr>
        <w:t>č</w:t>
      </w:r>
      <w:r w:rsidRPr="00275939">
        <w:rPr>
          <w:rFonts w:ascii="Arial" w:hAnsi="Arial" w:cs="Arial"/>
          <w:color w:val="000000"/>
          <w:sz w:val="18"/>
          <w:szCs w:val="18"/>
        </w:rPr>
        <w:t xml:space="preserve">ami, </w:t>
      </w:r>
    </w:p>
    <w:p w14:paraId="332FD01B" w14:textId="77777777" w:rsidR="00013CB5" w:rsidRPr="00275939" w:rsidRDefault="00013CB5" w:rsidP="00EA6AB4">
      <w:pPr>
        <w:pStyle w:val="ListParagraph"/>
        <w:numPr>
          <w:ilvl w:val="0"/>
          <w:numId w:val="41"/>
        </w:numPr>
        <w:rPr>
          <w:rFonts w:ascii="Arial" w:hAnsi="Arial" w:cs="Arial"/>
          <w:color w:val="000000"/>
          <w:sz w:val="18"/>
          <w:szCs w:val="18"/>
        </w:rPr>
      </w:pPr>
      <w:r w:rsidRPr="00275939">
        <w:rPr>
          <w:rFonts w:ascii="Arial" w:hAnsi="Arial" w:cs="Arial"/>
          <w:color w:val="000000"/>
          <w:sz w:val="18"/>
          <w:szCs w:val="18"/>
        </w:rPr>
        <w:t>vso opremo za lo</w:t>
      </w:r>
      <w:r w:rsidRPr="00275939">
        <w:rPr>
          <w:rFonts w:ascii="Arial" w:hAnsi="Arial" w:cs="Arial" w:hint="eastAsia"/>
          <w:color w:val="000000"/>
          <w:sz w:val="18"/>
          <w:szCs w:val="18"/>
        </w:rPr>
        <w:t>č</w:t>
      </w:r>
      <w:r w:rsidRPr="00275939">
        <w:rPr>
          <w:rFonts w:ascii="Arial" w:hAnsi="Arial" w:cs="Arial"/>
          <w:color w:val="000000"/>
          <w:sz w:val="18"/>
          <w:szCs w:val="18"/>
        </w:rPr>
        <w:t>e</w:t>
      </w:r>
      <w:r>
        <w:rPr>
          <w:rFonts w:ascii="Arial" w:hAnsi="Arial" w:cs="Arial"/>
          <w:color w:val="000000"/>
          <w:sz w:val="18"/>
          <w:szCs w:val="18"/>
        </w:rPr>
        <w:t>no zbiranje odpadkov na izvoru in</w:t>
      </w:r>
    </w:p>
    <w:p w14:paraId="4C4F61F1" w14:textId="77777777" w:rsidR="00013CB5" w:rsidRPr="00275939" w:rsidRDefault="00013CB5" w:rsidP="00EA6AB4">
      <w:pPr>
        <w:pStyle w:val="ListParagraph"/>
        <w:numPr>
          <w:ilvl w:val="0"/>
          <w:numId w:val="41"/>
        </w:numPr>
        <w:rPr>
          <w:rFonts w:ascii="Arial" w:hAnsi="Arial" w:cs="Arial"/>
          <w:color w:val="000000"/>
          <w:sz w:val="18"/>
          <w:szCs w:val="18"/>
        </w:rPr>
      </w:pPr>
      <w:r w:rsidRPr="00275939">
        <w:rPr>
          <w:rFonts w:ascii="Arial" w:hAnsi="Arial" w:cs="Arial"/>
          <w:color w:val="000000"/>
          <w:sz w:val="18"/>
          <w:szCs w:val="18"/>
        </w:rPr>
        <w:t xml:space="preserve">opremo zbiralnic nenevarnih frakcij. </w:t>
      </w:r>
    </w:p>
    <w:tbl>
      <w:tblPr>
        <w:tblStyle w:val="NormalTablePHPDOCX"/>
        <w:tblW w:w="8745" w:type="dxa"/>
        <w:tblInd w:w="108" w:type="dxa"/>
        <w:tblLook w:val="04A0" w:firstRow="1" w:lastRow="0" w:firstColumn="1" w:lastColumn="0" w:noHBand="0" w:noVBand="1"/>
      </w:tblPr>
      <w:tblGrid>
        <w:gridCol w:w="4080"/>
        <w:gridCol w:w="4665"/>
      </w:tblGrid>
      <w:tr w:rsidR="00013CB5" w14:paraId="440FD284" w14:textId="77777777" w:rsidTr="00D83323">
        <w:tc>
          <w:tcPr>
            <w:tcW w:w="4080" w:type="dxa"/>
            <w:tcMar>
              <w:top w:w="75" w:type="dxa"/>
              <w:bottom w:w="75" w:type="dxa"/>
            </w:tcMar>
            <w:vAlign w:val="center"/>
          </w:tcPr>
          <w:p w14:paraId="1C6D34FE" w14:textId="77777777" w:rsidR="00013CB5" w:rsidRDefault="00013CB5" w:rsidP="00D83323">
            <w:r>
              <w:rPr>
                <w:rFonts w:ascii="Arial" w:hAnsi="Arial" w:cs="Arial"/>
                <w:color w:val="000000"/>
                <w:position w:val="-2"/>
                <w:sz w:val="18"/>
                <w:szCs w:val="18"/>
              </w:rPr>
              <w:t>Kraj in datum:</w:t>
            </w:r>
          </w:p>
        </w:tc>
        <w:tc>
          <w:tcPr>
            <w:tcW w:w="0" w:type="auto"/>
            <w:tcMar>
              <w:top w:w="75" w:type="dxa"/>
              <w:bottom w:w="75" w:type="dxa"/>
            </w:tcMar>
            <w:vAlign w:val="center"/>
          </w:tcPr>
          <w:p w14:paraId="2496B0F8" w14:textId="77777777" w:rsidR="00013CB5" w:rsidRDefault="00013CB5" w:rsidP="00D83323">
            <w:pPr>
              <w:jc w:val="center"/>
            </w:pPr>
            <w:r>
              <w:rPr>
                <w:rFonts w:ascii="Arial" w:hAnsi="Arial" w:cs="Arial"/>
                <w:color w:val="000000"/>
                <w:position w:val="-2"/>
                <w:sz w:val="18"/>
                <w:szCs w:val="18"/>
              </w:rPr>
              <w:t>Ime in priimek: _____________________</w:t>
            </w:r>
          </w:p>
        </w:tc>
      </w:tr>
      <w:tr w:rsidR="00013CB5" w14:paraId="2418FCD6" w14:textId="77777777" w:rsidTr="00D83323">
        <w:tc>
          <w:tcPr>
            <w:tcW w:w="4080" w:type="dxa"/>
            <w:tcMar>
              <w:top w:w="75" w:type="dxa"/>
              <w:bottom w:w="75" w:type="dxa"/>
            </w:tcMar>
            <w:vAlign w:val="center"/>
          </w:tcPr>
          <w:p w14:paraId="2E0BE32D" w14:textId="77777777" w:rsidR="00013CB5" w:rsidRDefault="00013CB5" w:rsidP="00D83323">
            <w:r>
              <w:rPr>
                <w:rFonts w:ascii="Arial" w:hAnsi="Arial" w:cs="Arial"/>
                <w:color w:val="000000"/>
                <w:position w:val="-2"/>
                <w:sz w:val="18"/>
                <w:szCs w:val="18"/>
              </w:rPr>
              <w:lastRenderedPageBreak/>
              <w:t> </w:t>
            </w:r>
          </w:p>
        </w:tc>
        <w:tc>
          <w:tcPr>
            <w:tcW w:w="0" w:type="auto"/>
            <w:tcMar>
              <w:top w:w="75" w:type="dxa"/>
              <w:bottom w:w="75" w:type="dxa"/>
            </w:tcMar>
            <w:vAlign w:val="center"/>
          </w:tcPr>
          <w:p w14:paraId="19170B4B" w14:textId="77777777" w:rsidR="00013CB5" w:rsidRDefault="00013CB5" w:rsidP="00D83323">
            <w:pPr>
              <w:jc w:val="center"/>
            </w:pPr>
            <w:r>
              <w:rPr>
                <w:rFonts w:ascii="Arial" w:hAnsi="Arial" w:cs="Arial"/>
                <w:color w:val="000000"/>
                <w:position w:val="-2"/>
                <w:sz w:val="18"/>
                <w:szCs w:val="18"/>
              </w:rPr>
              <w:t>(žig in podpis)</w:t>
            </w:r>
          </w:p>
        </w:tc>
      </w:tr>
    </w:tbl>
    <w:p w14:paraId="11AA2007" w14:textId="7066E6E3"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t xml:space="preserve">Obrazec št: </w:t>
      </w:r>
      <w:r w:rsidR="00013CB5">
        <w:rPr>
          <w:rFonts w:ascii="Arial" w:hAnsi="Arial" w:cs="Arial"/>
          <w:sz w:val="18"/>
          <w:szCs w:val="18"/>
        </w:rPr>
        <w:t>10</w:t>
      </w:r>
    </w:p>
    <w:p w14:paraId="469B76CC" w14:textId="77777777" w:rsidR="00252358" w:rsidRPr="00252358" w:rsidRDefault="00766F1C" w:rsidP="00252358"/>
    <w:p w14:paraId="55294A2C"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2C0F6090" w14:textId="77777777" w:rsidR="00EB2A75" w:rsidRDefault="00766F1C" w:rsidP="00EB2A75">
      <w:pPr>
        <w:spacing w:after="120"/>
        <w:rPr>
          <w:rFonts w:ascii="Arial" w:hAnsi="Arial" w:cs="Arial"/>
        </w:rPr>
      </w:pPr>
    </w:p>
    <w:p w14:paraId="64F84156" w14:textId="77777777" w:rsidR="00500AF9" w:rsidRDefault="004E24E3">
      <w:pPr>
        <w:spacing w:before="225" w:after="225" w:line="240" w:lineRule="auto"/>
        <w:jc w:val="center"/>
      </w:pPr>
      <w:r>
        <w:rPr>
          <w:rFonts w:ascii="Arial" w:hAnsi="Arial" w:cs="Arial"/>
          <w:b/>
          <w:bCs/>
          <w:color w:val="000000"/>
          <w:sz w:val="24"/>
          <w:szCs w:val="24"/>
        </w:rPr>
        <w:t>MENIČNA IZJAVA</w:t>
      </w:r>
    </w:p>
    <w:p w14:paraId="22EF75F5" w14:textId="177D5243" w:rsidR="00500AF9" w:rsidRDefault="004E24E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578CF931" w14:textId="77777777" w:rsidR="00500AF9" w:rsidRDefault="004E24E3">
      <w:pPr>
        <w:spacing w:before="225" w:after="225" w:line="240" w:lineRule="auto"/>
        <w:jc w:val="both"/>
      </w:pPr>
      <w:r>
        <w:rPr>
          <w:rFonts w:ascii="Arial" w:hAnsi="Arial" w:cs="Arial"/>
          <w:color w:val="000000"/>
          <w:sz w:val="18"/>
          <w:szCs w:val="18"/>
        </w:rPr>
        <w:t> </w:t>
      </w:r>
    </w:p>
    <w:p w14:paraId="5640A7B0" w14:textId="77777777" w:rsidR="00500AF9" w:rsidRDefault="004E24E3">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08E40FD" w14:textId="1C601788" w:rsidR="00013CB5" w:rsidRDefault="00013CB5" w:rsidP="00013CB5">
      <w:pPr>
        <w:spacing w:before="225" w:after="225" w:line="240" w:lineRule="auto"/>
        <w:jc w:val="center"/>
        <w:rPr>
          <w:rFonts w:ascii="Arial" w:hAnsi="Arial" w:cs="Arial"/>
          <w:b/>
          <w:bCs/>
          <w:color w:val="000000"/>
          <w:sz w:val="18"/>
          <w:szCs w:val="18"/>
        </w:rPr>
      </w:pPr>
      <w:r w:rsidRPr="00013CB5">
        <w:rPr>
          <w:rFonts w:ascii="Arial" w:hAnsi="Arial" w:cs="Arial"/>
          <w:b/>
          <w:bCs/>
          <w:color w:val="000000"/>
          <w:sz w:val="18"/>
          <w:szCs w:val="18"/>
        </w:rPr>
        <w:t>Ravnanje z odpadki, ki zajema zbiranje določenih vrst komunalnih odpadkov</w:t>
      </w:r>
    </w:p>
    <w:p w14:paraId="59D4421C" w14:textId="7B11AFB2" w:rsidR="00500AF9" w:rsidRDefault="004E24E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EF8FFA4" w14:textId="77777777" w:rsidR="00500AF9" w:rsidRDefault="004E24E3">
      <w:pPr>
        <w:spacing w:before="225" w:after="225" w:line="240" w:lineRule="auto"/>
        <w:jc w:val="both"/>
      </w:pPr>
      <w:r>
        <w:rPr>
          <w:rFonts w:ascii="Arial" w:hAnsi="Arial" w:cs="Arial"/>
          <w:color w:val="000000"/>
          <w:sz w:val="18"/>
          <w:szCs w:val="18"/>
        </w:rPr>
        <w:t> </w:t>
      </w:r>
    </w:p>
    <w:p w14:paraId="71741DC0" w14:textId="470974D7" w:rsidR="00500AF9" w:rsidRDefault="004E24E3">
      <w:pPr>
        <w:spacing w:before="225" w:after="225" w:line="240" w:lineRule="auto"/>
        <w:jc w:val="both"/>
      </w:pPr>
      <w:r>
        <w:rPr>
          <w:rFonts w:ascii="Arial" w:hAnsi="Arial" w:cs="Arial"/>
          <w:color w:val="000000"/>
          <w:sz w:val="18"/>
          <w:szCs w:val="18"/>
        </w:rPr>
        <w:t>Naročnika KOMUNALA RADGONA d.o.o. pooblaščamo, da izpolni priloženo menico z zneskom v višini</w:t>
      </w:r>
      <w:r>
        <w:rPr>
          <w:rFonts w:ascii="Arial" w:hAnsi="Arial" w:cs="Arial"/>
          <w:b/>
          <w:bCs/>
          <w:color w:val="000000"/>
          <w:sz w:val="18"/>
          <w:szCs w:val="18"/>
        </w:rPr>
        <w:t xml:space="preserve">  </w:t>
      </w:r>
      <w:r>
        <w:rPr>
          <w:rFonts w:ascii="Arial" w:hAnsi="Arial" w:cs="Arial"/>
          <w:b/>
          <w:bCs/>
          <w:color w:val="000000"/>
          <w:sz w:val="18"/>
          <w:szCs w:val="18"/>
          <w:u w:val="single"/>
        </w:rPr>
        <w:t>__________</w:t>
      </w:r>
      <w:r w:rsidR="000737C6">
        <w:rPr>
          <w:rFonts w:ascii="Arial" w:hAnsi="Arial" w:cs="Arial"/>
          <w:b/>
          <w:bCs/>
          <w:color w:val="000000"/>
          <w:sz w:val="18"/>
          <w:szCs w:val="18"/>
          <w:u w:val="single"/>
        </w:rPr>
        <w:t>____</w:t>
      </w:r>
    </w:p>
    <w:p w14:paraId="0EA65387" w14:textId="77777777" w:rsidR="00500AF9" w:rsidRDefault="004E24E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00AF9" w14:paraId="02ECC780" w14:textId="77777777">
        <w:tc>
          <w:tcPr>
            <w:tcW w:w="0" w:type="auto"/>
            <w:tcMar>
              <w:top w:w="0" w:type="auto"/>
              <w:bottom w:w="0" w:type="auto"/>
            </w:tcMar>
          </w:tcPr>
          <w:p w14:paraId="1DDF106D"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185E9C9"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596682BC"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soglašamo z odpravo napak v ponudbi ali</w:t>
            </w:r>
          </w:p>
          <w:p w14:paraId="4CB24169"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sklenemo pogodbe v določenem roku ali</w:t>
            </w:r>
          </w:p>
          <w:p w14:paraId="6D842E30"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0AE27E1" w14:textId="77777777" w:rsidR="00500AF9" w:rsidRDefault="004E24E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43CCD4A" w14:textId="77777777" w:rsidR="00500AF9" w:rsidRDefault="004E24E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B9C6599" w14:textId="77777777" w:rsidR="00500AF9" w:rsidRDefault="004E24E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9F296FD" w14:textId="77777777" w:rsidR="00500AF9" w:rsidRDefault="004E24E3">
      <w:pPr>
        <w:spacing w:before="225" w:after="225" w:line="240" w:lineRule="auto"/>
        <w:jc w:val="both"/>
      </w:pPr>
      <w:r>
        <w:rPr>
          <w:rFonts w:ascii="Arial" w:hAnsi="Arial" w:cs="Arial"/>
          <w:color w:val="000000"/>
          <w:sz w:val="18"/>
          <w:szCs w:val="18"/>
        </w:rPr>
        <w:t>Priloga: </w:t>
      </w:r>
    </w:p>
    <w:p w14:paraId="1A976438" w14:textId="77777777" w:rsidR="00500AF9" w:rsidRDefault="004E24E3">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00AF9" w14:paraId="24DFA1A0" w14:textId="77777777">
        <w:tc>
          <w:tcPr>
            <w:tcW w:w="4080" w:type="dxa"/>
            <w:tcMar>
              <w:top w:w="75" w:type="dxa"/>
              <w:bottom w:w="75" w:type="dxa"/>
            </w:tcMar>
            <w:vAlign w:val="center"/>
          </w:tcPr>
          <w:p w14:paraId="3CEC78EF" w14:textId="77777777" w:rsidR="00500AF9" w:rsidRDefault="004E24E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E83254" w14:textId="77777777" w:rsidR="00500AF9" w:rsidRDefault="004E24E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00AF9" w14:paraId="35CD8AC9" w14:textId="77777777">
        <w:tc>
          <w:tcPr>
            <w:tcW w:w="4080" w:type="dxa"/>
            <w:tcMar>
              <w:top w:w="75" w:type="dxa"/>
              <w:bottom w:w="75" w:type="dxa"/>
            </w:tcMar>
            <w:vAlign w:val="center"/>
          </w:tcPr>
          <w:p w14:paraId="32483A30" w14:textId="77777777" w:rsidR="00500AF9" w:rsidRDefault="004E24E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ED0CB8" w14:textId="77777777" w:rsidR="00500AF9" w:rsidRDefault="00500AF9"/>
          <w:p w14:paraId="7C0DBB0B" w14:textId="77777777" w:rsidR="00500AF9" w:rsidRDefault="004E24E3">
            <w:pPr>
              <w:jc w:val="center"/>
            </w:pPr>
            <w:r>
              <w:rPr>
                <w:rFonts w:ascii="Arial" w:hAnsi="Arial" w:cs="Arial"/>
                <w:color w:val="A9A9A9"/>
                <w:position w:val="-2"/>
                <w:sz w:val="18"/>
                <w:szCs w:val="18"/>
              </w:rPr>
              <w:t>(žig in podpis)</w:t>
            </w:r>
          </w:p>
        </w:tc>
      </w:tr>
    </w:tbl>
    <w:p w14:paraId="2952092D" w14:textId="77777777" w:rsidR="00500AF9" w:rsidRDefault="004E24E3">
      <w:pPr>
        <w:spacing w:before="225" w:after="225" w:line="240" w:lineRule="auto"/>
        <w:jc w:val="both"/>
      </w:pPr>
      <w:r>
        <w:rPr>
          <w:rFonts w:ascii="Arial" w:hAnsi="Arial" w:cs="Arial"/>
          <w:color w:val="000000"/>
          <w:sz w:val="18"/>
          <w:szCs w:val="18"/>
        </w:rPr>
        <w:t> </w:t>
      </w:r>
    </w:p>
    <w:p w14:paraId="4B36DA1D" w14:textId="77777777" w:rsidR="00500AF9" w:rsidRDefault="004E24E3">
      <w:pPr>
        <w:spacing w:before="225" w:after="225" w:line="240" w:lineRule="auto"/>
        <w:jc w:val="both"/>
      </w:pPr>
      <w:r>
        <w:rPr>
          <w:rFonts w:ascii="Arial" w:hAnsi="Arial" w:cs="Arial"/>
          <w:color w:val="000000"/>
          <w:sz w:val="18"/>
          <w:szCs w:val="18"/>
        </w:rPr>
        <w:t> </w:t>
      </w:r>
    </w:p>
    <w:p w14:paraId="125A716A" w14:textId="77777777" w:rsidR="00500AF9" w:rsidRDefault="00500AF9">
      <w:pPr>
        <w:sectPr w:rsidR="00500AF9" w:rsidSect="006E7A2B">
          <w:footerReference w:type="default" r:id="rId15"/>
          <w:pgSz w:w="11906" w:h="16838"/>
          <w:pgMar w:top="1418" w:right="1418" w:bottom="1418" w:left="1418" w:header="567" w:footer="596" w:gutter="0"/>
          <w:cols w:space="708"/>
          <w:docGrid w:linePitch="360"/>
        </w:sectPr>
      </w:pPr>
    </w:p>
    <w:p w14:paraId="4906FB32" w14:textId="100BCFFF" w:rsidR="00013CB5" w:rsidRPr="00590863" w:rsidRDefault="00013CB5" w:rsidP="00013CB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2BDF9744" w14:textId="77777777" w:rsidR="00013CB5" w:rsidRPr="00252358" w:rsidRDefault="00013CB5" w:rsidP="00013CB5"/>
    <w:p w14:paraId="3BBAC6F9" w14:textId="77777777" w:rsidR="00013CB5" w:rsidRDefault="00013CB5" w:rsidP="00013CB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7700BF0" w14:textId="77777777" w:rsidR="00013CB5" w:rsidRDefault="00013CB5" w:rsidP="00013CB5">
      <w:pPr>
        <w:spacing w:after="120"/>
        <w:rPr>
          <w:rFonts w:ascii="Arial" w:hAnsi="Arial" w:cs="Arial"/>
        </w:rPr>
      </w:pPr>
    </w:p>
    <w:p w14:paraId="7086A29E" w14:textId="77777777" w:rsidR="00013CB5" w:rsidRDefault="00013CB5" w:rsidP="00013CB5">
      <w:pPr>
        <w:spacing w:before="225" w:after="225" w:line="240" w:lineRule="auto"/>
        <w:jc w:val="both"/>
      </w:pPr>
      <w:r>
        <w:rPr>
          <w:rFonts w:ascii="Arial" w:hAnsi="Arial" w:cs="Arial"/>
          <w:i/>
          <w:iCs/>
          <w:color w:val="000000"/>
          <w:sz w:val="18"/>
          <w:szCs w:val="18"/>
        </w:rPr>
        <w:t>Glava s podatki o garantu (zavarovalnici/banki) ali SWIFT ključ</w:t>
      </w:r>
    </w:p>
    <w:p w14:paraId="78197C95" w14:textId="7C2112D3" w:rsidR="00013CB5" w:rsidRDefault="00013CB5" w:rsidP="00013CB5">
      <w:pPr>
        <w:spacing w:before="225" w:after="225" w:line="240" w:lineRule="auto"/>
        <w:jc w:val="both"/>
      </w:pPr>
      <w:r>
        <w:rPr>
          <w:rFonts w:ascii="Arial" w:hAnsi="Arial" w:cs="Arial"/>
          <w:color w:val="000000"/>
          <w:sz w:val="18"/>
          <w:szCs w:val="18"/>
        </w:rPr>
        <w:t>Za: KOMUNALA RADGONA d.o.o., Partizanska cesta 13, 9250 Gornja Radgona</w:t>
      </w:r>
    </w:p>
    <w:p w14:paraId="04CD63A2" w14:textId="77777777" w:rsidR="00013CB5" w:rsidRDefault="00013CB5" w:rsidP="00013CB5">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673E8EF" w14:textId="77777777" w:rsidR="00013CB5" w:rsidRDefault="00013CB5" w:rsidP="00013CB5">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7BC03AC" w14:textId="77777777" w:rsidR="00013CB5" w:rsidRDefault="00013CB5" w:rsidP="00013CB5">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2E5B813" w14:textId="77777777" w:rsidR="00013CB5" w:rsidRDefault="00013CB5" w:rsidP="00013CB5">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1D37B89" w14:textId="77777777" w:rsidR="00013CB5" w:rsidRDefault="00013CB5" w:rsidP="00013CB5">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936E6F3" w14:textId="67631360" w:rsidR="00013CB5" w:rsidRDefault="00013CB5" w:rsidP="00013CB5">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KOMUNALA RADGONA d.o.o., Partizanska cesta 13, 9250 Gornja Radgona</w:t>
      </w:r>
    </w:p>
    <w:p w14:paraId="3ED9C0F8" w14:textId="77777777" w:rsidR="00013CB5" w:rsidRDefault="00013CB5" w:rsidP="00013CB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Pr="00013CB5">
        <w:rPr>
          <w:rFonts w:ascii="Arial" w:hAnsi="Arial" w:cs="Arial"/>
          <w:b/>
          <w:bCs/>
          <w:color w:val="000000"/>
          <w:sz w:val="18"/>
          <w:szCs w:val="18"/>
        </w:rPr>
        <w:t>Ravnanje z odpadki, ki zajema zbiranje določenih vrst komunalnih odpadkov</w:t>
      </w:r>
    </w:p>
    <w:p w14:paraId="48C9DF27" w14:textId="1F25D758" w:rsidR="00013CB5" w:rsidRDefault="00013CB5" w:rsidP="00013CB5">
      <w:pPr>
        <w:spacing w:before="225" w:after="225" w:line="240" w:lineRule="auto"/>
        <w:jc w:val="both"/>
      </w:pPr>
      <w:r>
        <w:rPr>
          <w:rFonts w:ascii="Arial" w:hAnsi="Arial" w:cs="Arial"/>
          <w:b/>
          <w:bCs/>
          <w:color w:val="000000"/>
          <w:sz w:val="18"/>
          <w:szCs w:val="18"/>
        </w:rPr>
        <w:t>ZNESEK IN VALUTA: _________ EUR</w:t>
      </w:r>
    </w:p>
    <w:p w14:paraId="0382B636" w14:textId="77777777" w:rsidR="00013CB5" w:rsidRDefault="00013CB5" w:rsidP="00013CB5">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894DD54" w14:textId="77777777" w:rsidR="00013CB5" w:rsidRDefault="00013CB5" w:rsidP="00013CB5">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1FBC3B3" w14:textId="77777777" w:rsidR="00013CB5" w:rsidRDefault="00013CB5" w:rsidP="00013CB5">
      <w:pPr>
        <w:spacing w:before="225" w:after="225" w:line="240" w:lineRule="auto"/>
        <w:jc w:val="both"/>
      </w:pPr>
      <w:r>
        <w:rPr>
          <w:rFonts w:ascii="Arial" w:hAnsi="Arial" w:cs="Arial"/>
          <w:color w:val="000000"/>
          <w:sz w:val="18"/>
          <w:szCs w:val="18"/>
        </w:rPr>
        <w:t>2. Kopija garancije št. ______________</w:t>
      </w:r>
    </w:p>
    <w:p w14:paraId="028F57E3" w14:textId="77777777" w:rsidR="00013CB5" w:rsidRDefault="00013CB5" w:rsidP="00013CB5">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02B593C" w14:textId="77777777" w:rsidR="00013CB5" w:rsidRDefault="00013CB5" w:rsidP="00013CB5">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A0B2E5D" w14:textId="77777777" w:rsidR="00013CB5" w:rsidRDefault="00013CB5" w:rsidP="00013CB5">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9FE6EEB" w14:textId="77777777" w:rsidR="00013CB5" w:rsidRDefault="00013CB5" w:rsidP="00013CB5">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0F1EBA4" w14:textId="77777777" w:rsidR="00013CB5" w:rsidRDefault="00013CB5" w:rsidP="00013CB5">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BE9A3E1" w14:textId="77777777" w:rsidR="00013CB5" w:rsidRDefault="00013CB5" w:rsidP="00013CB5">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40DC83" w14:textId="77777777" w:rsidR="00013CB5" w:rsidRDefault="00013CB5" w:rsidP="00013CB5">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C585081" w14:textId="77777777" w:rsidR="00013CB5" w:rsidRDefault="00013CB5" w:rsidP="00013CB5">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3152035" w14:textId="77777777" w:rsidR="00013CB5" w:rsidRDefault="00013CB5" w:rsidP="00013CB5">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C8165B2" w14:textId="77777777" w:rsidR="00013CB5" w:rsidRDefault="00013CB5" w:rsidP="00013CB5">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3CB5" w14:paraId="07B64437" w14:textId="77777777" w:rsidTr="00D83323">
        <w:tc>
          <w:tcPr>
            <w:tcW w:w="4080" w:type="dxa"/>
            <w:tcMar>
              <w:top w:w="75" w:type="dxa"/>
              <w:bottom w:w="75" w:type="dxa"/>
            </w:tcMar>
            <w:vAlign w:val="center"/>
          </w:tcPr>
          <w:p w14:paraId="3B2752B4" w14:textId="77777777" w:rsidR="00013CB5" w:rsidRDefault="00013CB5" w:rsidP="00D83323">
            <w:r>
              <w:rPr>
                <w:rFonts w:ascii="Arial" w:hAnsi="Arial" w:cs="Arial"/>
                <w:color w:val="000000"/>
                <w:position w:val="-2"/>
                <w:sz w:val="18"/>
                <w:szCs w:val="18"/>
              </w:rPr>
              <w:t> </w:t>
            </w:r>
          </w:p>
        </w:tc>
        <w:tc>
          <w:tcPr>
            <w:tcW w:w="0" w:type="auto"/>
            <w:tcMar>
              <w:top w:w="75" w:type="dxa"/>
              <w:bottom w:w="75" w:type="dxa"/>
            </w:tcMar>
            <w:vAlign w:val="center"/>
          </w:tcPr>
          <w:p w14:paraId="6E9C92BD" w14:textId="77777777" w:rsidR="00013CB5" w:rsidRDefault="00013CB5" w:rsidP="00D83323">
            <w:pPr>
              <w:jc w:val="center"/>
            </w:pPr>
            <w:r>
              <w:rPr>
                <w:rFonts w:ascii="Arial" w:hAnsi="Arial" w:cs="Arial"/>
                <w:color w:val="000000"/>
                <w:position w:val="-2"/>
                <w:sz w:val="18"/>
                <w:szCs w:val="18"/>
              </w:rPr>
              <w:t>Garant</w:t>
            </w:r>
          </w:p>
        </w:tc>
      </w:tr>
      <w:tr w:rsidR="00013CB5" w14:paraId="0F9CA1E0" w14:textId="77777777" w:rsidTr="00D83323">
        <w:tc>
          <w:tcPr>
            <w:tcW w:w="4080" w:type="dxa"/>
            <w:tcMar>
              <w:top w:w="75" w:type="dxa"/>
              <w:bottom w:w="75" w:type="dxa"/>
            </w:tcMar>
            <w:vAlign w:val="center"/>
          </w:tcPr>
          <w:p w14:paraId="7663A6A7" w14:textId="77777777" w:rsidR="00013CB5" w:rsidRDefault="00013CB5" w:rsidP="00D83323">
            <w:r>
              <w:rPr>
                <w:rFonts w:ascii="Arial" w:hAnsi="Arial" w:cs="Arial"/>
                <w:color w:val="000000"/>
                <w:position w:val="-2"/>
                <w:sz w:val="18"/>
                <w:szCs w:val="18"/>
              </w:rPr>
              <w:t> </w:t>
            </w:r>
          </w:p>
        </w:tc>
        <w:tc>
          <w:tcPr>
            <w:tcW w:w="0" w:type="auto"/>
            <w:tcMar>
              <w:top w:w="75" w:type="dxa"/>
              <w:bottom w:w="75" w:type="dxa"/>
            </w:tcMar>
            <w:vAlign w:val="center"/>
          </w:tcPr>
          <w:p w14:paraId="67FD491B" w14:textId="77777777" w:rsidR="00013CB5" w:rsidRDefault="00013CB5" w:rsidP="00D83323"/>
          <w:p w14:paraId="7AEA7522" w14:textId="77777777" w:rsidR="00013CB5" w:rsidRDefault="00013CB5" w:rsidP="00D83323">
            <w:pPr>
              <w:jc w:val="center"/>
            </w:pPr>
            <w:r>
              <w:rPr>
                <w:rFonts w:ascii="Arial" w:hAnsi="Arial" w:cs="Arial"/>
                <w:color w:val="A9A9A9"/>
                <w:position w:val="-2"/>
                <w:sz w:val="18"/>
                <w:szCs w:val="18"/>
              </w:rPr>
              <w:t>(žig in podpis)</w:t>
            </w:r>
          </w:p>
        </w:tc>
      </w:tr>
    </w:tbl>
    <w:p w14:paraId="08914B6B" w14:textId="77777777" w:rsidR="00013CB5" w:rsidRDefault="00013CB5">
      <w:pPr>
        <w:rPr>
          <w:rFonts w:ascii="Arial" w:hAnsi="Arial" w:cs="Arial"/>
          <w:sz w:val="18"/>
          <w:szCs w:val="18"/>
        </w:rPr>
      </w:pPr>
      <w:r>
        <w:rPr>
          <w:rFonts w:ascii="Arial" w:hAnsi="Arial" w:cs="Arial"/>
          <w:sz w:val="18"/>
          <w:szCs w:val="18"/>
        </w:rPr>
        <w:br w:type="page"/>
      </w:r>
    </w:p>
    <w:p w14:paraId="29B2DF78" w14:textId="77777777" w:rsidR="00500AF9" w:rsidRDefault="00500AF9">
      <w:pPr>
        <w:sectPr w:rsidR="00500AF9" w:rsidSect="006E7A2B">
          <w:footerReference w:type="default" r:id="rId16"/>
          <w:pgSz w:w="11906" w:h="16838"/>
          <w:pgMar w:top="1418" w:right="1418" w:bottom="1418" w:left="1418" w:header="567" w:footer="596" w:gutter="0"/>
          <w:cols w:space="708"/>
          <w:docGrid w:linePitch="360"/>
        </w:sectPr>
      </w:pPr>
    </w:p>
    <w:p w14:paraId="4E33C0C1" w14:textId="2D7A6ED5"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13CB5">
        <w:rPr>
          <w:rFonts w:ascii="Arial" w:hAnsi="Arial" w:cs="Arial"/>
          <w:sz w:val="18"/>
          <w:szCs w:val="18"/>
        </w:rPr>
        <w:t>12</w:t>
      </w:r>
    </w:p>
    <w:p w14:paraId="0A39B995"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392D1B7" w14:textId="77777777" w:rsidR="00500AF9" w:rsidRDefault="004E24E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2844155" w14:textId="77777777" w:rsidR="00500AF9" w:rsidRDefault="004E24E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00AF9" w14:paraId="6672B7AB" w14:textId="77777777">
        <w:tc>
          <w:tcPr>
            <w:tcW w:w="0" w:type="auto"/>
            <w:tcMar>
              <w:top w:w="0" w:type="auto"/>
              <w:bottom w:w="0" w:type="auto"/>
            </w:tcMar>
          </w:tcPr>
          <w:p w14:paraId="66CB2A46"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21BBD0"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82EE21E"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9A584A5"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DDE8F93"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36C7E0"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9ED589"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FCFF39" w14:textId="77777777" w:rsidR="00500AF9" w:rsidRDefault="004E24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D82152" w14:textId="77777777" w:rsidR="00500AF9" w:rsidRDefault="004E24E3" w:rsidP="004619F3">
      <w:pPr>
        <w:spacing w:before="120" w:after="120" w:line="240" w:lineRule="auto"/>
        <w:jc w:val="center"/>
      </w:pPr>
      <w:r>
        <w:rPr>
          <w:rFonts w:ascii="Arial" w:hAnsi="Arial" w:cs="Arial"/>
          <w:b/>
          <w:bCs/>
          <w:color w:val="000000"/>
          <w:sz w:val="21"/>
          <w:szCs w:val="21"/>
        </w:rPr>
        <w:t>in</w:t>
      </w:r>
    </w:p>
    <w:p w14:paraId="53832B0B" w14:textId="77777777" w:rsidR="00500AF9" w:rsidRDefault="004E24E3" w:rsidP="004619F3">
      <w:pPr>
        <w:spacing w:before="120" w:after="120" w:line="240" w:lineRule="auto"/>
        <w:jc w:val="center"/>
      </w:pPr>
      <w:r>
        <w:rPr>
          <w:rFonts w:ascii="Arial" w:hAnsi="Arial" w:cs="Arial"/>
          <w:b/>
          <w:bCs/>
          <w:color w:val="000000"/>
          <w:sz w:val="21"/>
          <w:szCs w:val="21"/>
        </w:rPr>
        <w:t>POOBLASTILO</w:t>
      </w:r>
    </w:p>
    <w:p w14:paraId="6A17202E" w14:textId="77777777" w:rsidR="00500AF9" w:rsidRDefault="004E24E3">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00AF9" w14:paraId="2677A96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A8717" w14:textId="77777777" w:rsidR="00500AF9" w:rsidRDefault="004E24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D32EE" w14:textId="77777777" w:rsidR="00500AF9" w:rsidRDefault="004E24E3">
            <w:r>
              <w:rPr>
                <w:rFonts w:ascii="Arial" w:hAnsi="Arial" w:cs="Arial"/>
                <w:color w:val="000000"/>
                <w:position w:val="-2"/>
                <w:sz w:val="18"/>
                <w:szCs w:val="18"/>
              </w:rPr>
              <w:t> </w:t>
            </w:r>
          </w:p>
        </w:tc>
      </w:tr>
      <w:tr w:rsidR="00500AF9" w14:paraId="05C66DE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BBA0D" w14:textId="77777777" w:rsidR="00500AF9" w:rsidRDefault="004E24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D5D6F" w14:textId="77777777" w:rsidR="00500AF9" w:rsidRDefault="004E24E3">
            <w:r>
              <w:rPr>
                <w:rFonts w:ascii="Arial" w:hAnsi="Arial" w:cs="Arial"/>
                <w:color w:val="000000"/>
                <w:position w:val="-2"/>
                <w:sz w:val="18"/>
                <w:szCs w:val="18"/>
              </w:rPr>
              <w:t> </w:t>
            </w:r>
          </w:p>
        </w:tc>
      </w:tr>
      <w:tr w:rsidR="00500AF9" w14:paraId="43243D9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3E7A7" w14:textId="77777777" w:rsidR="00500AF9" w:rsidRDefault="004E24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AC13F" w14:textId="77777777" w:rsidR="00500AF9" w:rsidRDefault="004E24E3">
            <w:r>
              <w:rPr>
                <w:rFonts w:ascii="Arial" w:hAnsi="Arial" w:cs="Arial"/>
                <w:color w:val="000000"/>
                <w:position w:val="-2"/>
                <w:sz w:val="18"/>
                <w:szCs w:val="18"/>
              </w:rPr>
              <w:t> </w:t>
            </w:r>
          </w:p>
        </w:tc>
      </w:tr>
      <w:tr w:rsidR="00500AF9" w14:paraId="116A4C7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CA4EC" w14:textId="77777777" w:rsidR="00500AF9" w:rsidRDefault="004E24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FE4D3" w14:textId="77777777" w:rsidR="00500AF9" w:rsidRDefault="004E24E3">
            <w:r>
              <w:rPr>
                <w:rFonts w:ascii="Arial" w:hAnsi="Arial" w:cs="Arial"/>
                <w:color w:val="000000"/>
                <w:position w:val="-2"/>
                <w:sz w:val="18"/>
                <w:szCs w:val="18"/>
              </w:rPr>
              <w:t> </w:t>
            </w:r>
          </w:p>
        </w:tc>
      </w:tr>
      <w:tr w:rsidR="00500AF9" w14:paraId="2CDD2A1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54F72" w14:textId="77777777" w:rsidR="00500AF9" w:rsidRDefault="004E24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A1CF" w14:textId="77777777" w:rsidR="00500AF9" w:rsidRDefault="004E24E3">
            <w:r>
              <w:rPr>
                <w:rFonts w:ascii="Arial" w:hAnsi="Arial" w:cs="Arial"/>
                <w:color w:val="000000"/>
                <w:position w:val="-2"/>
                <w:sz w:val="18"/>
                <w:szCs w:val="18"/>
              </w:rPr>
              <w:t> </w:t>
            </w:r>
          </w:p>
        </w:tc>
      </w:tr>
    </w:tbl>
    <w:p w14:paraId="3BA37391" w14:textId="77777777" w:rsidR="00500AF9" w:rsidRDefault="004E24E3" w:rsidP="004619F3">
      <w:pPr>
        <w:spacing w:before="120"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0AF9" w14:paraId="024355BF" w14:textId="77777777">
        <w:tc>
          <w:tcPr>
            <w:tcW w:w="4080" w:type="dxa"/>
            <w:tcMar>
              <w:top w:w="75" w:type="dxa"/>
              <w:bottom w:w="75" w:type="dxa"/>
            </w:tcMar>
            <w:vAlign w:val="center"/>
          </w:tcPr>
          <w:p w14:paraId="08954DA8"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62D0E08C" w14:textId="77777777" w:rsidR="00500AF9" w:rsidRDefault="004E24E3">
            <w:r>
              <w:rPr>
                <w:rFonts w:ascii="Arial" w:hAnsi="Arial" w:cs="Arial"/>
                <w:color w:val="000000"/>
                <w:position w:val="-2"/>
                <w:sz w:val="18"/>
                <w:szCs w:val="18"/>
              </w:rPr>
              <w:t>Ime in priimek: _____________________</w:t>
            </w:r>
          </w:p>
        </w:tc>
      </w:tr>
      <w:tr w:rsidR="00500AF9" w14:paraId="29CEB3BC" w14:textId="77777777">
        <w:tc>
          <w:tcPr>
            <w:tcW w:w="4080" w:type="dxa"/>
            <w:tcMar>
              <w:top w:w="75" w:type="dxa"/>
              <w:bottom w:w="75" w:type="dxa"/>
            </w:tcMar>
            <w:vAlign w:val="center"/>
          </w:tcPr>
          <w:p w14:paraId="6C3D2FAA"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025A7E35" w14:textId="77777777" w:rsidR="00500AF9" w:rsidRDefault="00500AF9"/>
          <w:p w14:paraId="64A85B98" w14:textId="77777777" w:rsidR="00500AF9" w:rsidRDefault="004E24E3">
            <w:pPr>
              <w:jc w:val="center"/>
            </w:pPr>
            <w:r>
              <w:rPr>
                <w:rFonts w:ascii="Arial" w:hAnsi="Arial" w:cs="Arial"/>
                <w:color w:val="A9A9A9"/>
                <w:position w:val="-2"/>
                <w:sz w:val="18"/>
                <w:szCs w:val="18"/>
              </w:rPr>
              <w:t>(žig in podpis)</w:t>
            </w:r>
          </w:p>
        </w:tc>
      </w:tr>
    </w:tbl>
    <w:p w14:paraId="79D1F1C9" w14:textId="77777777" w:rsidR="00500AF9" w:rsidRDefault="004E24E3">
      <w:pPr>
        <w:spacing w:before="225" w:after="225" w:line="240" w:lineRule="auto"/>
        <w:jc w:val="both"/>
      </w:pPr>
      <w:r>
        <w:rPr>
          <w:rFonts w:ascii="Arial" w:hAnsi="Arial" w:cs="Arial"/>
          <w:color w:val="000000"/>
          <w:sz w:val="18"/>
          <w:szCs w:val="18"/>
        </w:rPr>
        <w:lastRenderedPageBreak/>
        <w:t> </w:t>
      </w:r>
    </w:p>
    <w:p w14:paraId="15985B26" w14:textId="49774A51"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t>Obrazec št: 1</w:t>
      </w:r>
      <w:r w:rsidR="00013CB5">
        <w:rPr>
          <w:rFonts w:ascii="Arial" w:hAnsi="Arial" w:cs="Arial"/>
          <w:sz w:val="18"/>
          <w:szCs w:val="18"/>
        </w:rPr>
        <w:t>3</w:t>
      </w:r>
    </w:p>
    <w:p w14:paraId="10ED757C" w14:textId="77777777" w:rsidR="00252358" w:rsidRPr="00252358" w:rsidRDefault="00766F1C" w:rsidP="00252358"/>
    <w:p w14:paraId="00C0BDC3"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3C9FA7" w14:textId="77777777" w:rsidR="00EB2A75" w:rsidRDefault="00766F1C" w:rsidP="00EB2A75">
      <w:pPr>
        <w:spacing w:after="120"/>
        <w:rPr>
          <w:rFonts w:ascii="Arial" w:hAnsi="Arial" w:cs="Arial"/>
        </w:rPr>
      </w:pPr>
    </w:p>
    <w:p w14:paraId="5306B6EC" w14:textId="493BA3E7" w:rsidR="00500AF9" w:rsidRDefault="004E24E3">
      <w:pPr>
        <w:spacing w:before="225" w:after="225" w:line="240" w:lineRule="auto"/>
        <w:jc w:val="both"/>
      </w:pPr>
      <w:r>
        <w:rPr>
          <w:rFonts w:ascii="Arial" w:hAnsi="Arial" w:cs="Arial"/>
          <w:color w:val="000000"/>
          <w:sz w:val="18"/>
          <w:szCs w:val="18"/>
        </w:rPr>
        <w:t>V zvezi z javnim naročilom »</w:t>
      </w:r>
      <w:r w:rsidR="00013CB5" w:rsidRPr="00013CB5">
        <w:rPr>
          <w:rFonts w:ascii="Arial" w:hAnsi="Arial" w:cs="Arial"/>
          <w:color w:val="000000"/>
          <w:sz w:val="18"/>
          <w:szCs w:val="18"/>
        </w:rPr>
        <w:t>Ravnanje z odpadki, ki zajema zbiranje določenih vrst komunalnih odpadkov</w:t>
      </w:r>
      <w:r>
        <w:rPr>
          <w:rFonts w:ascii="Arial" w:hAnsi="Arial" w:cs="Arial"/>
          <w:color w:val="000000"/>
          <w:sz w:val="18"/>
          <w:szCs w:val="18"/>
        </w:rPr>
        <w:t>«,</w:t>
      </w:r>
      <w:r w:rsidR="00013CB5">
        <w:t xml:space="preserve"> </w:t>
      </w: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3A4563F" w14:textId="77777777" w:rsidR="00500AF9" w:rsidRDefault="004E24E3">
      <w:pPr>
        <w:spacing w:before="225" w:after="225" w:line="240" w:lineRule="auto"/>
        <w:jc w:val="both"/>
      </w:pPr>
      <w:r>
        <w:rPr>
          <w:rFonts w:ascii="Arial" w:hAnsi="Arial" w:cs="Arial"/>
          <w:color w:val="000000"/>
          <w:sz w:val="18"/>
          <w:szCs w:val="18"/>
        </w:rPr>
        <w:t>Izjavljamo (ustrezno označi):</w:t>
      </w:r>
    </w:p>
    <w:p w14:paraId="128D98EA" w14:textId="77777777" w:rsidR="00500AF9" w:rsidRDefault="004E24E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2FFD4E" w14:textId="77777777" w:rsidR="00500AF9" w:rsidRDefault="004E24E3">
      <w:pPr>
        <w:spacing w:before="225" w:after="225" w:line="240" w:lineRule="auto"/>
        <w:jc w:val="both"/>
      </w:pPr>
      <w:r>
        <w:rPr>
          <w:rFonts w:ascii="Arial" w:hAnsi="Arial" w:cs="Arial"/>
          <w:color w:val="000000"/>
          <w:sz w:val="18"/>
          <w:szCs w:val="18"/>
        </w:rPr>
        <w:t>[   ] NE zahtevamo izvedbe neposrednih plačil.</w:t>
      </w:r>
    </w:p>
    <w:p w14:paraId="1515914D" w14:textId="77777777" w:rsidR="00500AF9" w:rsidRDefault="004E24E3">
      <w:pPr>
        <w:spacing w:before="225" w:after="225" w:line="240" w:lineRule="auto"/>
        <w:jc w:val="both"/>
      </w:pPr>
      <w:r>
        <w:rPr>
          <w:rFonts w:ascii="Arial" w:hAnsi="Arial" w:cs="Arial"/>
          <w:color w:val="000000"/>
          <w:sz w:val="18"/>
          <w:szCs w:val="18"/>
        </w:rPr>
        <w:t> </w:t>
      </w:r>
    </w:p>
    <w:p w14:paraId="7773E307"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0AF9" w14:paraId="14E383A5" w14:textId="77777777">
        <w:tc>
          <w:tcPr>
            <w:tcW w:w="4080" w:type="dxa"/>
            <w:tcMar>
              <w:top w:w="75" w:type="dxa"/>
              <w:bottom w:w="75" w:type="dxa"/>
            </w:tcMar>
            <w:vAlign w:val="center"/>
          </w:tcPr>
          <w:p w14:paraId="33D97C4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39809511" w14:textId="77777777" w:rsidR="00500AF9" w:rsidRDefault="004E24E3">
            <w:r>
              <w:rPr>
                <w:rFonts w:ascii="Arial" w:hAnsi="Arial" w:cs="Arial"/>
                <w:color w:val="000000"/>
                <w:position w:val="-2"/>
                <w:sz w:val="18"/>
                <w:szCs w:val="18"/>
              </w:rPr>
              <w:t>Ime in priimek: _____________________</w:t>
            </w:r>
          </w:p>
        </w:tc>
      </w:tr>
      <w:tr w:rsidR="00500AF9" w14:paraId="51A2495C" w14:textId="77777777">
        <w:tc>
          <w:tcPr>
            <w:tcW w:w="4080" w:type="dxa"/>
            <w:tcMar>
              <w:top w:w="75" w:type="dxa"/>
              <w:bottom w:w="75" w:type="dxa"/>
            </w:tcMar>
            <w:vAlign w:val="center"/>
          </w:tcPr>
          <w:p w14:paraId="773E1BF1"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24C2E5F0" w14:textId="77777777" w:rsidR="00500AF9" w:rsidRDefault="00500AF9"/>
          <w:p w14:paraId="63FBE58D" w14:textId="77777777" w:rsidR="00500AF9" w:rsidRDefault="004E24E3">
            <w:pPr>
              <w:jc w:val="center"/>
            </w:pPr>
            <w:r>
              <w:rPr>
                <w:rFonts w:ascii="Arial" w:hAnsi="Arial" w:cs="Arial"/>
                <w:color w:val="A9A9A9"/>
                <w:position w:val="-2"/>
                <w:sz w:val="18"/>
                <w:szCs w:val="18"/>
              </w:rPr>
              <w:t>(žig in podpis)</w:t>
            </w:r>
          </w:p>
        </w:tc>
      </w:tr>
    </w:tbl>
    <w:p w14:paraId="59E520EB" w14:textId="77777777" w:rsidR="00500AF9" w:rsidRDefault="004E24E3">
      <w:pPr>
        <w:spacing w:before="225" w:after="225" w:line="240" w:lineRule="auto"/>
        <w:jc w:val="both"/>
      </w:pPr>
      <w:r>
        <w:rPr>
          <w:rFonts w:ascii="Arial" w:hAnsi="Arial" w:cs="Arial"/>
          <w:color w:val="000000"/>
          <w:sz w:val="18"/>
          <w:szCs w:val="18"/>
        </w:rPr>
        <w:t> </w:t>
      </w:r>
    </w:p>
    <w:p w14:paraId="462CB0B0" w14:textId="77777777" w:rsidR="00500AF9" w:rsidRDefault="004E24E3">
      <w:pPr>
        <w:spacing w:before="225" w:after="225" w:line="240" w:lineRule="auto"/>
        <w:jc w:val="both"/>
      </w:pPr>
      <w:r>
        <w:rPr>
          <w:rFonts w:ascii="Arial" w:hAnsi="Arial" w:cs="Arial"/>
          <w:color w:val="000000"/>
          <w:sz w:val="18"/>
          <w:szCs w:val="18"/>
        </w:rPr>
        <w:t> </w:t>
      </w:r>
    </w:p>
    <w:p w14:paraId="3B831732" w14:textId="77777777" w:rsidR="00500AF9" w:rsidRDefault="004E24E3">
      <w:pPr>
        <w:spacing w:before="225" w:after="225" w:line="240" w:lineRule="auto"/>
        <w:jc w:val="both"/>
      </w:pPr>
      <w:r>
        <w:rPr>
          <w:rFonts w:ascii="Arial" w:hAnsi="Arial" w:cs="Arial"/>
          <w:color w:val="000000"/>
          <w:sz w:val="18"/>
          <w:szCs w:val="18"/>
        </w:rPr>
        <w:t> </w:t>
      </w:r>
    </w:p>
    <w:p w14:paraId="2F1DA90A" w14:textId="77777777" w:rsidR="00500AF9" w:rsidRDefault="004E24E3">
      <w:pPr>
        <w:spacing w:before="225" w:after="225" w:line="240" w:lineRule="auto"/>
        <w:jc w:val="both"/>
      </w:pPr>
      <w:r>
        <w:rPr>
          <w:rFonts w:ascii="Arial" w:hAnsi="Arial" w:cs="Arial"/>
          <w:b/>
          <w:bCs/>
          <w:i/>
          <w:iCs/>
          <w:color w:val="000000"/>
          <w:sz w:val="18"/>
          <w:szCs w:val="18"/>
          <w:u w:val="single"/>
        </w:rPr>
        <w:t>Opomba:</w:t>
      </w:r>
    </w:p>
    <w:p w14:paraId="1FEAB03D" w14:textId="77777777" w:rsidR="00500AF9" w:rsidRDefault="004E24E3">
      <w:pPr>
        <w:spacing w:before="225" w:after="225" w:line="240" w:lineRule="auto"/>
        <w:jc w:val="both"/>
      </w:pPr>
      <w:r>
        <w:rPr>
          <w:rFonts w:ascii="Arial" w:hAnsi="Arial" w:cs="Arial"/>
          <w:i/>
          <w:iCs/>
          <w:color w:val="000000"/>
          <w:sz w:val="18"/>
          <w:szCs w:val="18"/>
        </w:rPr>
        <w:t>V primeru večjega števila podizvajalcev se obrazec fotokopira.</w:t>
      </w:r>
    </w:p>
    <w:p w14:paraId="0977D234" w14:textId="77777777" w:rsidR="00500AF9" w:rsidRDefault="00500AF9">
      <w:pPr>
        <w:sectPr w:rsidR="00500AF9" w:rsidSect="006E7A2B">
          <w:footerReference w:type="default" r:id="rId17"/>
          <w:pgSz w:w="11906" w:h="16838"/>
          <w:pgMar w:top="1418" w:right="1418" w:bottom="1418" w:left="1418" w:header="567" w:footer="596" w:gutter="0"/>
          <w:cols w:space="708"/>
          <w:docGrid w:linePitch="360"/>
        </w:sectPr>
      </w:pPr>
    </w:p>
    <w:p w14:paraId="54C7D7A7" w14:textId="3CC0ECE4"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CB15F9">
        <w:rPr>
          <w:rFonts w:ascii="Arial" w:hAnsi="Arial" w:cs="Arial"/>
          <w:sz w:val="18"/>
          <w:szCs w:val="18"/>
        </w:rPr>
        <w:t>4</w:t>
      </w:r>
    </w:p>
    <w:p w14:paraId="11A8F571" w14:textId="77777777" w:rsidR="00252358" w:rsidRPr="00252358" w:rsidRDefault="00766F1C" w:rsidP="00252358"/>
    <w:p w14:paraId="19DCA660"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0E77ECD" w14:textId="77777777" w:rsidR="00EB2A75" w:rsidRDefault="00766F1C" w:rsidP="00EB2A75">
      <w:pPr>
        <w:spacing w:after="120"/>
        <w:rPr>
          <w:rFonts w:ascii="Arial" w:hAnsi="Arial" w:cs="Arial"/>
        </w:rPr>
      </w:pPr>
    </w:p>
    <w:p w14:paraId="0BF854B8" w14:textId="5AA436E8" w:rsidR="00500AF9" w:rsidRDefault="004E24E3">
      <w:pPr>
        <w:spacing w:before="225" w:after="225" w:line="240" w:lineRule="auto"/>
        <w:jc w:val="both"/>
      </w:pPr>
      <w:r>
        <w:rPr>
          <w:rFonts w:ascii="Arial" w:hAnsi="Arial" w:cs="Arial"/>
          <w:color w:val="000000"/>
          <w:sz w:val="18"/>
          <w:szCs w:val="18"/>
        </w:rPr>
        <w:t>Pri izvedbi javnega naročila »</w:t>
      </w:r>
      <w:r w:rsidR="00CB15F9" w:rsidRPr="00CB15F9">
        <w:rPr>
          <w:rFonts w:ascii="Arial" w:hAnsi="Arial" w:cs="Arial"/>
          <w:b/>
          <w:bCs/>
          <w:color w:val="000000"/>
          <w:sz w:val="18"/>
          <w:szCs w:val="18"/>
        </w:rPr>
        <w:t>Ravnanje z odpadki, ki zajema zbiranje določenih vrst komunalnih odpadkov</w:t>
      </w:r>
      <w:r>
        <w:rPr>
          <w:rFonts w:ascii="Arial" w:hAnsi="Arial" w:cs="Arial"/>
          <w:color w:val="000000"/>
          <w:sz w:val="18"/>
          <w:szCs w:val="18"/>
        </w:rPr>
        <w:t>«,</w:t>
      </w:r>
    </w:p>
    <w:p w14:paraId="50D6CCF1" w14:textId="77777777" w:rsidR="00500AF9" w:rsidRDefault="004E24E3">
      <w:pPr>
        <w:spacing w:before="225" w:after="225" w:line="240" w:lineRule="auto"/>
        <w:jc w:val="both"/>
      </w:pPr>
      <w:r>
        <w:rPr>
          <w:rFonts w:ascii="Arial" w:hAnsi="Arial" w:cs="Arial"/>
          <w:color w:val="000000"/>
          <w:sz w:val="18"/>
          <w:szCs w:val="18"/>
        </w:rPr>
        <w:t>izjavljamo, da (ustrezno označi in izpolni):</w:t>
      </w:r>
    </w:p>
    <w:p w14:paraId="5B8118EF" w14:textId="77777777" w:rsidR="00500AF9" w:rsidRDefault="004E24E3">
      <w:pPr>
        <w:spacing w:before="225" w:after="225" w:line="240" w:lineRule="auto"/>
        <w:jc w:val="both"/>
      </w:pPr>
      <w:r>
        <w:rPr>
          <w:rFonts w:ascii="Arial" w:hAnsi="Arial" w:cs="Arial"/>
          <w:b/>
          <w:bCs/>
          <w:color w:val="000000"/>
          <w:sz w:val="18"/>
          <w:szCs w:val="18"/>
        </w:rPr>
        <w:t>[   ] ne nastopamo s podizvajalci</w:t>
      </w:r>
    </w:p>
    <w:p w14:paraId="02A66B6F" w14:textId="77777777" w:rsidR="00500AF9" w:rsidRDefault="004E24E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00AF9" w14:paraId="2C80B7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74364C" w14:textId="77777777" w:rsidR="00500AF9" w:rsidRDefault="004E24E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53EB90" w14:textId="77777777" w:rsidR="00500AF9" w:rsidRDefault="004E24E3">
            <w:r>
              <w:rPr>
                <w:rFonts w:ascii="Arial" w:hAnsi="Arial" w:cs="Arial"/>
                <w:color w:val="000000"/>
                <w:position w:val="-2"/>
                <w:sz w:val="18"/>
                <w:szCs w:val="18"/>
              </w:rPr>
              <w:t> </w:t>
            </w:r>
          </w:p>
        </w:tc>
      </w:tr>
      <w:tr w:rsidR="00500AF9" w14:paraId="541F83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1227F4" w14:textId="77777777" w:rsidR="00500AF9" w:rsidRDefault="004E24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93B4E1" w14:textId="77777777" w:rsidR="00500AF9" w:rsidRDefault="004E24E3">
            <w:pPr>
              <w:spacing w:before="135" w:after="135"/>
              <w:jc w:val="both"/>
              <w:textAlignment w:val="center"/>
            </w:pPr>
            <w:r>
              <w:rPr>
                <w:rFonts w:ascii="Arial" w:hAnsi="Arial" w:cs="Arial"/>
                <w:color w:val="000000"/>
                <w:position w:val="-2"/>
                <w:sz w:val="18"/>
                <w:szCs w:val="18"/>
              </w:rPr>
              <w:t>Opis del, ki jih bo izvedel podizvajalec:</w:t>
            </w:r>
          </w:p>
          <w:p w14:paraId="0D8ECB2C" w14:textId="77777777" w:rsidR="00500AF9" w:rsidRDefault="004E24E3">
            <w:pPr>
              <w:spacing w:before="135" w:after="135"/>
              <w:jc w:val="both"/>
              <w:textAlignment w:val="center"/>
            </w:pPr>
            <w:r>
              <w:rPr>
                <w:rFonts w:ascii="Arial" w:hAnsi="Arial" w:cs="Arial"/>
                <w:color w:val="000000"/>
                <w:position w:val="-2"/>
                <w:sz w:val="18"/>
                <w:szCs w:val="18"/>
              </w:rPr>
              <w:t> </w:t>
            </w:r>
          </w:p>
          <w:p w14:paraId="3A1509A3" w14:textId="77777777" w:rsidR="00500AF9" w:rsidRDefault="004E24E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0AF9" w14:paraId="538E11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1654B9" w14:textId="77777777" w:rsidR="00500AF9" w:rsidRDefault="004E24E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BD2DAC" w14:textId="77777777" w:rsidR="00500AF9" w:rsidRDefault="004E24E3">
            <w:r>
              <w:rPr>
                <w:rFonts w:ascii="Arial" w:hAnsi="Arial" w:cs="Arial"/>
                <w:color w:val="000000"/>
                <w:position w:val="-2"/>
                <w:sz w:val="18"/>
                <w:szCs w:val="18"/>
              </w:rPr>
              <w:t> </w:t>
            </w:r>
          </w:p>
        </w:tc>
      </w:tr>
      <w:tr w:rsidR="00500AF9" w14:paraId="090DDB2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546C48" w14:textId="77777777" w:rsidR="00500AF9" w:rsidRDefault="004E24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CAAC13" w14:textId="77777777" w:rsidR="00500AF9" w:rsidRDefault="004E24E3">
            <w:pPr>
              <w:spacing w:before="135" w:after="135"/>
              <w:jc w:val="both"/>
              <w:textAlignment w:val="center"/>
            </w:pPr>
            <w:r>
              <w:rPr>
                <w:rFonts w:ascii="Arial" w:hAnsi="Arial" w:cs="Arial"/>
                <w:color w:val="000000"/>
                <w:position w:val="-2"/>
                <w:sz w:val="18"/>
                <w:szCs w:val="18"/>
              </w:rPr>
              <w:t>Opis del, ki jih bo izvedel podizvajalec:</w:t>
            </w:r>
          </w:p>
          <w:p w14:paraId="033804EF" w14:textId="77777777" w:rsidR="00500AF9" w:rsidRDefault="004E24E3">
            <w:pPr>
              <w:spacing w:before="135" w:after="135"/>
              <w:jc w:val="both"/>
              <w:textAlignment w:val="center"/>
            </w:pPr>
            <w:r>
              <w:rPr>
                <w:rFonts w:ascii="Arial" w:hAnsi="Arial" w:cs="Arial"/>
                <w:color w:val="000000"/>
                <w:position w:val="-2"/>
                <w:sz w:val="18"/>
                <w:szCs w:val="18"/>
              </w:rPr>
              <w:t> </w:t>
            </w:r>
          </w:p>
          <w:p w14:paraId="172208DD" w14:textId="77777777" w:rsidR="00500AF9" w:rsidRDefault="004E24E3">
            <w:pPr>
              <w:spacing w:before="135" w:after="135"/>
              <w:jc w:val="both"/>
              <w:textAlignment w:val="center"/>
            </w:pPr>
            <w:r>
              <w:rPr>
                <w:rFonts w:ascii="Arial" w:hAnsi="Arial" w:cs="Arial"/>
                <w:color w:val="000000"/>
                <w:position w:val="-2"/>
                <w:sz w:val="18"/>
                <w:szCs w:val="18"/>
              </w:rPr>
              <w:t>% končne ponudbe vrednosti, ki jo bo izvedel podizvajalec: ____</w:t>
            </w:r>
          </w:p>
          <w:p w14:paraId="0FBAB712"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739DF236" w14:textId="77777777" w:rsidR="00500AF9" w:rsidRDefault="004E24E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D61E98C" w14:textId="77777777" w:rsidR="00500AF9" w:rsidRDefault="004E24E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00AF9" w14:paraId="444A3CE6" w14:textId="77777777">
        <w:tc>
          <w:tcPr>
            <w:tcW w:w="4080" w:type="dxa"/>
            <w:tcMar>
              <w:top w:w="135" w:type="dxa"/>
              <w:bottom w:w="135" w:type="dxa"/>
            </w:tcMar>
            <w:vAlign w:val="center"/>
          </w:tcPr>
          <w:p w14:paraId="004950F1" w14:textId="77777777" w:rsidR="00500AF9" w:rsidRDefault="004E24E3">
            <w:r>
              <w:rPr>
                <w:rFonts w:ascii="Arial" w:hAnsi="Arial" w:cs="Arial"/>
                <w:color w:val="000000"/>
                <w:position w:val="-2"/>
                <w:sz w:val="18"/>
                <w:szCs w:val="18"/>
              </w:rPr>
              <w:t>Kraj in datum:</w:t>
            </w:r>
          </w:p>
        </w:tc>
        <w:tc>
          <w:tcPr>
            <w:tcW w:w="0" w:type="auto"/>
            <w:tcMar>
              <w:top w:w="135" w:type="dxa"/>
              <w:bottom w:w="135" w:type="dxa"/>
            </w:tcMar>
            <w:vAlign w:val="center"/>
          </w:tcPr>
          <w:p w14:paraId="17B2E00E" w14:textId="77777777" w:rsidR="00500AF9" w:rsidRDefault="004E24E3">
            <w:r>
              <w:rPr>
                <w:rFonts w:ascii="Arial" w:hAnsi="Arial" w:cs="Arial"/>
                <w:color w:val="000000"/>
                <w:position w:val="-2"/>
                <w:sz w:val="18"/>
                <w:szCs w:val="18"/>
              </w:rPr>
              <w:t>Ime in priimek: _____________________</w:t>
            </w:r>
          </w:p>
        </w:tc>
      </w:tr>
      <w:tr w:rsidR="00500AF9" w14:paraId="2BC2B40E" w14:textId="77777777">
        <w:tc>
          <w:tcPr>
            <w:tcW w:w="4080" w:type="dxa"/>
            <w:tcMar>
              <w:top w:w="135" w:type="dxa"/>
              <w:bottom w:w="135" w:type="dxa"/>
            </w:tcMar>
            <w:vAlign w:val="center"/>
          </w:tcPr>
          <w:p w14:paraId="6F0F1428" w14:textId="77777777" w:rsidR="00500AF9" w:rsidRDefault="004E24E3">
            <w:r>
              <w:rPr>
                <w:rFonts w:ascii="Arial" w:hAnsi="Arial" w:cs="Arial"/>
                <w:color w:val="000000"/>
                <w:position w:val="-2"/>
                <w:sz w:val="18"/>
                <w:szCs w:val="18"/>
              </w:rPr>
              <w:t> </w:t>
            </w:r>
          </w:p>
        </w:tc>
        <w:tc>
          <w:tcPr>
            <w:tcW w:w="0" w:type="auto"/>
            <w:tcMar>
              <w:top w:w="135" w:type="dxa"/>
              <w:bottom w:w="135" w:type="dxa"/>
            </w:tcMar>
            <w:vAlign w:val="center"/>
          </w:tcPr>
          <w:p w14:paraId="30853553" w14:textId="77777777" w:rsidR="00500AF9" w:rsidRDefault="00500AF9"/>
          <w:p w14:paraId="015B6F1F" w14:textId="77777777" w:rsidR="00500AF9" w:rsidRDefault="004E24E3">
            <w:pPr>
              <w:jc w:val="center"/>
            </w:pPr>
            <w:r>
              <w:rPr>
                <w:rFonts w:ascii="Arial" w:hAnsi="Arial" w:cs="Arial"/>
                <w:color w:val="A9A9A9"/>
                <w:position w:val="-2"/>
                <w:sz w:val="18"/>
                <w:szCs w:val="18"/>
              </w:rPr>
              <w:t>(žig in podpis)</w:t>
            </w:r>
          </w:p>
        </w:tc>
      </w:tr>
    </w:tbl>
    <w:p w14:paraId="678254FA" w14:textId="77777777" w:rsidR="00500AF9" w:rsidRDefault="004E24E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E02E2A3" w14:textId="77777777" w:rsidR="00500AF9" w:rsidRDefault="00500AF9">
      <w:pPr>
        <w:sectPr w:rsidR="00500AF9" w:rsidSect="006E7A2B">
          <w:footerReference w:type="default" r:id="rId18"/>
          <w:pgSz w:w="11906" w:h="16838"/>
          <w:pgMar w:top="1418" w:right="1418" w:bottom="1418" w:left="1418" w:header="567" w:footer="596" w:gutter="0"/>
          <w:cols w:space="708"/>
          <w:docGrid w:linePitch="360"/>
        </w:sectPr>
      </w:pPr>
    </w:p>
    <w:p w14:paraId="1FBD40E9" w14:textId="2D068098"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CB15F9">
        <w:rPr>
          <w:rFonts w:ascii="Arial" w:hAnsi="Arial" w:cs="Arial"/>
          <w:sz w:val="18"/>
          <w:szCs w:val="18"/>
        </w:rPr>
        <w:t>5</w:t>
      </w:r>
    </w:p>
    <w:p w14:paraId="3A6FFF3D" w14:textId="77777777" w:rsidR="00252358" w:rsidRPr="00252358" w:rsidRDefault="00766F1C" w:rsidP="00252358"/>
    <w:p w14:paraId="759FA3C5"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AA9E4" w14:textId="77777777" w:rsidR="00EB2A75" w:rsidRDefault="00766F1C" w:rsidP="00EB2A75">
      <w:pPr>
        <w:spacing w:after="120"/>
        <w:rPr>
          <w:rFonts w:ascii="Arial" w:hAnsi="Arial" w:cs="Arial"/>
        </w:rPr>
      </w:pPr>
    </w:p>
    <w:p w14:paraId="193443E8" w14:textId="77777777" w:rsidR="00500AF9" w:rsidRDefault="004E24E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51DD7FA" w14:textId="77777777" w:rsidR="00500AF9" w:rsidRDefault="004E24E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AF9" w14:paraId="0800C1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34A3D" w14:textId="77777777" w:rsidR="00500AF9" w:rsidRDefault="004E24E3">
            <w:pPr>
              <w:spacing w:before="135" w:after="135"/>
              <w:jc w:val="both"/>
              <w:textAlignment w:val="center"/>
            </w:pPr>
            <w:r>
              <w:rPr>
                <w:rFonts w:ascii="Arial" w:hAnsi="Arial" w:cs="Arial"/>
                <w:b/>
                <w:bCs/>
                <w:color w:val="000000"/>
                <w:position w:val="-2"/>
                <w:sz w:val="18"/>
                <w:szCs w:val="18"/>
              </w:rPr>
              <w:t>Ime in priimek</w:t>
            </w:r>
          </w:p>
          <w:p w14:paraId="6473FDBE"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50DA5E54" w14:textId="77777777" w:rsidR="00500AF9" w:rsidRDefault="004E24E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1A377" w14:textId="77777777" w:rsidR="00500AF9" w:rsidRDefault="004E24E3">
            <w:pPr>
              <w:spacing w:before="135" w:after="135"/>
              <w:jc w:val="both"/>
              <w:textAlignment w:val="center"/>
            </w:pPr>
            <w:r>
              <w:rPr>
                <w:rFonts w:ascii="Arial" w:hAnsi="Arial" w:cs="Arial"/>
                <w:b/>
                <w:bCs/>
                <w:color w:val="000000"/>
                <w:position w:val="-2"/>
                <w:sz w:val="18"/>
                <w:szCs w:val="18"/>
              </w:rPr>
              <w:t>Naslov prebivališča</w:t>
            </w:r>
          </w:p>
          <w:p w14:paraId="10C8FC1A"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097C2C31" w14:textId="77777777" w:rsidR="00500AF9" w:rsidRDefault="004E24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816DC" w14:textId="77777777" w:rsidR="00500AF9" w:rsidRDefault="004E24E3">
            <w:pPr>
              <w:spacing w:before="135" w:after="135"/>
              <w:jc w:val="both"/>
              <w:textAlignment w:val="center"/>
            </w:pPr>
            <w:r>
              <w:rPr>
                <w:rFonts w:ascii="Arial" w:hAnsi="Arial" w:cs="Arial"/>
                <w:b/>
                <w:bCs/>
                <w:color w:val="000000"/>
                <w:position w:val="-2"/>
                <w:sz w:val="18"/>
                <w:szCs w:val="18"/>
              </w:rPr>
              <w:t>Delež lastništva</w:t>
            </w:r>
          </w:p>
          <w:p w14:paraId="6051E590"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40E0B807" w14:textId="77777777" w:rsidR="00500AF9" w:rsidRDefault="004E24E3">
            <w:pPr>
              <w:spacing w:before="135" w:after="135"/>
              <w:jc w:val="both"/>
              <w:textAlignment w:val="center"/>
            </w:pPr>
            <w:r>
              <w:rPr>
                <w:rFonts w:ascii="Arial" w:hAnsi="Arial" w:cs="Arial"/>
                <w:b/>
                <w:bCs/>
                <w:color w:val="000000"/>
                <w:position w:val="-2"/>
                <w:sz w:val="18"/>
                <w:szCs w:val="18"/>
              </w:rPr>
              <w:t>Delež lastništva gospodarskega subjekta</w:t>
            </w:r>
          </w:p>
        </w:tc>
      </w:tr>
      <w:tr w:rsidR="00500AF9" w14:paraId="5A50B5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BA13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3D2AE"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B63D0C"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1E4560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E7655"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E8714"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0C8D4"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68C5D4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604DF"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5BE5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32B6E"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370000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506AA"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D589D"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2FF"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162BECAE" w14:textId="77777777" w:rsidR="00500AF9" w:rsidRDefault="004E24E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AF9" w14:paraId="6D7B89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37CC5" w14:textId="77777777" w:rsidR="00500AF9" w:rsidRDefault="004E24E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655D4" w14:textId="77777777" w:rsidR="00500AF9" w:rsidRDefault="004E24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76BB3" w14:textId="77777777" w:rsidR="00500AF9" w:rsidRDefault="004E24E3">
            <w:pPr>
              <w:spacing w:before="135" w:after="135"/>
              <w:jc w:val="both"/>
              <w:textAlignment w:val="center"/>
            </w:pPr>
            <w:r>
              <w:rPr>
                <w:rFonts w:ascii="Arial" w:hAnsi="Arial" w:cs="Arial"/>
                <w:b/>
                <w:bCs/>
                <w:color w:val="000000"/>
                <w:position w:val="-2"/>
                <w:sz w:val="18"/>
                <w:szCs w:val="18"/>
              </w:rPr>
              <w:t>Delež lastništva gospodarskega subjekta</w:t>
            </w:r>
          </w:p>
        </w:tc>
      </w:tr>
      <w:tr w:rsidR="00500AF9" w14:paraId="7657D8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45A3C"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68C55"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27F3B"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6B24EE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98B16"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98B0F"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87D8A"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233812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7160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42CA8"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21262"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07C998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D6880"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EC242"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F0398"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5BF55F2E" w14:textId="77777777" w:rsidR="00500AF9" w:rsidRDefault="004E24E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00AF9" w14:paraId="43D1F3DB" w14:textId="77777777">
        <w:tc>
          <w:tcPr>
            <w:tcW w:w="4080" w:type="dxa"/>
            <w:tcMar>
              <w:top w:w="75" w:type="dxa"/>
              <w:bottom w:w="75" w:type="dxa"/>
            </w:tcMar>
            <w:vAlign w:val="center"/>
          </w:tcPr>
          <w:p w14:paraId="6F513D5A"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1AAB9724" w14:textId="77777777" w:rsidR="00500AF9" w:rsidRDefault="004E24E3">
            <w:r>
              <w:rPr>
                <w:rFonts w:ascii="Arial" w:hAnsi="Arial" w:cs="Arial"/>
                <w:color w:val="000000"/>
                <w:position w:val="-2"/>
                <w:sz w:val="18"/>
                <w:szCs w:val="18"/>
              </w:rPr>
              <w:t>Ime in priimek: _____________________</w:t>
            </w:r>
          </w:p>
        </w:tc>
      </w:tr>
      <w:tr w:rsidR="00500AF9" w14:paraId="22C92E30" w14:textId="77777777">
        <w:tc>
          <w:tcPr>
            <w:tcW w:w="4080" w:type="dxa"/>
            <w:tcMar>
              <w:top w:w="75" w:type="dxa"/>
              <w:bottom w:w="75" w:type="dxa"/>
            </w:tcMar>
            <w:vAlign w:val="center"/>
          </w:tcPr>
          <w:p w14:paraId="6884DFBD"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4C8844EE" w14:textId="77777777" w:rsidR="00500AF9" w:rsidRDefault="004E24E3">
            <w:pPr>
              <w:jc w:val="center"/>
            </w:pPr>
            <w:r>
              <w:rPr>
                <w:rFonts w:ascii="Arial" w:hAnsi="Arial" w:cs="Arial"/>
                <w:color w:val="000000"/>
                <w:position w:val="-2"/>
                <w:sz w:val="18"/>
                <w:szCs w:val="18"/>
              </w:rPr>
              <w:t>(žig in podpis)</w:t>
            </w:r>
          </w:p>
        </w:tc>
      </w:tr>
    </w:tbl>
    <w:p w14:paraId="1AFDA51B" w14:textId="77777777" w:rsidR="00500AF9" w:rsidRDefault="004E24E3">
      <w:pPr>
        <w:spacing w:before="225" w:after="225" w:line="240" w:lineRule="auto"/>
        <w:jc w:val="both"/>
      </w:pPr>
      <w:r>
        <w:rPr>
          <w:rFonts w:ascii="Arial" w:hAnsi="Arial" w:cs="Arial"/>
          <w:color w:val="000000"/>
          <w:sz w:val="18"/>
          <w:szCs w:val="18"/>
        </w:rPr>
        <w:t> </w:t>
      </w:r>
    </w:p>
    <w:p w14:paraId="0FB3C318" w14:textId="77777777" w:rsidR="00500AF9" w:rsidRDefault="004E24E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E5031BA" w14:textId="77777777" w:rsidR="00500AF9" w:rsidRDefault="00500AF9">
      <w:pPr>
        <w:sectPr w:rsidR="00500AF9" w:rsidSect="006E7A2B">
          <w:footerReference w:type="default" r:id="rId19"/>
          <w:pgSz w:w="11906" w:h="16838"/>
          <w:pgMar w:top="1418" w:right="1418" w:bottom="1418" w:left="1418" w:header="567" w:footer="596" w:gutter="0"/>
          <w:cols w:space="708"/>
          <w:docGrid w:linePitch="360"/>
        </w:sectPr>
      </w:pPr>
    </w:p>
    <w:p w14:paraId="6590ADBF" w14:textId="77777777" w:rsidR="00AC0380" w:rsidRPr="00116091" w:rsidRDefault="004E24E3"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6657EB" w14:textId="77777777" w:rsidR="00AC0380" w:rsidRDefault="00766F1C" w:rsidP="00AC0380">
      <w:pPr>
        <w:rPr>
          <w:rFonts w:ascii="Arial" w:hAnsi="Arial" w:cs="Arial"/>
        </w:rPr>
      </w:pPr>
    </w:p>
    <w:p w14:paraId="6B71A048" w14:textId="200641CE" w:rsidR="005A7228" w:rsidRDefault="005A7228" w:rsidP="005A7228">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p>
    <w:p w14:paraId="3852EA20" w14:textId="77777777" w:rsidR="00FF3356" w:rsidRDefault="00FF3356" w:rsidP="00FF3356">
      <w:pPr>
        <w:spacing w:before="224" w:after="224" w:line="240" w:lineRule="auto"/>
        <w:jc w:val="center"/>
        <w:outlineLvl w:val="1"/>
      </w:pPr>
      <w:r>
        <w:rPr>
          <w:rFonts w:ascii="Arial" w:hAnsi="Arial" w:cs="Arial"/>
          <w:b/>
          <w:bCs/>
          <w:color w:val="000000"/>
          <w:sz w:val="27"/>
          <w:szCs w:val="27"/>
        </w:rPr>
        <w:t>o izvedbi storitev ravnanja</w:t>
      </w:r>
      <w:r w:rsidRPr="00015479">
        <w:rPr>
          <w:rFonts w:ascii="Arial" w:hAnsi="Arial" w:cs="Arial"/>
          <w:b/>
          <w:bCs/>
          <w:color w:val="000000"/>
          <w:sz w:val="27"/>
          <w:szCs w:val="27"/>
        </w:rPr>
        <w:t xml:space="preserve"> z odpadki, ki zajema zbiranje določenih vrst komunalnih odpadkov</w:t>
      </w:r>
    </w:p>
    <w:p w14:paraId="330D5E41" w14:textId="77777777" w:rsidR="00500AF9" w:rsidRDefault="004E24E3">
      <w:pPr>
        <w:spacing w:before="225" w:after="225" w:line="240" w:lineRule="auto"/>
        <w:jc w:val="center"/>
      </w:pPr>
      <w:r>
        <w:rPr>
          <w:rFonts w:ascii="Arial" w:hAnsi="Arial" w:cs="Arial"/>
          <w:color w:val="000000"/>
          <w:sz w:val="18"/>
          <w:szCs w:val="18"/>
        </w:rPr>
        <w:t>sklenjena med</w:t>
      </w:r>
    </w:p>
    <w:p w14:paraId="22E5B5E3" w14:textId="237B1893" w:rsidR="00500AF9" w:rsidRDefault="004E24E3">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 xml:space="preserve">ki ga zastopa </w:t>
      </w:r>
      <w:r w:rsidR="00D14CCE" w:rsidRPr="00D14CCE">
        <w:rPr>
          <w:rFonts w:ascii="Arial" w:hAnsi="Arial" w:cs="Arial"/>
          <w:color w:val="000000"/>
          <w:sz w:val="18"/>
          <w:szCs w:val="18"/>
        </w:rPr>
        <w:t>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500AF9" w14:paraId="4A2CEA63" w14:textId="77777777">
        <w:tc>
          <w:tcPr>
            <w:tcW w:w="3300" w:type="dxa"/>
            <w:tcMar>
              <w:top w:w="0" w:type="auto"/>
              <w:bottom w:w="0" w:type="auto"/>
            </w:tcMar>
            <w:vAlign w:val="center"/>
          </w:tcPr>
          <w:p w14:paraId="617F89DF" w14:textId="77777777" w:rsidR="00500AF9" w:rsidRDefault="004E24E3">
            <w:r>
              <w:rPr>
                <w:rFonts w:ascii="Arial" w:hAnsi="Arial" w:cs="Arial"/>
                <w:color w:val="000000"/>
                <w:position w:val="-2"/>
                <w:sz w:val="18"/>
                <w:szCs w:val="18"/>
              </w:rPr>
              <w:t>Matična številka:</w:t>
            </w:r>
          </w:p>
        </w:tc>
        <w:tc>
          <w:tcPr>
            <w:tcW w:w="0" w:type="auto"/>
            <w:tcMar>
              <w:top w:w="0" w:type="auto"/>
              <w:bottom w:w="0" w:type="auto"/>
            </w:tcMar>
            <w:vAlign w:val="center"/>
          </w:tcPr>
          <w:p w14:paraId="74D929FE" w14:textId="77777777" w:rsidR="00500AF9" w:rsidRDefault="004E24E3">
            <w:r>
              <w:rPr>
                <w:rFonts w:ascii="Arial" w:hAnsi="Arial" w:cs="Arial"/>
                <w:color w:val="000000"/>
                <w:position w:val="-2"/>
                <w:sz w:val="18"/>
                <w:szCs w:val="18"/>
              </w:rPr>
              <w:t>2117975000</w:t>
            </w:r>
          </w:p>
        </w:tc>
      </w:tr>
      <w:tr w:rsidR="00500AF9" w14:paraId="7A8B62DC" w14:textId="77777777">
        <w:tc>
          <w:tcPr>
            <w:tcW w:w="3300" w:type="dxa"/>
            <w:tcMar>
              <w:top w:w="0" w:type="auto"/>
              <w:bottom w:w="0" w:type="auto"/>
            </w:tcMar>
            <w:vAlign w:val="center"/>
          </w:tcPr>
          <w:p w14:paraId="3828AE35" w14:textId="77777777" w:rsidR="00500AF9" w:rsidRDefault="004E24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BB003B8" w14:textId="77777777" w:rsidR="00500AF9" w:rsidRDefault="004E24E3">
            <w:r>
              <w:rPr>
                <w:rFonts w:ascii="Arial" w:hAnsi="Arial" w:cs="Arial"/>
                <w:color w:val="000000"/>
                <w:position w:val="-2"/>
                <w:sz w:val="18"/>
                <w:szCs w:val="18"/>
              </w:rPr>
              <w:t>SI 69673195</w:t>
            </w:r>
          </w:p>
        </w:tc>
      </w:tr>
      <w:tr w:rsidR="00500AF9" w14:paraId="52734D35" w14:textId="77777777">
        <w:tc>
          <w:tcPr>
            <w:tcW w:w="3300" w:type="dxa"/>
            <w:tcMar>
              <w:top w:w="0" w:type="auto"/>
              <w:bottom w:w="0" w:type="auto"/>
            </w:tcMar>
            <w:vAlign w:val="center"/>
          </w:tcPr>
          <w:p w14:paraId="505C9AE4" w14:textId="77777777" w:rsidR="00500AF9" w:rsidRDefault="004E24E3">
            <w:r>
              <w:rPr>
                <w:rFonts w:ascii="Arial" w:hAnsi="Arial" w:cs="Arial"/>
                <w:color w:val="000000"/>
                <w:position w:val="-2"/>
                <w:sz w:val="18"/>
                <w:szCs w:val="18"/>
              </w:rPr>
              <w:t>Transakcijski račun (TRR):</w:t>
            </w:r>
          </w:p>
        </w:tc>
        <w:tc>
          <w:tcPr>
            <w:tcW w:w="0" w:type="auto"/>
            <w:tcMar>
              <w:top w:w="0" w:type="auto"/>
              <w:bottom w:w="0" w:type="auto"/>
            </w:tcMar>
            <w:vAlign w:val="center"/>
          </w:tcPr>
          <w:p w14:paraId="0BAEF82B" w14:textId="77777777" w:rsidR="00500AF9" w:rsidRDefault="004E24E3">
            <w:r>
              <w:rPr>
                <w:rFonts w:ascii="Arial" w:hAnsi="Arial" w:cs="Arial"/>
                <w:color w:val="000000"/>
                <w:position w:val="-2"/>
                <w:sz w:val="18"/>
                <w:szCs w:val="18"/>
              </w:rPr>
              <w:t>SI56 0234 1025 5109 267</w:t>
            </w:r>
          </w:p>
        </w:tc>
      </w:tr>
    </w:tbl>
    <w:p w14:paraId="2C65BDF3" w14:textId="77777777" w:rsidR="00500AF9" w:rsidRDefault="00500AF9"/>
    <w:p w14:paraId="5634E8FF" w14:textId="77777777" w:rsidR="00500AF9" w:rsidRDefault="004E24E3">
      <w:pPr>
        <w:spacing w:before="225" w:after="225" w:line="240" w:lineRule="auto"/>
        <w:jc w:val="center"/>
      </w:pPr>
      <w:r>
        <w:rPr>
          <w:rFonts w:ascii="Arial" w:hAnsi="Arial" w:cs="Arial"/>
          <w:color w:val="000000"/>
          <w:sz w:val="18"/>
          <w:szCs w:val="18"/>
        </w:rPr>
        <w:t>in</w:t>
      </w:r>
    </w:p>
    <w:p w14:paraId="46DB50AF" w14:textId="77777777" w:rsidR="00500AF9" w:rsidRDefault="004E24E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00AF9" w14:paraId="6322B0E5" w14:textId="77777777">
        <w:tc>
          <w:tcPr>
            <w:tcW w:w="3300" w:type="dxa"/>
            <w:tcMar>
              <w:top w:w="0" w:type="auto"/>
              <w:bottom w:w="0" w:type="auto"/>
            </w:tcMar>
            <w:vAlign w:val="center"/>
          </w:tcPr>
          <w:p w14:paraId="66B31F71" w14:textId="77777777" w:rsidR="00500AF9" w:rsidRDefault="004E24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0CA120A" w14:textId="77777777" w:rsidR="00500AF9" w:rsidRDefault="004E24E3">
            <w:r>
              <w:rPr>
                <w:rFonts w:ascii="Arial" w:hAnsi="Arial" w:cs="Arial"/>
                <w:color w:val="000000"/>
                <w:position w:val="-2"/>
                <w:sz w:val="18"/>
                <w:szCs w:val="18"/>
              </w:rPr>
              <w:t> </w:t>
            </w:r>
          </w:p>
        </w:tc>
      </w:tr>
      <w:tr w:rsidR="00500AF9" w14:paraId="7FCD884E" w14:textId="77777777">
        <w:tc>
          <w:tcPr>
            <w:tcW w:w="3300" w:type="dxa"/>
            <w:tcMar>
              <w:top w:w="0" w:type="auto"/>
              <w:bottom w:w="0" w:type="auto"/>
            </w:tcMar>
            <w:vAlign w:val="center"/>
          </w:tcPr>
          <w:p w14:paraId="44E921ED" w14:textId="77777777" w:rsidR="00500AF9" w:rsidRDefault="004E24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EC75325" w14:textId="77777777" w:rsidR="00500AF9" w:rsidRDefault="004E24E3">
            <w:r>
              <w:rPr>
                <w:rFonts w:ascii="Arial" w:hAnsi="Arial" w:cs="Arial"/>
                <w:color w:val="000000"/>
                <w:position w:val="-2"/>
                <w:sz w:val="18"/>
                <w:szCs w:val="18"/>
              </w:rPr>
              <w:t> </w:t>
            </w:r>
          </w:p>
        </w:tc>
      </w:tr>
      <w:tr w:rsidR="00500AF9" w14:paraId="3B577E22" w14:textId="77777777">
        <w:tc>
          <w:tcPr>
            <w:tcW w:w="3300" w:type="dxa"/>
            <w:tcMar>
              <w:top w:w="0" w:type="auto"/>
              <w:bottom w:w="0" w:type="auto"/>
            </w:tcMar>
            <w:vAlign w:val="center"/>
          </w:tcPr>
          <w:p w14:paraId="0AF31EB0" w14:textId="77777777" w:rsidR="00500AF9" w:rsidRDefault="004E24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ECED47" w14:textId="77777777" w:rsidR="00500AF9" w:rsidRDefault="004E24E3">
            <w:r>
              <w:rPr>
                <w:rFonts w:ascii="Arial" w:hAnsi="Arial" w:cs="Arial"/>
                <w:color w:val="000000"/>
                <w:position w:val="-2"/>
                <w:sz w:val="18"/>
                <w:szCs w:val="18"/>
              </w:rPr>
              <w:t> </w:t>
            </w:r>
          </w:p>
        </w:tc>
      </w:tr>
    </w:tbl>
    <w:p w14:paraId="268EA0D1" w14:textId="77777777" w:rsidR="00500AF9" w:rsidRDefault="004E24E3" w:rsidP="00FF3356">
      <w:pPr>
        <w:spacing w:before="225" w:after="0" w:line="240" w:lineRule="auto"/>
        <w:jc w:val="both"/>
      </w:pPr>
      <w:r>
        <w:rPr>
          <w:rFonts w:ascii="Arial" w:hAnsi="Arial" w:cs="Arial"/>
          <w:color w:val="000000"/>
          <w:sz w:val="18"/>
          <w:szCs w:val="18"/>
        </w:rPr>
        <w:t> </w:t>
      </w:r>
    </w:p>
    <w:p w14:paraId="7D8D2583" w14:textId="77777777" w:rsidR="00FF3356" w:rsidRDefault="00FF3356" w:rsidP="00FF3356">
      <w:pPr>
        <w:spacing w:after="225" w:line="240" w:lineRule="auto"/>
        <w:jc w:val="both"/>
        <w:rPr>
          <w:rFonts w:ascii="Arial" w:hAnsi="Arial" w:cs="Arial"/>
          <w:b/>
          <w:bCs/>
          <w:color w:val="000000"/>
          <w:sz w:val="18"/>
          <w:szCs w:val="18"/>
        </w:rPr>
      </w:pPr>
    </w:p>
    <w:p w14:paraId="3C1E71D2" w14:textId="73256B2A" w:rsidR="00D14CCE" w:rsidRDefault="00D14CCE" w:rsidP="00D14CCE">
      <w:pPr>
        <w:spacing w:before="225" w:after="225" w:line="240" w:lineRule="auto"/>
        <w:jc w:val="both"/>
      </w:pPr>
      <w:r>
        <w:rPr>
          <w:rFonts w:ascii="Arial" w:hAnsi="Arial" w:cs="Arial"/>
          <w:b/>
          <w:bCs/>
          <w:color w:val="000000"/>
          <w:sz w:val="18"/>
          <w:szCs w:val="18"/>
        </w:rPr>
        <w:t>I. UVODNE DOLOČBE</w:t>
      </w:r>
    </w:p>
    <w:p w14:paraId="7701566F" w14:textId="77777777" w:rsidR="00D14CCE" w:rsidRDefault="00D14CCE" w:rsidP="00D14CC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14CCE" w14:paraId="44CC9312" w14:textId="77777777" w:rsidTr="001E0326">
        <w:tc>
          <w:tcPr>
            <w:tcW w:w="0" w:type="auto"/>
            <w:tcMar>
              <w:top w:w="0" w:type="auto"/>
              <w:bottom w:w="0" w:type="auto"/>
            </w:tcMar>
          </w:tcPr>
          <w:p w14:paraId="095DD5AA" w14:textId="77777777" w:rsidR="00D14CCE" w:rsidRDefault="00D14CCE" w:rsidP="001E0326">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14CCE" w14:paraId="3E047CC4" w14:textId="77777777" w:rsidTr="001E0326">
              <w:tc>
                <w:tcPr>
                  <w:tcW w:w="0" w:type="auto"/>
                  <w:tcMar>
                    <w:top w:w="0" w:type="auto"/>
                    <w:bottom w:w="0" w:type="auto"/>
                  </w:tcMar>
                </w:tcPr>
                <w:p w14:paraId="6FDA9F9D" w14:textId="514FD6C5" w:rsidR="00D14CCE" w:rsidRDefault="00D14CCE" w:rsidP="00EA6AB4">
                  <w:pPr>
                    <w:numPr>
                      <w:ilvl w:val="0"/>
                      <w:numId w:val="20"/>
                    </w:numPr>
                    <w:ind w:left="714" w:hanging="357"/>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_____________ z dne ___________ in v Dopolnilu k Uradnemu listu Evropske unije dne ______ pod oznako _______ in </w:t>
                  </w:r>
                </w:p>
                <w:p w14:paraId="312A4777" w14:textId="3A966FE0" w:rsidR="00D14CCE" w:rsidRDefault="00D14CCE" w:rsidP="00EA6AB4">
                  <w:pPr>
                    <w:numPr>
                      <w:ilvl w:val="0"/>
                      <w:numId w:val="20"/>
                    </w:numPr>
                    <w:ind w:left="714" w:hanging="357"/>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w:t>
                  </w:r>
                </w:p>
              </w:tc>
            </w:tr>
          </w:tbl>
          <w:p w14:paraId="0C29632B" w14:textId="77777777" w:rsidR="00D14CCE"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2ACE234B" w14:textId="77777777" w:rsidR="00FF3356" w:rsidRPr="000C7EA9" w:rsidRDefault="00FF3356" w:rsidP="00FF3356">
            <w:pPr>
              <w:spacing w:before="225" w:after="225"/>
              <w:jc w:val="both"/>
              <w:rPr>
                <w:rFonts w:ascii="Arial" w:hAnsi="Arial" w:cs="Arial"/>
                <w:sz w:val="18"/>
                <w:szCs w:val="18"/>
              </w:rPr>
            </w:pPr>
            <w:r w:rsidRPr="000C7EA9">
              <w:rPr>
                <w:rFonts w:ascii="Arial" w:hAnsi="Arial" w:cs="Arial"/>
                <w:sz w:val="18"/>
                <w:szCs w:val="18"/>
              </w:rPr>
              <w:t>Izvajalec mora opravljati storitve v skladu z Odlokom, zakonskimi in podzakonskimi predpisi, ki urejajo področje gospodarskih javnih služb, zakonskimi in podzakonskimi predpisi, ki urejajo področje varstva okolja in ravnanja z odpadki, to pogodbo in zahtevami naročnika, ki so v skladu z zakonodajo, zah</w:t>
            </w:r>
            <w:r>
              <w:rPr>
                <w:rFonts w:ascii="Arial" w:hAnsi="Arial" w:cs="Arial"/>
                <w:sz w:val="18"/>
                <w:szCs w:val="18"/>
              </w:rPr>
              <w:t>tevami razpisne dokumentacije ter</w:t>
            </w:r>
            <w:r w:rsidRPr="000C7EA9">
              <w:rPr>
                <w:rFonts w:ascii="Arial" w:hAnsi="Arial" w:cs="Arial"/>
                <w:sz w:val="18"/>
                <w:szCs w:val="18"/>
              </w:rPr>
              <w:t xml:space="preserve"> potrjenim Elaboratom o oblikovanju cen izvajanja storitev obvezne občinske gospodarske javne službe zbiranja določenih vrst komunalnih odpadkov. </w:t>
            </w:r>
          </w:p>
          <w:p w14:paraId="412CB057" w14:textId="77777777" w:rsidR="00FF3356" w:rsidRPr="000C7EA9" w:rsidRDefault="00FF3356" w:rsidP="00FF3356">
            <w:pPr>
              <w:spacing w:before="225" w:after="225"/>
              <w:jc w:val="both"/>
              <w:rPr>
                <w:rFonts w:ascii="Arial" w:hAnsi="Arial" w:cs="Arial"/>
                <w:sz w:val="18"/>
                <w:szCs w:val="18"/>
              </w:rPr>
            </w:pPr>
            <w:r w:rsidRPr="000C7EA9">
              <w:rPr>
                <w:rFonts w:ascii="Arial" w:hAnsi="Arial" w:cs="Arial"/>
                <w:sz w:val="18"/>
                <w:szCs w:val="18"/>
              </w:rPr>
              <w:t xml:space="preserve">Izvajalec mora pri </w:t>
            </w:r>
            <w:r>
              <w:rPr>
                <w:rFonts w:ascii="Arial" w:hAnsi="Arial" w:cs="Arial"/>
                <w:sz w:val="18"/>
                <w:szCs w:val="18"/>
              </w:rPr>
              <w:t>izvajanju storitev</w:t>
            </w:r>
            <w:r w:rsidRPr="000C7EA9">
              <w:rPr>
                <w:rFonts w:ascii="Arial" w:hAnsi="Arial" w:cs="Arial"/>
                <w:sz w:val="18"/>
                <w:szCs w:val="18"/>
              </w:rPr>
              <w:t xml:space="preserve"> v največji možni meri zagotavljati varnost in zanesljivost delovanja </w:t>
            </w:r>
            <w:r>
              <w:rPr>
                <w:rFonts w:ascii="Arial" w:hAnsi="Arial" w:cs="Arial"/>
                <w:sz w:val="18"/>
                <w:szCs w:val="18"/>
              </w:rPr>
              <w:t xml:space="preserve">dejavnosti ter varstvo okolja. </w:t>
            </w:r>
          </w:p>
          <w:p w14:paraId="4D33518E" w14:textId="6A75C701" w:rsidR="00FF3356" w:rsidRDefault="00FF3356" w:rsidP="00FF3356">
            <w:pPr>
              <w:spacing w:before="225" w:after="225"/>
              <w:jc w:val="both"/>
            </w:pPr>
            <w:r w:rsidRPr="000C7EA9">
              <w:rPr>
                <w:rFonts w:ascii="Arial" w:hAnsi="Arial" w:cs="Arial"/>
                <w:sz w:val="18"/>
                <w:szCs w:val="18"/>
              </w:rPr>
              <w:t>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in/oziroma v času trajanja pogodbenega razmerja.</w:t>
            </w:r>
          </w:p>
        </w:tc>
      </w:tr>
    </w:tbl>
    <w:p w14:paraId="7732F540" w14:textId="77777777" w:rsidR="00D14CCE" w:rsidRDefault="00D14CCE" w:rsidP="00D14CCE">
      <w:pPr>
        <w:spacing w:before="225" w:after="225" w:line="240" w:lineRule="auto"/>
        <w:jc w:val="both"/>
      </w:pPr>
      <w:r>
        <w:rPr>
          <w:rFonts w:ascii="Arial" w:hAnsi="Arial" w:cs="Arial"/>
          <w:b/>
          <w:bCs/>
          <w:color w:val="000000"/>
          <w:sz w:val="18"/>
          <w:szCs w:val="18"/>
        </w:rPr>
        <w:lastRenderedPageBreak/>
        <w:t>II. PREDMET POGODBE</w:t>
      </w:r>
    </w:p>
    <w:p w14:paraId="78F77EAD" w14:textId="77777777" w:rsidR="00D14CCE" w:rsidRDefault="00D14CCE" w:rsidP="00D14CC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14CCE" w14:paraId="6FB97982" w14:textId="77777777" w:rsidTr="001E0326">
        <w:tc>
          <w:tcPr>
            <w:tcW w:w="0" w:type="auto"/>
            <w:tcMar>
              <w:top w:w="0" w:type="auto"/>
              <w:bottom w:w="0" w:type="auto"/>
            </w:tcMar>
          </w:tcPr>
          <w:p w14:paraId="1EE58EE7" w14:textId="77777777" w:rsidR="00FF3356" w:rsidRDefault="00FF3356" w:rsidP="00FF3356">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Pr>
                <w:rFonts w:ascii="Arial" w:hAnsi="Arial" w:cs="Arial"/>
                <w:b/>
                <w:bCs/>
                <w:color w:val="000000"/>
                <w:sz w:val="18"/>
                <w:szCs w:val="18"/>
              </w:rPr>
              <w:t>ravnanja z odpadki, ki zajema zbiranje določenih vrst komunalnih odpadkov</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p w14:paraId="67A807FC" w14:textId="77777777" w:rsidR="00FF3356" w:rsidRDefault="00FF3356" w:rsidP="00FF3356">
            <w:pPr>
              <w:spacing w:before="225" w:after="225"/>
              <w:jc w:val="both"/>
              <w:rPr>
                <w:rFonts w:ascii="Arial" w:hAnsi="Arial" w:cs="Arial"/>
                <w:b/>
                <w:bCs/>
                <w:color w:val="000000"/>
                <w:sz w:val="18"/>
                <w:szCs w:val="18"/>
              </w:rPr>
            </w:pPr>
            <w:r>
              <w:rPr>
                <w:rFonts w:ascii="Arial" w:hAnsi="Arial" w:cs="Arial"/>
                <w:b/>
                <w:bCs/>
                <w:color w:val="000000"/>
                <w:sz w:val="18"/>
                <w:szCs w:val="18"/>
              </w:rPr>
              <w:t>Storitev ravnanja z odpadki, ki zajema zbiranje določenih vrst komunalnih odpadkov zajema predvsem:</w:t>
            </w:r>
          </w:p>
          <w:p w14:paraId="3447471C" w14:textId="77777777" w:rsidR="00FF3356" w:rsidRDefault="00FF3356" w:rsidP="00EA6AB4">
            <w:pPr>
              <w:pStyle w:val="ListParagraph"/>
              <w:numPr>
                <w:ilvl w:val="0"/>
                <w:numId w:val="27"/>
              </w:numPr>
              <w:spacing w:before="225" w:after="225" w:line="276" w:lineRule="auto"/>
              <w:jc w:val="both"/>
              <w:rPr>
                <w:rFonts w:ascii="Arial" w:hAnsi="Arial" w:cs="Arial"/>
                <w:sz w:val="18"/>
                <w:szCs w:val="18"/>
              </w:rPr>
            </w:pPr>
            <w:r w:rsidRPr="000C7EA9">
              <w:rPr>
                <w:rFonts w:ascii="Arial" w:hAnsi="Arial" w:cs="Arial"/>
                <w:sz w:val="18"/>
                <w:szCs w:val="18"/>
              </w:rPr>
              <w:t>zbiranje določenih vrst odpadkov pri vseh povzročiteljih na območju Občine Gonja Radgona na prevzemnih mestih, s premično zbiralnico nevarnih frakcij</w:t>
            </w:r>
            <w:r>
              <w:rPr>
                <w:rFonts w:ascii="Arial" w:hAnsi="Arial" w:cs="Arial"/>
                <w:sz w:val="18"/>
                <w:szCs w:val="18"/>
              </w:rPr>
              <w:t xml:space="preserve"> ter kosovnih odpadkov na klic,</w:t>
            </w:r>
          </w:p>
          <w:p w14:paraId="2D7FBA9D" w14:textId="77777777" w:rsidR="00FF3356" w:rsidRPr="001D081E" w:rsidRDefault="00FF3356" w:rsidP="00EA6AB4">
            <w:pPr>
              <w:pStyle w:val="ListParagraph"/>
              <w:numPr>
                <w:ilvl w:val="0"/>
                <w:numId w:val="27"/>
              </w:numPr>
              <w:spacing w:after="200" w:line="276" w:lineRule="auto"/>
              <w:rPr>
                <w:rFonts w:ascii="Arial" w:hAnsi="Arial" w:cs="Arial"/>
                <w:sz w:val="18"/>
                <w:szCs w:val="18"/>
              </w:rPr>
            </w:pPr>
            <w:r w:rsidRPr="001D081E">
              <w:rPr>
                <w:rFonts w:ascii="Arial" w:hAnsi="Arial" w:cs="Arial"/>
                <w:sz w:val="18"/>
                <w:szCs w:val="18"/>
              </w:rPr>
              <w:t>storitve prevoza določenih vrst komunalnih odpadkov do mesta obdelave in odstranjevanja, Javno podjetje Center za ravnanje z odpadki Puconci d.o.o., Vaneča 81/b, 9201 Puconci)</w:t>
            </w:r>
          </w:p>
          <w:p w14:paraId="1826F0C7" w14:textId="77777777" w:rsidR="00FF3356" w:rsidRDefault="00FF3356" w:rsidP="00EA6AB4">
            <w:pPr>
              <w:pStyle w:val="ListParagraph"/>
              <w:numPr>
                <w:ilvl w:val="0"/>
                <w:numId w:val="27"/>
              </w:numPr>
              <w:spacing w:before="225" w:after="225" w:line="276" w:lineRule="auto"/>
              <w:jc w:val="both"/>
              <w:rPr>
                <w:rFonts w:ascii="Arial" w:hAnsi="Arial" w:cs="Arial"/>
                <w:sz w:val="18"/>
                <w:szCs w:val="18"/>
              </w:rPr>
            </w:pPr>
            <w:r>
              <w:rPr>
                <w:rFonts w:ascii="Arial" w:hAnsi="Arial" w:cs="Arial"/>
                <w:sz w:val="18"/>
                <w:szCs w:val="18"/>
              </w:rPr>
              <w:t>komuniciranje z naročnikom,</w:t>
            </w:r>
          </w:p>
          <w:p w14:paraId="28EFD0AB" w14:textId="77777777" w:rsidR="00FF3356" w:rsidRDefault="00FF3356" w:rsidP="00EA6AB4">
            <w:pPr>
              <w:pStyle w:val="ListParagraph"/>
              <w:numPr>
                <w:ilvl w:val="0"/>
                <w:numId w:val="27"/>
              </w:numPr>
              <w:spacing w:before="225" w:after="225" w:line="276" w:lineRule="auto"/>
              <w:jc w:val="both"/>
              <w:rPr>
                <w:rFonts w:ascii="Arial" w:hAnsi="Arial" w:cs="Arial"/>
                <w:sz w:val="18"/>
                <w:szCs w:val="18"/>
              </w:rPr>
            </w:pPr>
            <w:r w:rsidRPr="000C7EA9">
              <w:rPr>
                <w:rFonts w:ascii="Arial" w:hAnsi="Arial" w:cs="Arial"/>
                <w:sz w:val="18"/>
                <w:szCs w:val="18"/>
              </w:rPr>
              <w:t>zagotavljanje potrebne opreme</w:t>
            </w:r>
            <w:r>
              <w:rPr>
                <w:rFonts w:ascii="Arial" w:hAnsi="Arial" w:cs="Arial"/>
                <w:sz w:val="18"/>
                <w:szCs w:val="18"/>
              </w:rPr>
              <w:t xml:space="preserve"> za zbirni center.</w:t>
            </w:r>
          </w:p>
          <w:p w14:paraId="132509D0" w14:textId="77777777" w:rsidR="00FF3356" w:rsidRPr="000C7EA9" w:rsidRDefault="00FF3356" w:rsidP="00FF3356">
            <w:pPr>
              <w:spacing w:before="225" w:after="225"/>
              <w:jc w:val="both"/>
              <w:rPr>
                <w:rFonts w:ascii="Arial" w:hAnsi="Arial" w:cs="Arial"/>
                <w:sz w:val="18"/>
                <w:szCs w:val="18"/>
              </w:rPr>
            </w:pPr>
            <w:r w:rsidRPr="000C7EA9">
              <w:rPr>
                <w:rFonts w:ascii="Arial" w:hAnsi="Arial" w:cs="Arial"/>
                <w:sz w:val="18"/>
                <w:szCs w:val="18"/>
              </w:rPr>
              <w:t xml:space="preserve">Storitve se opravljajo na območju Občine Gornja Radgona. </w:t>
            </w:r>
          </w:p>
          <w:p w14:paraId="0EF6344D" w14:textId="77777777" w:rsidR="00FF3356" w:rsidRDefault="00FF3356" w:rsidP="00FF3356">
            <w:pPr>
              <w:spacing w:before="225" w:after="225"/>
              <w:jc w:val="both"/>
              <w:rPr>
                <w:rFonts w:ascii="Arial" w:hAnsi="Arial" w:cs="Arial"/>
                <w:sz w:val="18"/>
                <w:szCs w:val="18"/>
              </w:rPr>
            </w:pPr>
            <w:r w:rsidRPr="000C7EA9">
              <w:rPr>
                <w:rFonts w:ascii="Arial" w:hAnsi="Arial" w:cs="Arial"/>
                <w:sz w:val="18"/>
                <w:szCs w:val="18"/>
              </w:rPr>
              <w:t>Območje je glede stanja objektov in naprav ter pogojev za opravljanje javnih služb opisano v razpisni dokumentaciji in določeno v Odloku o zbiranju komunalnih odpadkov na območju Občine Gornja Radgona (Uradno glasilo Občine Gornja Radgona, lokalni časopis Prepih, št. 94/2015 s spremembami)</w:t>
            </w:r>
            <w:r>
              <w:rPr>
                <w:rFonts w:ascii="Arial" w:hAnsi="Arial" w:cs="Arial"/>
                <w:sz w:val="18"/>
                <w:szCs w:val="18"/>
              </w:rPr>
              <w:t>.</w:t>
            </w:r>
          </w:p>
          <w:p w14:paraId="49C39860" w14:textId="1B8D82F4" w:rsidR="00D14CCE" w:rsidRDefault="00D14CCE" w:rsidP="001E0326">
            <w:pPr>
              <w:spacing w:before="225" w:after="225"/>
              <w:jc w:val="both"/>
            </w:pPr>
          </w:p>
        </w:tc>
      </w:tr>
    </w:tbl>
    <w:p w14:paraId="397759E0" w14:textId="77777777" w:rsidR="00D14CCE" w:rsidRDefault="00D14CCE" w:rsidP="00D14CC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14CCE" w14:paraId="349A8352" w14:textId="77777777" w:rsidTr="001E0326">
        <w:tc>
          <w:tcPr>
            <w:tcW w:w="0" w:type="auto"/>
            <w:tcMar>
              <w:top w:w="0" w:type="auto"/>
              <w:bottom w:w="0" w:type="auto"/>
            </w:tcMar>
          </w:tcPr>
          <w:p w14:paraId="32BFC4B6" w14:textId="77777777" w:rsidR="00D14CCE" w:rsidRDefault="00D14CCE" w:rsidP="001E0326">
            <w:pPr>
              <w:spacing w:before="225" w:after="225"/>
              <w:jc w:val="both"/>
            </w:pPr>
            <w:r>
              <w:rPr>
                <w:rFonts w:ascii="Arial" w:hAnsi="Arial" w:cs="Arial"/>
                <w:color w:val="000000"/>
                <w:sz w:val="18"/>
                <w:szCs w:val="18"/>
              </w:rPr>
              <w:t>Izvajalec bo vršil prevzete storitve v skladu in v obsegu določenem z naslednjimi dokumenti:</w:t>
            </w:r>
          </w:p>
          <w:tbl>
            <w:tblPr>
              <w:tblStyle w:val="NormalTablePHPDOCX"/>
              <w:tblW w:w="0" w:type="auto"/>
              <w:tblLook w:val="04A0" w:firstRow="1" w:lastRow="0" w:firstColumn="1" w:lastColumn="0" w:noHBand="0" w:noVBand="1"/>
            </w:tblPr>
            <w:tblGrid>
              <w:gridCol w:w="8746"/>
            </w:tblGrid>
            <w:tr w:rsidR="00D14CCE" w14:paraId="0D48EDBF" w14:textId="77777777" w:rsidTr="00FF3356">
              <w:trPr>
                <w:trHeight w:val="576"/>
              </w:trPr>
              <w:tc>
                <w:tcPr>
                  <w:tcW w:w="0" w:type="auto"/>
                  <w:tcMar>
                    <w:top w:w="0" w:type="auto"/>
                    <w:bottom w:w="0" w:type="auto"/>
                  </w:tcMar>
                </w:tcPr>
                <w:p w14:paraId="01EA47E6" w14:textId="77777777" w:rsidR="00D14CCE" w:rsidRDefault="00D14CCE" w:rsidP="00EA6AB4">
                  <w:pPr>
                    <w:numPr>
                      <w:ilvl w:val="0"/>
                      <w:numId w:val="2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94EC0D7" w14:textId="525ECCCA" w:rsidR="00D14CCE" w:rsidRPr="00FF3356" w:rsidRDefault="00D14CCE" w:rsidP="00EA6AB4">
                  <w:pPr>
                    <w:numPr>
                      <w:ilvl w:val="0"/>
                      <w:numId w:val="21"/>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ki je bila objavljena na Portalu javnih naročil dne _____ pod oznako _______</w:t>
                  </w:r>
                  <w:r w:rsidR="00FF3356">
                    <w:rPr>
                      <w:rFonts w:ascii="Arial" w:hAnsi="Arial" w:cs="Arial"/>
                      <w:color w:val="000000"/>
                      <w:sz w:val="18"/>
                      <w:szCs w:val="18"/>
                    </w:rPr>
                    <w:t>.</w:t>
                  </w:r>
                </w:p>
              </w:tc>
            </w:tr>
          </w:tbl>
          <w:p w14:paraId="41D5729B" w14:textId="77777777" w:rsidR="00D14CCE" w:rsidRDefault="00D14CCE" w:rsidP="001E0326">
            <w:pPr>
              <w:spacing w:before="225" w:after="225"/>
              <w:jc w:val="both"/>
            </w:pPr>
            <w:r>
              <w:rPr>
                <w:rFonts w:ascii="Arial" w:hAnsi="Arial" w:cs="Arial"/>
                <w:color w:val="000000"/>
                <w:sz w:val="18"/>
                <w:szCs w:val="18"/>
              </w:rPr>
              <w:t>Predmetni dokumenti so priloga in sestavni del te pogodbe.</w:t>
            </w:r>
          </w:p>
        </w:tc>
      </w:tr>
    </w:tbl>
    <w:p w14:paraId="26ACA08E" w14:textId="77777777" w:rsidR="00D14CCE" w:rsidRDefault="00D14CCE" w:rsidP="00D14CC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14CCE" w14:paraId="6F077C27" w14:textId="77777777" w:rsidTr="001E0326">
        <w:tc>
          <w:tcPr>
            <w:tcW w:w="0" w:type="auto"/>
            <w:tcMar>
              <w:top w:w="0" w:type="auto"/>
              <w:bottom w:w="0" w:type="auto"/>
            </w:tcMar>
          </w:tcPr>
          <w:p w14:paraId="11EE3F2A" w14:textId="77777777" w:rsidR="00FF3356" w:rsidRDefault="00FF3356" w:rsidP="00FF3356">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034E545F" w14:textId="7BF9E481" w:rsidR="00D14CCE" w:rsidRDefault="00FF3356" w:rsidP="00FF3356">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85ED65B" w14:textId="77777777" w:rsidR="00D14CCE" w:rsidRDefault="00D14CCE" w:rsidP="00D14CCE">
      <w:pPr>
        <w:spacing w:before="225" w:after="225" w:line="240" w:lineRule="auto"/>
        <w:jc w:val="both"/>
      </w:pPr>
      <w:r>
        <w:rPr>
          <w:rFonts w:ascii="Arial" w:hAnsi="Arial" w:cs="Arial"/>
          <w:b/>
          <w:bCs/>
          <w:color w:val="000000"/>
          <w:sz w:val="18"/>
          <w:szCs w:val="18"/>
        </w:rPr>
        <w:t>III. POGODBENA CENA IN PLAČILNI POGOJI</w:t>
      </w:r>
    </w:p>
    <w:p w14:paraId="79522E02" w14:textId="7A2DC7B9" w:rsidR="00D14CCE" w:rsidRDefault="00FF3356" w:rsidP="00D14CCE">
      <w:pPr>
        <w:spacing w:after="0" w:line="240" w:lineRule="auto"/>
        <w:jc w:val="center"/>
      </w:pPr>
      <w:r>
        <w:rPr>
          <w:rFonts w:ascii="Arial" w:hAnsi="Arial" w:cs="Arial"/>
          <w:b/>
          <w:bCs/>
          <w:color w:val="000000"/>
          <w:sz w:val="18"/>
          <w:szCs w:val="18"/>
        </w:rPr>
        <w:t>5</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6A0FC3B6" w14:textId="77777777" w:rsidTr="001E0326">
        <w:tc>
          <w:tcPr>
            <w:tcW w:w="0" w:type="auto"/>
            <w:tcMar>
              <w:top w:w="0" w:type="auto"/>
              <w:bottom w:w="0" w:type="auto"/>
            </w:tcMar>
          </w:tcPr>
          <w:p w14:paraId="6ECD25A3" w14:textId="77777777" w:rsidR="00FF3356" w:rsidRPr="00080572" w:rsidRDefault="00FF3356" w:rsidP="00FF3356">
            <w:pPr>
              <w:jc w:val="center"/>
              <w:rPr>
                <w:i/>
                <w:color w:val="808080" w:themeColor="background1" w:themeShade="80"/>
              </w:rPr>
            </w:pPr>
            <w:r w:rsidRPr="00080572">
              <w:rPr>
                <w:rFonts w:ascii="Arial" w:hAnsi="Arial" w:cs="Arial"/>
                <w:bCs/>
                <w:i/>
                <w:color w:val="808080" w:themeColor="background1" w:themeShade="80"/>
                <w:sz w:val="18"/>
                <w:szCs w:val="18"/>
              </w:rPr>
              <w:t>(predmetni člen je pred podpisom pogodbe še predmet prilagoditve in uskladitve skladno z izbrano ponudbo)</w:t>
            </w:r>
          </w:p>
          <w:tbl>
            <w:tblPr>
              <w:tblStyle w:val="NormalTablePHPDOCX"/>
              <w:tblW w:w="0" w:type="auto"/>
              <w:tblInd w:w="108" w:type="dxa"/>
              <w:tblLook w:val="04A0" w:firstRow="1" w:lastRow="0" w:firstColumn="1" w:lastColumn="0" w:noHBand="0" w:noVBand="1"/>
            </w:tblPr>
            <w:tblGrid>
              <w:gridCol w:w="8638"/>
            </w:tblGrid>
            <w:tr w:rsidR="00FF3356" w14:paraId="5732E828" w14:textId="77777777" w:rsidTr="00D83323">
              <w:tc>
                <w:tcPr>
                  <w:tcW w:w="0" w:type="auto"/>
                  <w:tcMar>
                    <w:top w:w="0" w:type="auto"/>
                    <w:bottom w:w="0" w:type="auto"/>
                  </w:tcMar>
                </w:tcPr>
                <w:p w14:paraId="4F29E1A3"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Pogodbena vrednost del je dogovorjena na osnovi ponudbe izvajalca in je za celotno trajanje pogodbe (60 mesecev) ocenjena:</w:t>
                  </w:r>
                </w:p>
                <w:p w14:paraId="14C21B22" w14:textId="77777777" w:rsidR="00FF3356" w:rsidRPr="00FF3356" w:rsidRDefault="00FF3356" w:rsidP="00EA6AB4">
                  <w:pPr>
                    <w:pStyle w:val="ListParagraph"/>
                    <w:numPr>
                      <w:ilvl w:val="0"/>
                      <w:numId w:val="42"/>
                    </w:numPr>
                    <w:spacing w:before="225" w:after="225"/>
                    <w:jc w:val="both"/>
                    <w:rPr>
                      <w:color w:val="000000" w:themeColor="text1"/>
                    </w:rPr>
                  </w:pPr>
                  <w:r w:rsidRPr="00FF3356">
                    <w:rPr>
                      <w:rFonts w:ascii="Arial" w:hAnsi="Arial" w:cs="Arial"/>
                      <w:color w:val="000000" w:themeColor="text1"/>
                      <w:sz w:val="18"/>
                      <w:szCs w:val="18"/>
                    </w:rPr>
                    <w:t>za zbiranje določenih vrst komunalnih odpadkov na:</w:t>
                  </w:r>
                </w:p>
                <w:p w14:paraId="7597B6EC"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Vrednost brez davka na dodano vrednost (DDV): ____________ EUR</w:t>
                  </w:r>
                </w:p>
                <w:p w14:paraId="58517830"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Davek na dodano vrednost (DDV): __________________ EUR</w:t>
                  </w:r>
                </w:p>
                <w:p w14:paraId="487CBE66"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lastRenderedPageBreak/>
                    <w:t xml:space="preserve">              Pogodbena vrednost vključno z davkom na dodano vrednost (DDV): _________________ EUR</w:t>
                  </w:r>
                </w:p>
                <w:p w14:paraId="74A13DA5" w14:textId="77777777" w:rsidR="00FF3356" w:rsidRPr="00FF3356" w:rsidRDefault="00FF3356" w:rsidP="00FF3356">
                  <w:pPr>
                    <w:spacing w:before="225" w:after="225"/>
                    <w:ind w:left="176"/>
                    <w:jc w:val="both"/>
                    <w:rPr>
                      <w:rFonts w:ascii="Arial" w:hAnsi="Arial" w:cs="Arial"/>
                      <w:color w:val="000000" w:themeColor="text1"/>
                      <w:sz w:val="18"/>
                      <w:szCs w:val="18"/>
                    </w:rPr>
                  </w:pPr>
                  <w:r w:rsidRPr="00FF3356">
                    <w:rPr>
                      <w:rFonts w:ascii="Arial" w:hAnsi="Arial" w:cs="Arial"/>
                      <w:color w:val="000000" w:themeColor="text1"/>
                      <w:sz w:val="18"/>
                      <w:szCs w:val="18"/>
                    </w:rPr>
                    <w:t>Mesečna pavšalna vrednost storitev zbiranja določenih vrst komunalnih odpadkov izračunana iz skupne ponudbene vrednosti za celotno trajanje pogodbe (60 mesecev), ki je skladna  s ponudbo izvajalca številka _______ z dne __.__.___, za prvo leto izvajanja storitev oziroma najkasneje do spremembe te pogodbe in Elaborata o oblikovanju cen izvajanja storitev  znaša:</w:t>
                  </w:r>
                </w:p>
                <w:p w14:paraId="68C6E70A"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Vrednost brez davka na dodano vrednost (DDV): ____________ EUR</w:t>
                  </w:r>
                </w:p>
                <w:p w14:paraId="319A4D77"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Davek na dodano vrednost (DDV): __________________ EUR</w:t>
                  </w:r>
                </w:p>
                <w:p w14:paraId="079A981D"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Pogodbena vrednost vključno z davkom na dodano vrednost (DDV): _________________ EUR</w:t>
                  </w:r>
                </w:p>
                <w:p w14:paraId="50CA47C2" w14:textId="77777777" w:rsidR="00FF3356" w:rsidRPr="00FF3356" w:rsidRDefault="00FF3356" w:rsidP="00FF3356">
                  <w:pPr>
                    <w:spacing w:before="225" w:after="225"/>
                    <w:jc w:val="both"/>
                    <w:rPr>
                      <w:rFonts w:ascii="Arial" w:hAnsi="Arial" w:cs="Arial"/>
                      <w:color w:val="000000" w:themeColor="text1"/>
                      <w:sz w:val="18"/>
                      <w:szCs w:val="18"/>
                    </w:rPr>
                  </w:pPr>
                </w:p>
                <w:p w14:paraId="7B2FB24B" w14:textId="77777777" w:rsidR="00FF3356" w:rsidRPr="00FF3356" w:rsidRDefault="00FF3356" w:rsidP="00EA6AB4">
                  <w:pPr>
                    <w:pStyle w:val="ListParagraph"/>
                    <w:numPr>
                      <w:ilvl w:val="0"/>
                      <w:numId w:val="42"/>
                    </w:num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za opremo zbirnega centra na (v primeru odkupa opreme zbirnega centra): </w:t>
                  </w:r>
                </w:p>
                <w:p w14:paraId="6FD7D8C3" w14:textId="77777777" w:rsidR="00FF3356" w:rsidRPr="00FF3356" w:rsidRDefault="00FF3356" w:rsidP="00FF3356">
                  <w:pPr>
                    <w:pStyle w:val="ListParagraph"/>
                    <w:spacing w:before="225" w:after="225"/>
                    <w:jc w:val="both"/>
                    <w:rPr>
                      <w:rFonts w:ascii="Arial" w:hAnsi="Arial" w:cs="Arial"/>
                      <w:color w:val="000000" w:themeColor="text1"/>
                      <w:sz w:val="18"/>
                      <w:szCs w:val="18"/>
                    </w:rPr>
                  </w:pPr>
                </w:p>
                <w:p w14:paraId="46A391DF" w14:textId="77777777" w:rsidR="00FF3356" w:rsidRPr="00FF3356" w:rsidRDefault="00FF3356" w:rsidP="00FF3356">
                  <w:pPr>
                    <w:spacing w:before="225" w:after="225"/>
                    <w:ind w:left="720"/>
                    <w:jc w:val="both"/>
                    <w:rPr>
                      <w:color w:val="000000" w:themeColor="text1"/>
                    </w:rPr>
                  </w:pPr>
                  <w:r w:rsidRPr="00FF3356">
                    <w:rPr>
                      <w:rFonts w:ascii="Arial" w:hAnsi="Arial" w:cs="Arial"/>
                      <w:color w:val="000000" w:themeColor="text1"/>
                      <w:sz w:val="18"/>
                      <w:szCs w:val="18"/>
                    </w:rPr>
                    <w:t>Skupaj vrednost brez davka na dodano vrednost (DDV): ____________ EUR</w:t>
                  </w:r>
                </w:p>
                <w:p w14:paraId="0C1FFA8C"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Skupaj davek na dodano vrednost (DDV): __________________ EUR </w:t>
                  </w:r>
                </w:p>
                <w:p w14:paraId="41DB7ADE" w14:textId="2F72ABBA"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Skupaj pogodbena vrednost vključno z davkom na dodano vrednost (DDV): ______________ EUR</w:t>
                  </w:r>
                </w:p>
                <w:p w14:paraId="1C055E5B" w14:textId="77777777" w:rsidR="00FF3356" w:rsidRPr="00FF3356" w:rsidRDefault="00FF3356" w:rsidP="00EA6AB4">
                  <w:pPr>
                    <w:pStyle w:val="ListParagraph"/>
                    <w:numPr>
                      <w:ilvl w:val="0"/>
                      <w:numId w:val="43"/>
                    </w:numPr>
                    <w:spacing w:before="225" w:after="225"/>
                    <w:jc w:val="both"/>
                    <w:rPr>
                      <w:rFonts w:ascii="Arial" w:hAnsi="Arial" w:cs="Arial"/>
                      <w:vanish/>
                      <w:color w:val="000000" w:themeColor="text1"/>
                      <w:sz w:val="18"/>
                      <w:szCs w:val="18"/>
                    </w:rPr>
                  </w:pPr>
                </w:p>
                <w:p w14:paraId="15019C62" w14:textId="77777777" w:rsidR="00FF3356" w:rsidRPr="00FF3356" w:rsidRDefault="00FF3356" w:rsidP="00FF3356">
                  <w:pPr>
                    <w:spacing w:before="225" w:after="225"/>
                    <w:ind w:left="360"/>
                    <w:jc w:val="both"/>
                    <w:rPr>
                      <w:rFonts w:ascii="Arial" w:hAnsi="Arial" w:cs="Arial"/>
                      <w:color w:val="000000" w:themeColor="text1"/>
                      <w:sz w:val="18"/>
                      <w:szCs w:val="18"/>
                    </w:rPr>
                  </w:pPr>
                </w:p>
                <w:p w14:paraId="79D90E7A" w14:textId="77777777" w:rsidR="00FF3356" w:rsidRPr="00FF3356" w:rsidRDefault="00FF3356" w:rsidP="00FF3356">
                  <w:pPr>
                    <w:spacing w:before="225" w:after="225"/>
                    <w:ind w:left="360"/>
                    <w:jc w:val="both"/>
                    <w:rPr>
                      <w:rFonts w:ascii="Arial" w:hAnsi="Arial" w:cs="Arial"/>
                      <w:color w:val="000000" w:themeColor="text1"/>
                      <w:sz w:val="18"/>
                      <w:szCs w:val="18"/>
                    </w:rPr>
                  </w:pPr>
                  <w:r w:rsidRPr="00FF3356">
                    <w:rPr>
                      <w:rFonts w:ascii="Arial" w:hAnsi="Arial" w:cs="Arial"/>
                      <w:color w:val="000000" w:themeColor="text1"/>
                      <w:sz w:val="18"/>
                      <w:szCs w:val="18"/>
                    </w:rPr>
                    <w:t xml:space="preserve">b./1) za najem opreme zbirnega centra za obdobje sklenitve pogodbe (60 mesecev): </w:t>
                  </w:r>
                </w:p>
                <w:p w14:paraId="170D44FA" w14:textId="77777777" w:rsidR="00FF3356" w:rsidRPr="00FF3356" w:rsidRDefault="00FF3356" w:rsidP="00FF3356">
                  <w:pPr>
                    <w:spacing w:before="225" w:after="225"/>
                    <w:ind w:left="720"/>
                    <w:jc w:val="both"/>
                    <w:rPr>
                      <w:color w:val="000000" w:themeColor="text1"/>
                    </w:rPr>
                  </w:pPr>
                  <w:r w:rsidRPr="00FF3356">
                    <w:rPr>
                      <w:rFonts w:ascii="Arial" w:hAnsi="Arial" w:cs="Arial"/>
                      <w:color w:val="000000" w:themeColor="text1"/>
                      <w:sz w:val="18"/>
                      <w:szCs w:val="18"/>
                    </w:rPr>
                    <w:t>Skupaj vrednost brez davka na dodano vrednost (DDV): ____________ EUR</w:t>
                  </w:r>
                </w:p>
                <w:p w14:paraId="731BD899"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Skupaj davek na dodano vrednost (DDV): __________________ EUR </w:t>
                  </w:r>
                </w:p>
                <w:p w14:paraId="0E51651D" w14:textId="357546D0"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Skupaj pogodbena vrednost vključno z davkom na dodano vrednost (DDV): ______________ EUR</w:t>
                  </w:r>
                </w:p>
                <w:p w14:paraId="63A0C301" w14:textId="77777777" w:rsidR="00FF3356" w:rsidRPr="00FF3356" w:rsidRDefault="00FF3356" w:rsidP="00FF3356">
                  <w:pPr>
                    <w:spacing w:before="225" w:after="225"/>
                    <w:ind w:left="176"/>
                    <w:jc w:val="both"/>
                    <w:rPr>
                      <w:rFonts w:ascii="Arial" w:hAnsi="Arial" w:cs="Arial"/>
                      <w:color w:val="000000" w:themeColor="text1"/>
                      <w:sz w:val="18"/>
                      <w:szCs w:val="18"/>
                    </w:rPr>
                  </w:pPr>
                  <w:r w:rsidRPr="00FF3356">
                    <w:rPr>
                      <w:rFonts w:ascii="Arial" w:hAnsi="Arial" w:cs="Arial"/>
                      <w:color w:val="000000" w:themeColor="text1"/>
                      <w:sz w:val="18"/>
                      <w:szCs w:val="18"/>
                    </w:rPr>
                    <w:t>Mesečna pavšalna vrednost najema iz ponudbene vrednosti za celotno trajanje pogodbe (60 mesecev), ki je skladna  s ponudbo izvajalca številka _______ z dne __.__.___, znaša:</w:t>
                  </w:r>
                </w:p>
                <w:p w14:paraId="2965E36B"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Vrednost brez davka na dodano vrednost (DDV): ____________ EUR</w:t>
                  </w:r>
                </w:p>
                <w:p w14:paraId="44D2427B"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Davek na dodano vrednost (DDV): __________________ EUR</w:t>
                  </w:r>
                </w:p>
                <w:p w14:paraId="514D54E1"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Pogodbena vrednost vključno z davkom na dodano vrednost (DDV): _________________ EUR</w:t>
                  </w:r>
                </w:p>
                <w:p w14:paraId="1EBE20AB" w14:textId="77777777" w:rsidR="00FF3356" w:rsidRPr="00FF3356" w:rsidRDefault="00FF3356" w:rsidP="00FF3356">
                  <w:pPr>
                    <w:spacing w:before="225" w:after="225"/>
                    <w:jc w:val="both"/>
                    <w:rPr>
                      <w:rFonts w:ascii="Arial" w:hAnsi="Arial" w:cs="Arial"/>
                      <w:color w:val="000000" w:themeColor="text1"/>
                      <w:sz w:val="18"/>
                      <w:szCs w:val="18"/>
                    </w:rPr>
                  </w:pPr>
                </w:p>
                <w:p w14:paraId="7EF80D4B" w14:textId="77777777" w:rsidR="00FF3356" w:rsidRPr="00FF3356" w:rsidRDefault="00FF3356" w:rsidP="00EA6AB4">
                  <w:pPr>
                    <w:pStyle w:val="ListParagraph"/>
                    <w:numPr>
                      <w:ilvl w:val="0"/>
                      <w:numId w:val="42"/>
                    </w:num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za posode za zbiranje odpadkov (v primeru odkupa posod): </w:t>
                  </w:r>
                </w:p>
                <w:p w14:paraId="0D22F9E6" w14:textId="77777777" w:rsidR="00FF3356" w:rsidRPr="00FF3356" w:rsidRDefault="00FF3356" w:rsidP="00FF3356">
                  <w:pPr>
                    <w:pStyle w:val="ListParagraph"/>
                    <w:spacing w:before="225" w:after="225"/>
                    <w:jc w:val="both"/>
                    <w:rPr>
                      <w:rFonts w:ascii="Arial" w:hAnsi="Arial" w:cs="Arial"/>
                      <w:color w:val="000000" w:themeColor="text1"/>
                      <w:sz w:val="18"/>
                      <w:szCs w:val="18"/>
                    </w:rPr>
                  </w:pPr>
                </w:p>
                <w:p w14:paraId="11D9A594" w14:textId="77777777" w:rsidR="00FF3356" w:rsidRPr="00FF3356" w:rsidRDefault="00FF3356" w:rsidP="00FF3356">
                  <w:pPr>
                    <w:spacing w:before="225" w:after="225"/>
                    <w:ind w:left="720"/>
                    <w:jc w:val="both"/>
                    <w:rPr>
                      <w:color w:val="000000" w:themeColor="text1"/>
                    </w:rPr>
                  </w:pPr>
                  <w:r w:rsidRPr="00FF3356">
                    <w:rPr>
                      <w:rFonts w:ascii="Arial" w:hAnsi="Arial" w:cs="Arial"/>
                      <w:color w:val="000000" w:themeColor="text1"/>
                      <w:sz w:val="18"/>
                      <w:szCs w:val="18"/>
                    </w:rPr>
                    <w:t>Skupaj vrednost brez davka na dodano vrednost (DDV): ____________ EUR</w:t>
                  </w:r>
                </w:p>
                <w:p w14:paraId="65B1DB02"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Skupaj davek na dodano vrednost (DDV): __________________ EUR </w:t>
                  </w:r>
                </w:p>
                <w:p w14:paraId="732BB710" w14:textId="18181F69"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Skupaj pogodbena vrednost vključno z davkom na dodano vrednost (DDV): ______________ EUR</w:t>
                  </w:r>
                </w:p>
                <w:p w14:paraId="6F1ACAC2" w14:textId="77777777" w:rsidR="00FF3356" w:rsidRPr="00FF3356" w:rsidRDefault="00FF3356" w:rsidP="00EA6AB4">
                  <w:pPr>
                    <w:pStyle w:val="ListParagraph"/>
                    <w:numPr>
                      <w:ilvl w:val="0"/>
                      <w:numId w:val="43"/>
                    </w:numPr>
                    <w:spacing w:before="225" w:after="225"/>
                    <w:jc w:val="both"/>
                    <w:rPr>
                      <w:rFonts w:ascii="Arial" w:hAnsi="Arial" w:cs="Arial"/>
                      <w:vanish/>
                      <w:color w:val="000000" w:themeColor="text1"/>
                      <w:sz w:val="18"/>
                      <w:szCs w:val="18"/>
                    </w:rPr>
                  </w:pPr>
                </w:p>
                <w:p w14:paraId="71E16EAF" w14:textId="77777777" w:rsidR="00FF3356" w:rsidRPr="00FF3356" w:rsidRDefault="00FF3356" w:rsidP="00FF3356">
                  <w:pPr>
                    <w:spacing w:before="225" w:after="225"/>
                    <w:ind w:left="360"/>
                    <w:jc w:val="both"/>
                    <w:rPr>
                      <w:rFonts w:ascii="Arial" w:hAnsi="Arial" w:cs="Arial"/>
                      <w:color w:val="000000" w:themeColor="text1"/>
                      <w:sz w:val="18"/>
                      <w:szCs w:val="18"/>
                    </w:rPr>
                  </w:pPr>
                </w:p>
                <w:p w14:paraId="7060134D" w14:textId="77777777" w:rsidR="00FF3356" w:rsidRPr="00FF3356" w:rsidRDefault="00FF3356" w:rsidP="00FF3356">
                  <w:pPr>
                    <w:spacing w:before="225" w:after="225"/>
                    <w:ind w:left="360"/>
                    <w:jc w:val="both"/>
                    <w:rPr>
                      <w:rFonts w:ascii="Arial" w:hAnsi="Arial" w:cs="Arial"/>
                      <w:color w:val="000000" w:themeColor="text1"/>
                      <w:sz w:val="18"/>
                      <w:szCs w:val="18"/>
                    </w:rPr>
                  </w:pPr>
                  <w:r w:rsidRPr="00FF3356">
                    <w:rPr>
                      <w:rFonts w:ascii="Arial" w:hAnsi="Arial" w:cs="Arial"/>
                      <w:color w:val="000000" w:themeColor="text1"/>
                      <w:sz w:val="18"/>
                      <w:szCs w:val="18"/>
                    </w:rPr>
                    <w:t xml:space="preserve">c./1) za najem posod za obdobje sklenitve pogodbe (60 mesecev): </w:t>
                  </w:r>
                </w:p>
                <w:p w14:paraId="30D1682F" w14:textId="77777777" w:rsidR="00FF3356" w:rsidRPr="00FF3356" w:rsidRDefault="00FF3356" w:rsidP="00FF3356">
                  <w:pPr>
                    <w:spacing w:before="225" w:after="225"/>
                    <w:ind w:left="720"/>
                    <w:jc w:val="both"/>
                    <w:rPr>
                      <w:color w:val="000000" w:themeColor="text1"/>
                    </w:rPr>
                  </w:pPr>
                  <w:r w:rsidRPr="00FF3356">
                    <w:rPr>
                      <w:rFonts w:ascii="Arial" w:hAnsi="Arial" w:cs="Arial"/>
                      <w:color w:val="000000" w:themeColor="text1"/>
                      <w:sz w:val="18"/>
                      <w:szCs w:val="18"/>
                    </w:rPr>
                    <w:t>Skupaj vrednost brez davka na dodano vrednost (DDV): ____________ EUR</w:t>
                  </w:r>
                </w:p>
                <w:p w14:paraId="6C96AC9C"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lastRenderedPageBreak/>
                    <w:t xml:space="preserve">              Skupaj davek na dodano vrednost (DDV): __________________ EUR </w:t>
                  </w:r>
                </w:p>
                <w:p w14:paraId="6B68DF32" w14:textId="38690166"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Skupaj pogodbena vrednost vključno z davkom na dodano vrednost (DDV): ______________ EUR</w:t>
                  </w:r>
                </w:p>
                <w:p w14:paraId="31476B30" w14:textId="77777777" w:rsidR="00FF3356" w:rsidRPr="00FF3356" w:rsidRDefault="00FF3356" w:rsidP="00FF3356">
                  <w:pPr>
                    <w:spacing w:before="225" w:after="225"/>
                    <w:ind w:left="176"/>
                    <w:jc w:val="both"/>
                    <w:rPr>
                      <w:rFonts w:ascii="Arial" w:hAnsi="Arial" w:cs="Arial"/>
                      <w:color w:val="000000" w:themeColor="text1"/>
                      <w:sz w:val="18"/>
                      <w:szCs w:val="18"/>
                    </w:rPr>
                  </w:pPr>
                  <w:r w:rsidRPr="00FF3356">
                    <w:rPr>
                      <w:rFonts w:ascii="Arial" w:hAnsi="Arial" w:cs="Arial"/>
                      <w:color w:val="000000" w:themeColor="text1"/>
                      <w:sz w:val="18"/>
                      <w:szCs w:val="18"/>
                    </w:rPr>
                    <w:t>Mesečna pavšalna vrednost najema posod iz ponudbene vrednosti za celotno trajanje pogodbe (60 mesecev), ki je skladna  s ponudbo izvajalca številka _______ z dne __.__.___, znaša:</w:t>
                  </w:r>
                </w:p>
                <w:p w14:paraId="1BE7EB2E"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Vrednost brez davka na dodano vrednost (DDV): ____________ EUR</w:t>
                  </w:r>
                </w:p>
                <w:p w14:paraId="2B35F5EA"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Davek na dodano vrednost (DDV): __________________ EUR</w:t>
                  </w:r>
                </w:p>
                <w:p w14:paraId="5027E04F"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Pogodbena vrednost vključno z davkom na dodano vrednost (DDV): _________________ EUR</w:t>
                  </w:r>
                </w:p>
                <w:p w14:paraId="24D5096C" w14:textId="77777777" w:rsidR="00FF3356" w:rsidRPr="00FF3356" w:rsidRDefault="00FF3356" w:rsidP="00FF3356">
                  <w:pPr>
                    <w:spacing w:before="225" w:after="225"/>
                    <w:jc w:val="both"/>
                    <w:rPr>
                      <w:rFonts w:ascii="Arial" w:hAnsi="Arial" w:cs="Arial"/>
                      <w:color w:val="000000" w:themeColor="text1"/>
                      <w:sz w:val="18"/>
                      <w:szCs w:val="18"/>
                    </w:rPr>
                  </w:pPr>
                </w:p>
                <w:p w14:paraId="1BD73C18" w14:textId="77777777" w:rsidR="00FF3356" w:rsidRPr="00FF3356" w:rsidRDefault="00FF3356" w:rsidP="00EA6AB4">
                  <w:pPr>
                    <w:pStyle w:val="ListParagraph"/>
                    <w:numPr>
                      <w:ilvl w:val="0"/>
                      <w:numId w:val="42"/>
                    </w:num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za vrečke (za obdobje sklenitve pogodbe): </w:t>
                  </w:r>
                </w:p>
                <w:p w14:paraId="2B291F9D" w14:textId="77777777" w:rsidR="00FF3356" w:rsidRPr="00FF3356" w:rsidRDefault="00FF3356" w:rsidP="00FF3356">
                  <w:pPr>
                    <w:spacing w:before="225" w:after="225"/>
                    <w:ind w:left="720"/>
                    <w:jc w:val="both"/>
                    <w:rPr>
                      <w:color w:val="000000" w:themeColor="text1"/>
                    </w:rPr>
                  </w:pPr>
                  <w:r w:rsidRPr="00FF3356">
                    <w:rPr>
                      <w:rFonts w:ascii="Arial" w:hAnsi="Arial" w:cs="Arial"/>
                      <w:color w:val="000000" w:themeColor="text1"/>
                      <w:sz w:val="18"/>
                      <w:szCs w:val="18"/>
                    </w:rPr>
                    <w:t>Skupaj vrednost brez davka na dodano vrednost (DDV): ____________ EUR</w:t>
                  </w:r>
                </w:p>
                <w:p w14:paraId="63AE9B08" w14:textId="77777777" w:rsidR="00FF3356" w:rsidRPr="00FF3356" w:rsidRDefault="00FF3356" w:rsidP="00FF3356">
                  <w:pPr>
                    <w:spacing w:before="225" w:after="225"/>
                    <w:jc w:val="both"/>
                    <w:rPr>
                      <w:color w:val="000000" w:themeColor="text1"/>
                    </w:rPr>
                  </w:pPr>
                  <w:r w:rsidRPr="00FF3356">
                    <w:rPr>
                      <w:rFonts w:ascii="Arial" w:hAnsi="Arial" w:cs="Arial"/>
                      <w:color w:val="000000" w:themeColor="text1"/>
                      <w:sz w:val="18"/>
                      <w:szCs w:val="18"/>
                    </w:rPr>
                    <w:t xml:space="preserve">              Skupaj davek na dodano vrednost (DDV): __________________ EUR </w:t>
                  </w:r>
                </w:p>
                <w:p w14:paraId="3C7E694F" w14:textId="6BF38081"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              Skupaj pogodbena vrednost vključno z davkom na dodano vrednost (DDV): ______________ EUR</w:t>
                  </w:r>
                </w:p>
                <w:p w14:paraId="589AC8A6"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Potni stroški in ostali povezani stroški (npr. materialni stroški) za opravljanje storitev po tej pogodbi so vključeni v pogodbeno ceno.</w:t>
                  </w:r>
                </w:p>
                <w:p w14:paraId="4510770C"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Gospodarska javna služba zbiranja določenih vrst komunalnih odpadkov in posledično storitve po tej pogodbi se financirajo skladno z Odlokom o zbiranju komunalnih odpadkov na območju Občine Gornja Radgona (Uradno glasilo Občine Gornja Radgona, lokalni časopis Prepih, št. 94/2015 s spremembami) in potrjenim Elaboratom za tekoče leto. Izvajalec bo mesečno za storitve zbiranja določenih vrst komunalnih odpadkov, naročniku izdajal račun v katerem bo zaračunana mesečna pavšalna vrednost storitev zbiranja določenih vrst komunalnih odpadkov izračunana iz skupne ponudbene vrednosti za celotno trajanje pogodbe (60 mesecev).</w:t>
                  </w:r>
                </w:p>
                <w:p w14:paraId="23B3F309"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Storitve po tej pogodbi se financira iz plačil za storitve, ki se zaračunavajo povzročiteljem v skladu z veljavno potrjeno ceno. </w:t>
                  </w:r>
                </w:p>
                <w:p w14:paraId="497F546B" w14:textId="77777777" w:rsidR="00FF3356" w:rsidRPr="00FF3356" w:rsidRDefault="00FF3356" w:rsidP="00FF3356">
                  <w:pPr>
                    <w:spacing w:before="225" w:after="225"/>
                    <w:jc w:val="both"/>
                    <w:rPr>
                      <w:rFonts w:ascii="Arial" w:hAnsi="Arial" w:cs="Arial"/>
                      <w:color w:val="000000" w:themeColor="text1"/>
                      <w:sz w:val="18"/>
                      <w:szCs w:val="18"/>
                    </w:rPr>
                  </w:pPr>
                  <w:r w:rsidRPr="00FF3356">
                    <w:rPr>
                      <w:rFonts w:ascii="Arial" w:hAnsi="Arial" w:cs="Arial"/>
                      <w:color w:val="000000" w:themeColor="text1"/>
                      <w:sz w:val="18"/>
                      <w:szCs w:val="18"/>
                    </w:rPr>
                    <w:t xml:space="preserve">Protokol obračuna in zaračunavanja pogodbeni stranki dorečeta najkasneje v roku enega meseca po podpisu pogodbe. </w:t>
                  </w:r>
                </w:p>
                <w:p w14:paraId="229C09DB" w14:textId="5C121C90" w:rsidR="00FF3356" w:rsidRPr="00730518" w:rsidRDefault="00FF3356" w:rsidP="00FF3356">
                  <w:pPr>
                    <w:spacing w:before="225" w:after="225"/>
                    <w:jc w:val="both"/>
                    <w:rPr>
                      <w:rFonts w:ascii="Arial" w:hAnsi="Arial" w:cs="Arial"/>
                      <w:sz w:val="18"/>
                      <w:szCs w:val="18"/>
                    </w:rPr>
                  </w:pPr>
                  <w:r w:rsidRPr="00FF3356">
                    <w:rPr>
                      <w:rFonts w:ascii="Arial" w:hAnsi="Arial" w:cs="Arial"/>
                      <w:color w:val="000000" w:themeColor="text1"/>
                      <w:sz w:val="18"/>
                      <w:szCs w:val="18"/>
                    </w:rPr>
                    <w:t xml:space="preserve">Pogodbeni stranki sta soglasni, da so ponudbene cene </w:t>
                  </w:r>
                  <w:r>
                    <w:rPr>
                      <w:rFonts w:ascii="Arial" w:hAnsi="Arial" w:cs="Arial"/>
                      <w:sz w:val="18"/>
                      <w:szCs w:val="18"/>
                    </w:rPr>
                    <w:t>fiksne za prvo leto izvajanja storitev oziroma do prve in vsake naslednje spremembe te pogodbe in Elaborata o oblikovanju cen izvajanja storitev. Razlogi za spremembo cene izvajanja storitev v tej pogodbi je  sprememba standarda ravnanja z odpadki v Občini Gornja Radgona in  zvišanje oziroma znižanje cen pogonskih goriv v razmerju do ponudbene cene, kjer se za vsako 10% zvišanje oziroma znižanje pogonskega goriva, se ponudbene cene zvišajo oziroma znižajo za 1%.</w:t>
                  </w:r>
                </w:p>
              </w:tc>
            </w:tr>
          </w:tbl>
          <w:p w14:paraId="27119F0F" w14:textId="1F8C9216" w:rsidR="00D14CCE" w:rsidRDefault="00D14CCE" w:rsidP="001E0326">
            <w:pPr>
              <w:spacing w:before="225" w:after="225"/>
              <w:jc w:val="both"/>
            </w:pPr>
          </w:p>
        </w:tc>
      </w:tr>
    </w:tbl>
    <w:p w14:paraId="79D3FEF8" w14:textId="47D7190C" w:rsidR="00D14CCE" w:rsidRDefault="00FF3356" w:rsidP="00D14CCE">
      <w:pPr>
        <w:spacing w:after="0" w:line="240" w:lineRule="auto"/>
        <w:jc w:val="center"/>
      </w:pPr>
      <w:r>
        <w:rPr>
          <w:rFonts w:ascii="Arial" w:hAnsi="Arial" w:cs="Arial"/>
          <w:b/>
          <w:bCs/>
          <w:color w:val="000000"/>
          <w:sz w:val="18"/>
          <w:szCs w:val="18"/>
        </w:rPr>
        <w:lastRenderedPageBreak/>
        <w:t>6</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4BC35E11" w14:textId="77777777" w:rsidTr="001E0326">
        <w:tc>
          <w:tcPr>
            <w:tcW w:w="0" w:type="auto"/>
            <w:tcMar>
              <w:top w:w="0" w:type="auto"/>
              <w:bottom w:w="0" w:type="auto"/>
            </w:tcMar>
          </w:tcPr>
          <w:p w14:paraId="27550E4A" w14:textId="77777777" w:rsidR="00FF3356" w:rsidRDefault="00FF3356" w:rsidP="00FF3356">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051201DB" w14:textId="77777777" w:rsidR="00FF3356" w:rsidRDefault="00FF3356" w:rsidP="00FF3356">
            <w:pPr>
              <w:spacing w:before="225" w:after="225"/>
              <w:jc w:val="both"/>
            </w:pPr>
            <w:r>
              <w:rPr>
                <w:rFonts w:ascii="Arial" w:hAnsi="Arial" w:cs="Arial"/>
                <w:color w:val="000000"/>
                <w:sz w:val="18"/>
                <w:szCs w:val="18"/>
              </w:rPr>
              <w:t>V kolikor naročnik računa ne zavrne v roku 8 delovnih dni od prejema, se račun šteje za potrjenega.</w:t>
            </w:r>
          </w:p>
          <w:p w14:paraId="1EDDE14A" w14:textId="77777777" w:rsidR="00FF3356" w:rsidRDefault="00FF3356" w:rsidP="00FF3356">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583C904" w14:textId="77777777" w:rsidR="00D14CCE" w:rsidRDefault="00D14CCE" w:rsidP="001E032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7BD600E" w14:textId="77777777" w:rsidR="00D14CCE" w:rsidRDefault="00D14CCE" w:rsidP="00D14CCE">
      <w:pPr>
        <w:spacing w:after="0" w:line="240" w:lineRule="auto"/>
        <w:jc w:val="center"/>
        <w:rPr>
          <w:rFonts w:ascii="Arial" w:hAnsi="Arial" w:cs="Arial"/>
          <w:b/>
          <w:bCs/>
          <w:color w:val="000000"/>
          <w:sz w:val="18"/>
          <w:szCs w:val="18"/>
        </w:rPr>
      </w:pPr>
    </w:p>
    <w:p w14:paraId="20FC942F" w14:textId="5E5ACA5C" w:rsidR="00D14CCE" w:rsidRDefault="00FF3356" w:rsidP="00D14CCE">
      <w:pPr>
        <w:spacing w:after="0" w:line="240" w:lineRule="auto"/>
        <w:jc w:val="center"/>
      </w:pPr>
      <w:r>
        <w:rPr>
          <w:rFonts w:ascii="Arial" w:hAnsi="Arial" w:cs="Arial"/>
          <w:b/>
          <w:bCs/>
          <w:color w:val="000000"/>
          <w:sz w:val="18"/>
          <w:szCs w:val="18"/>
        </w:rPr>
        <w:t>7</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47493DC8" w14:textId="77777777" w:rsidTr="001E0326">
        <w:tc>
          <w:tcPr>
            <w:tcW w:w="0" w:type="auto"/>
            <w:tcMar>
              <w:top w:w="0" w:type="auto"/>
              <w:bottom w:w="0" w:type="auto"/>
            </w:tcMar>
          </w:tcPr>
          <w:p w14:paraId="14CD9908" w14:textId="4FF0E0D6" w:rsidR="00D14CCE" w:rsidRDefault="00D14CCE" w:rsidP="001E0326">
            <w:pPr>
              <w:spacing w:before="225" w:after="225"/>
              <w:jc w:val="both"/>
            </w:pPr>
            <w:r>
              <w:rPr>
                <w:rFonts w:ascii="Arial" w:hAnsi="Arial" w:cs="Arial"/>
                <w:color w:val="000000"/>
                <w:sz w:val="18"/>
                <w:szCs w:val="18"/>
              </w:rPr>
              <w:t xml:space="preserve">Naročnik se zaveže plačati račun </w:t>
            </w:r>
            <w:r w:rsidR="00FF3356">
              <w:rPr>
                <w:rFonts w:ascii="Arial" w:hAnsi="Arial" w:cs="Arial"/>
                <w:color w:val="000000"/>
                <w:sz w:val="18"/>
                <w:szCs w:val="18"/>
              </w:rPr>
              <w:t xml:space="preserve">v roku 30 dni </w:t>
            </w:r>
            <w:r>
              <w:rPr>
                <w:rFonts w:ascii="Arial" w:hAnsi="Arial" w:cs="Arial"/>
                <w:color w:val="000000"/>
                <w:sz w:val="18"/>
                <w:szCs w:val="18"/>
              </w:rPr>
              <w:t>od prejema računa na poslovni račun izvajalca. Za zamudo pri plačilu storitev je izvajalec upravičen do zaračunavanja zakonitih zamudnih obresti.</w:t>
            </w:r>
          </w:p>
          <w:p w14:paraId="2E748619" w14:textId="77777777" w:rsidR="00D14CCE" w:rsidRDefault="00D14CCE" w:rsidP="001E032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5FD3ED2F" w14:textId="32921CF8" w:rsidR="00D14CCE" w:rsidRDefault="00D14CCE" w:rsidP="00D14CCE">
      <w:pPr>
        <w:spacing w:before="225" w:after="225" w:line="240" w:lineRule="auto"/>
        <w:jc w:val="both"/>
      </w:pPr>
      <w:r>
        <w:rPr>
          <w:rFonts w:ascii="Arial" w:hAnsi="Arial" w:cs="Arial"/>
          <w:b/>
          <w:bCs/>
          <w:color w:val="000000"/>
          <w:sz w:val="18"/>
          <w:szCs w:val="18"/>
        </w:rPr>
        <w:t xml:space="preserve">IV. </w:t>
      </w:r>
      <w:r w:rsidR="00FF3356">
        <w:rPr>
          <w:rFonts w:ascii="Arial" w:hAnsi="Arial" w:cs="Arial"/>
          <w:b/>
          <w:bCs/>
          <w:color w:val="000000"/>
          <w:sz w:val="18"/>
          <w:szCs w:val="18"/>
        </w:rPr>
        <w:t>ČAS TRAJANJA POGODBE</w:t>
      </w:r>
    </w:p>
    <w:p w14:paraId="603F0182" w14:textId="03E40788" w:rsidR="00D14CCE" w:rsidRDefault="00FF3356" w:rsidP="00D14CCE">
      <w:pPr>
        <w:spacing w:after="0" w:line="240" w:lineRule="auto"/>
        <w:jc w:val="center"/>
      </w:pPr>
      <w:r>
        <w:rPr>
          <w:rFonts w:ascii="Arial" w:hAnsi="Arial" w:cs="Arial"/>
          <w:b/>
          <w:bCs/>
          <w:color w:val="000000"/>
          <w:sz w:val="18"/>
          <w:szCs w:val="18"/>
        </w:rPr>
        <w:t>8</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A0A4BCA" w14:textId="77777777" w:rsidTr="001E0326">
        <w:tc>
          <w:tcPr>
            <w:tcW w:w="0" w:type="auto"/>
            <w:tcMar>
              <w:top w:w="0" w:type="auto"/>
              <w:bottom w:w="0" w:type="auto"/>
            </w:tcMar>
          </w:tcPr>
          <w:p w14:paraId="333338FC" w14:textId="77777777" w:rsidR="00FF3356" w:rsidRPr="00730518" w:rsidRDefault="00FF3356" w:rsidP="00FF3356">
            <w:pPr>
              <w:spacing w:before="225" w:after="225"/>
              <w:jc w:val="both"/>
              <w:rPr>
                <w:rFonts w:ascii="Arial" w:hAnsi="Arial" w:cs="Arial"/>
                <w:color w:val="000000"/>
                <w:sz w:val="18"/>
                <w:szCs w:val="18"/>
              </w:rPr>
            </w:pPr>
            <w:r w:rsidRPr="00730518">
              <w:rPr>
                <w:rFonts w:ascii="Arial" w:hAnsi="Arial" w:cs="Arial"/>
                <w:color w:val="000000"/>
                <w:sz w:val="18"/>
                <w:szCs w:val="18"/>
              </w:rPr>
              <w:t xml:space="preserve">Pogodbeno razmerje nastane, ko pogodbo podpišejo zakoniti zastopniki </w:t>
            </w:r>
            <w:r>
              <w:rPr>
                <w:rFonts w:ascii="Arial" w:hAnsi="Arial" w:cs="Arial"/>
                <w:color w:val="000000"/>
                <w:sz w:val="18"/>
                <w:szCs w:val="18"/>
              </w:rPr>
              <w:t>obeh</w:t>
            </w:r>
            <w:r w:rsidRPr="00730518">
              <w:rPr>
                <w:rFonts w:ascii="Arial" w:hAnsi="Arial" w:cs="Arial"/>
                <w:color w:val="000000"/>
                <w:sz w:val="18"/>
                <w:szCs w:val="18"/>
              </w:rPr>
              <w:t xml:space="preserve"> pogodbenih strank. </w:t>
            </w:r>
          </w:p>
          <w:p w14:paraId="4F1DE247" w14:textId="77777777" w:rsidR="00FF3356" w:rsidRPr="00FF3356" w:rsidRDefault="00FF3356" w:rsidP="00FF3356">
            <w:pPr>
              <w:spacing w:before="225" w:after="225"/>
              <w:jc w:val="both"/>
              <w:rPr>
                <w:rFonts w:ascii="Arial" w:hAnsi="Arial" w:cs="Arial"/>
                <w:color w:val="000000" w:themeColor="text1"/>
                <w:sz w:val="18"/>
                <w:szCs w:val="18"/>
              </w:rPr>
            </w:pPr>
            <w:r w:rsidRPr="00730518">
              <w:rPr>
                <w:rFonts w:ascii="Arial" w:hAnsi="Arial" w:cs="Arial"/>
                <w:color w:val="000000"/>
                <w:sz w:val="18"/>
                <w:szCs w:val="18"/>
              </w:rPr>
              <w:t xml:space="preserve">Izvajalec je dolžan pričeti z </w:t>
            </w:r>
            <w:r>
              <w:rPr>
                <w:rFonts w:ascii="Arial" w:hAnsi="Arial" w:cs="Arial"/>
                <w:color w:val="000000"/>
                <w:sz w:val="18"/>
                <w:szCs w:val="18"/>
              </w:rPr>
              <w:t>izvajanjem</w:t>
            </w:r>
            <w:r w:rsidRPr="00730518">
              <w:rPr>
                <w:rFonts w:ascii="Arial" w:hAnsi="Arial" w:cs="Arial"/>
                <w:color w:val="000000"/>
                <w:sz w:val="18"/>
                <w:szCs w:val="18"/>
              </w:rPr>
              <w:t xml:space="preserve"> storitev po tej pogodbi naslednji dan po podpisu pogodbe oz. najkasneje s </w:t>
            </w:r>
            <w:r>
              <w:rPr>
                <w:rFonts w:ascii="Arial" w:hAnsi="Arial" w:cs="Arial"/>
                <w:color w:val="000000"/>
                <w:sz w:val="18"/>
                <w:szCs w:val="18"/>
              </w:rPr>
              <w:t>z dnem __.__.____</w:t>
            </w:r>
            <w:r w:rsidRPr="00730518">
              <w:rPr>
                <w:rFonts w:ascii="Arial" w:hAnsi="Arial" w:cs="Arial"/>
                <w:color w:val="000000"/>
                <w:sz w:val="18"/>
                <w:szCs w:val="18"/>
              </w:rPr>
              <w:t>.</w:t>
            </w:r>
          </w:p>
          <w:p w14:paraId="3AA3D40A" w14:textId="487EA99D" w:rsidR="00D14CCE" w:rsidRDefault="00FF3356" w:rsidP="00FF3356">
            <w:pPr>
              <w:spacing w:before="225" w:after="225"/>
              <w:jc w:val="both"/>
            </w:pPr>
            <w:r w:rsidRPr="00FF3356">
              <w:rPr>
                <w:rFonts w:ascii="Arial" w:hAnsi="Arial" w:cs="Arial"/>
                <w:color w:val="000000" w:themeColor="text1"/>
                <w:sz w:val="18"/>
                <w:szCs w:val="18"/>
              </w:rPr>
              <w:t xml:space="preserve">Storitve po tej pogodbi izvajalec opravlja 60 mesecev od njenega podpisa, do vključno __.__.____ oz. do prevzema izvajanja storitev s strani novega izvajalca.  </w:t>
            </w:r>
          </w:p>
        </w:tc>
      </w:tr>
    </w:tbl>
    <w:p w14:paraId="380A5B27" w14:textId="77777777" w:rsidR="00D14CCE" w:rsidRDefault="00D14CCE" w:rsidP="00D14CCE">
      <w:pPr>
        <w:spacing w:before="225" w:after="225" w:line="240" w:lineRule="auto"/>
        <w:jc w:val="both"/>
      </w:pPr>
      <w:r>
        <w:rPr>
          <w:rFonts w:ascii="Arial" w:hAnsi="Arial" w:cs="Arial"/>
          <w:b/>
          <w:bCs/>
          <w:color w:val="000000"/>
          <w:sz w:val="18"/>
          <w:szCs w:val="18"/>
        </w:rPr>
        <w:t>V. PODIZVAJALCI</w:t>
      </w:r>
    </w:p>
    <w:p w14:paraId="0057A7AF" w14:textId="7C179F14" w:rsidR="00D14CCE" w:rsidRDefault="00D255E7" w:rsidP="00D14CCE">
      <w:pPr>
        <w:spacing w:after="0" w:line="240" w:lineRule="auto"/>
        <w:jc w:val="center"/>
      </w:pPr>
      <w:r>
        <w:rPr>
          <w:rFonts w:ascii="Arial" w:hAnsi="Arial" w:cs="Arial"/>
          <w:b/>
          <w:bCs/>
          <w:color w:val="000000"/>
          <w:sz w:val="18"/>
          <w:szCs w:val="18"/>
        </w:rPr>
        <w:t>9</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D14CCE" w14:paraId="69CCEB9E" w14:textId="77777777" w:rsidTr="001E0326">
        <w:tc>
          <w:tcPr>
            <w:tcW w:w="0" w:type="auto"/>
            <w:tcMar>
              <w:top w:w="0" w:type="auto"/>
              <w:bottom w:w="0" w:type="auto"/>
            </w:tcMar>
          </w:tcPr>
          <w:p w14:paraId="3DC8A71C" w14:textId="77777777" w:rsidR="00D14CCE" w:rsidRDefault="00D14CCE" w:rsidP="001E0326">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14CCE" w14:paraId="49AC3BC7"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BFC267" w14:textId="77777777" w:rsidR="00D14CCE" w:rsidRDefault="00D14CCE" w:rsidP="001E032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91BA7E" w14:textId="77777777" w:rsidR="00D14CCE" w:rsidRDefault="00D14CCE" w:rsidP="001E0326"/>
              </w:tc>
            </w:tr>
            <w:tr w:rsidR="00D14CCE" w14:paraId="29D47CED"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7E307C" w14:textId="77777777" w:rsidR="00D14CCE" w:rsidRDefault="00D14CCE"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716F42A" w14:textId="77777777" w:rsidR="00D14CCE" w:rsidRDefault="00D14CCE" w:rsidP="001E0326">
                  <w:pPr>
                    <w:spacing w:before="135" w:after="135"/>
                    <w:jc w:val="both"/>
                    <w:textAlignment w:val="center"/>
                  </w:pPr>
                  <w:r>
                    <w:rPr>
                      <w:rFonts w:ascii="Arial" w:hAnsi="Arial" w:cs="Arial"/>
                      <w:color w:val="000000"/>
                      <w:position w:val="-2"/>
                      <w:sz w:val="18"/>
                      <w:szCs w:val="18"/>
                    </w:rPr>
                    <w:t>Opis del, ki jih bo izvedel podizvajalec:</w:t>
                  </w:r>
                </w:p>
                <w:p w14:paraId="26A1D77C" w14:textId="77777777" w:rsidR="00D14CCE" w:rsidRDefault="00D14CCE"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14CCE" w14:paraId="429411F5"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C95182" w14:textId="77777777" w:rsidR="00D14CCE" w:rsidRDefault="00D14CCE" w:rsidP="001E032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48D805" w14:textId="77777777" w:rsidR="00D14CCE" w:rsidRDefault="00D14CCE" w:rsidP="001E0326"/>
              </w:tc>
            </w:tr>
            <w:tr w:rsidR="00D14CCE" w14:paraId="71D4AE54"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81AB30" w14:textId="77777777" w:rsidR="00D14CCE" w:rsidRDefault="00D14CCE"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911958" w14:textId="77777777" w:rsidR="00D14CCE" w:rsidRDefault="00D14CCE" w:rsidP="001E0326">
                  <w:pPr>
                    <w:spacing w:before="135" w:after="135"/>
                    <w:jc w:val="both"/>
                    <w:textAlignment w:val="center"/>
                  </w:pPr>
                  <w:r>
                    <w:rPr>
                      <w:rFonts w:ascii="Arial" w:hAnsi="Arial" w:cs="Arial"/>
                      <w:color w:val="000000"/>
                      <w:position w:val="-2"/>
                      <w:sz w:val="18"/>
                      <w:szCs w:val="18"/>
                    </w:rPr>
                    <w:t>Opis del, ki jih bo izvedel podizvajalec:</w:t>
                  </w:r>
                </w:p>
                <w:p w14:paraId="4B8614B1" w14:textId="77777777" w:rsidR="00D14CCE" w:rsidRDefault="00D14CCE"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730B92A" w14:textId="77777777" w:rsidR="00D14CCE" w:rsidRDefault="00D14CCE" w:rsidP="001E0326">
            <w:pPr>
              <w:spacing w:before="225" w:after="225"/>
              <w:jc w:val="both"/>
            </w:pPr>
            <w:r>
              <w:rPr>
                <w:rFonts w:ascii="Arial" w:hAnsi="Arial" w:cs="Arial"/>
                <w:i/>
                <w:iCs/>
                <w:color w:val="000000"/>
                <w:sz w:val="18"/>
                <w:szCs w:val="18"/>
              </w:rPr>
              <w:t>Opomba:</w:t>
            </w:r>
          </w:p>
          <w:p w14:paraId="733C426B" w14:textId="77777777" w:rsidR="00D14CCE" w:rsidRDefault="00D14CCE" w:rsidP="001E0326">
            <w:pPr>
              <w:spacing w:before="225" w:after="225"/>
              <w:jc w:val="both"/>
            </w:pPr>
            <w:r>
              <w:rPr>
                <w:rFonts w:ascii="Arial" w:hAnsi="Arial" w:cs="Arial"/>
                <w:i/>
                <w:iCs/>
                <w:color w:val="000000"/>
                <w:sz w:val="18"/>
                <w:szCs w:val="18"/>
              </w:rPr>
              <w:t>V KOLIKOR PONUDNIK NE NASTOPA S PODIZVAJALCI SE RAZDELEK IZBRIŠE</w:t>
            </w:r>
          </w:p>
        </w:tc>
      </w:tr>
    </w:tbl>
    <w:p w14:paraId="75780A33" w14:textId="4CD488A7" w:rsidR="00D14CCE" w:rsidRDefault="00D14CCE" w:rsidP="00D14CCE">
      <w:pPr>
        <w:spacing w:after="0" w:line="240" w:lineRule="auto"/>
        <w:jc w:val="center"/>
      </w:pPr>
      <w:r>
        <w:rPr>
          <w:rFonts w:ascii="Arial" w:hAnsi="Arial" w:cs="Arial"/>
          <w:b/>
          <w:bCs/>
          <w:color w:val="000000"/>
          <w:sz w:val="18"/>
          <w:szCs w:val="18"/>
        </w:rPr>
        <w:t>1</w:t>
      </w:r>
      <w:r w:rsidR="00D255E7">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59306292" w14:textId="77777777" w:rsidTr="001E0326">
        <w:tc>
          <w:tcPr>
            <w:tcW w:w="0" w:type="auto"/>
            <w:tcMar>
              <w:top w:w="0" w:type="auto"/>
              <w:bottom w:w="0" w:type="auto"/>
            </w:tcMar>
          </w:tcPr>
          <w:p w14:paraId="192C45C2" w14:textId="77777777" w:rsidR="00D14CCE" w:rsidRDefault="00D14CCE" w:rsidP="001E032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7CE770" w14:textId="77777777" w:rsidR="00D14CCE" w:rsidRDefault="00D14CCE" w:rsidP="001E032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14CCE" w14:paraId="1D750D15" w14:textId="77777777" w:rsidTr="001E0326">
              <w:tc>
                <w:tcPr>
                  <w:tcW w:w="0" w:type="auto"/>
                  <w:tcMar>
                    <w:top w:w="0" w:type="auto"/>
                    <w:bottom w:w="0" w:type="auto"/>
                  </w:tcMar>
                </w:tcPr>
                <w:p w14:paraId="1CC783DD" w14:textId="77777777" w:rsidR="00D14CCE" w:rsidRDefault="00D14CCE" w:rsidP="00EA6AB4">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D1A7666" w14:textId="77777777" w:rsidR="00D14CCE" w:rsidRDefault="00D14CCE" w:rsidP="00EA6AB4">
                  <w:pPr>
                    <w:numPr>
                      <w:ilvl w:val="0"/>
                      <w:numId w:val="22"/>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6B3CFAF9" w14:textId="77777777" w:rsidR="00D14CCE" w:rsidRDefault="00D14CCE" w:rsidP="00EA6AB4">
                  <w:pPr>
                    <w:numPr>
                      <w:ilvl w:val="0"/>
                      <w:numId w:val="2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E83A463" w14:textId="77777777" w:rsidR="00D14CCE" w:rsidRDefault="00D14CCE" w:rsidP="001E0326"/>
          <w:p w14:paraId="0B4647EE" w14:textId="77777777" w:rsidR="00D14CCE" w:rsidRDefault="00D14CCE" w:rsidP="001E032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2422066" w14:textId="77777777" w:rsidR="00D14CCE" w:rsidRDefault="00D14CCE" w:rsidP="001E0326">
            <w:pPr>
              <w:spacing w:before="225" w:after="225"/>
              <w:jc w:val="both"/>
            </w:pPr>
            <w:r>
              <w:rPr>
                <w:rFonts w:ascii="Arial" w:hAnsi="Arial" w:cs="Arial"/>
                <w:color w:val="000000"/>
                <w:sz w:val="18"/>
                <w:szCs w:val="18"/>
              </w:rPr>
              <w:t>Plačila podizvajalcem se izvedejo v rokih in na enak način kot velja za plačila izvajalcu.</w:t>
            </w:r>
          </w:p>
          <w:p w14:paraId="5DE19F9A" w14:textId="77777777" w:rsidR="00D14CCE" w:rsidRDefault="00D14CCE" w:rsidP="001E032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B4B9C7" w14:textId="77777777" w:rsidR="00D14CCE" w:rsidRDefault="00D14CCE" w:rsidP="001E032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747D12C" w14:textId="77777777" w:rsidR="00D14CCE" w:rsidRPr="00580663"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0424FDC" w14:textId="77777777" w:rsidR="00D14CCE" w:rsidRDefault="00D14CCE" w:rsidP="00D14CCE">
      <w:pPr>
        <w:spacing w:before="225" w:after="225" w:line="240" w:lineRule="auto"/>
        <w:jc w:val="both"/>
      </w:pPr>
      <w:r>
        <w:rPr>
          <w:rFonts w:ascii="Arial" w:hAnsi="Arial" w:cs="Arial"/>
          <w:b/>
          <w:bCs/>
          <w:color w:val="000000"/>
          <w:sz w:val="18"/>
          <w:szCs w:val="18"/>
        </w:rPr>
        <w:lastRenderedPageBreak/>
        <w:t>VI. OBVEZNOSTI NAROČNIKA</w:t>
      </w:r>
    </w:p>
    <w:p w14:paraId="7AFE7612" w14:textId="4A2D179D" w:rsidR="00D14CCE" w:rsidRDefault="00D14CCE" w:rsidP="00D14CCE">
      <w:pPr>
        <w:spacing w:after="0" w:line="240" w:lineRule="auto"/>
        <w:jc w:val="center"/>
      </w:pPr>
      <w:r>
        <w:rPr>
          <w:rFonts w:ascii="Arial" w:hAnsi="Arial" w:cs="Arial"/>
          <w:b/>
          <w:bCs/>
          <w:color w:val="000000"/>
          <w:sz w:val="18"/>
          <w:szCs w:val="18"/>
        </w:rPr>
        <w:t>1</w:t>
      </w:r>
      <w:r w:rsidR="00D255E7">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7C537846" w14:textId="77777777" w:rsidTr="001E0326">
        <w:tc>
          <w:tcPr>
            <w:tcW w:w="0" w:type="auto"/>
            <w:tcMar>
              <w:top w:w="0" w:type="auto"/>
              <w:bottom w:w="0" w:type="auto"/>
            </w:tcMar>
          </w:tcPr>
          <w:p w14:paraId="4E64346D" w14:textId="77777777" w:rsidR="00D255E7" w:rsidRDefault="00D255E7" w:rsidP="00D255E7">
            <w:pPr>
              <w:spacing w:before="225" w:after="225"/>
              <w:jc w:val="both"/>
            </w:pPr>
            <w:r>
              <w:rPr>
                <w:rFonts w:ascii="Arial" w:hAnsi="Arial" w:cs="Arial"/>
                <w:color w:val="000000"/>
                <w:sz w:val="18"/>
                <w:szCs w:val="18"/>
              </w:rPr>
              <w:t>Naročnik se zavezuje poravnati pogodbeno ceno (mesečni pavšal) za pravilno izvedbo storitev na podlagi te pogodbe.</w:t>
            </w:r>
          </w:p>
          <w:p w14:paraId="753C262A" w14:textId="77777777" w:rsidR="00D255E7" w:rsidRDefault="00D255E7" w:rsidP="00D255E7">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F912108" w14:textId="77777777" w:rsidR="00D255E7" w:rsidRDefault="00D255E7" w:rsidP="00D255E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CD1165A" w14:textId="1DACE87B" w:rsidR="00D14CCE" w:rsidRPr="00FD512F" w:rsidRDefault="00D255E7" w:rsidP="00D255E7">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939FFC1" w14:textId="77777777" w:rsidR="00D14CCE" w:rsidRDefault="00D14CCE" w:rsidP="00D14CCE">
      <w:pPr>
        <w:spacing w:before="225" w:after="225" w:line="240" w:lineRule="auto"/>
        <w:jc w:val="both"/>
      </w:pPr>
      <w:r>
        <w:rPr>
          <w:rFonts w:ascii="Arial" w:hAnsi="Arial" w:cs="Arial"/>
          <w:b/>
          <w:bCs/>
          <w:color w:val="000000"/>
          <w:sz w:val="18"/>
          <w:szCs w:val="18"/>
        </w:rPr>
        <w:t>VII. OBVEZNOSTI IZVAJALCA</w:t>
      </w:r>
    </w:p>
    <w:p w14:paraId="31155F5D" w14:textId="79EF94CB" w:rsidR="00D14CCE" w:rsidRDefault="00D14CCE" w:rsidP="00D14CCE">
      <w:pPr>
        <w:spacing w:after="0" w:line="240" w:lineRule="auto"/>
        <w:jc w:val="center"/>
      </w:pPr>
      <w:r>
        <w:rPr>
          <w:rFonts w:ascii="Arial" w:hAnsi="Arial" w:cs="Arial"/>
          <w:b/>
          <w:bCs/>
          <w:color w:val="000000"/>
          <w:sz w:val="18"/>
          <w:szCs w:val="18"/>
        </w:rPr>
        <w:t>1</w:t>
      </w:r>
      <w:r w:rsidR="00D255E7">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4A663BE3" w14:textId="77777777" w:rsidTr="001E0326">
        <w:tc>
          <w:tcPr>
            <w:tcW w:w="0" w:type="auto"/>
            <w:tcMar>
              <w:top w:w="0" w:type="auto"/>
              <w:bottom w:w="0" w:type="auto"/>
            </w:tcMar>
          </w:tcPr>
          <w:p w14:paraId="59988246" w14:textId="77777777" w:rsidR="00D255E7" w:rsidRPr="00BA4502" w:rsidRDefault="00D255E7" w:rsidP="00D255E7">
            <w:pPr>
              <w:spacing w:before="225" w:after="225"/>
              <w:jc w:val="both"/>
            </w:pPr>
            <w:r w:rsidRPr="00BA4502">
              <w:rPr>
                <w:rFonts w:ascii="Arial" w:hAnsi="Arial" w:cs="Arial"/>
                <w:color w:val="000000"/>
                <w:sz w:val="18"/>
                <w:szCs w:val="18"/>
              </w:rPr>
              <w:t>Izvajalec se obvezuje, da bo:</w:t>
            </w:r>
          </w:p>
          <w:tbl>
            <w:tblPr>
              <w:tblW w:w="0" w:type="auto"/>
              <w:tblLook w:val="00A0" w:firstRow="1" w:lastRow="0" w:firstColumn="1" w:lastColumn="0" w:noHBand="0" w:noVBand="0"/>
            </w:tblPr>
            <w:tblGrid>
              <w:gridCol w:w="8746"/>
            </w:tblGrid>
            <w:tr w:rsidR="00D255E7" w:rsidRPr="00BA4502" w14:paraId="26E67D9E" w14:textId="77777777" w:rsidTr="00D83323">
              <w:tc>
                <w:tcPr>
                  <w:tcW w:w="0" w:type="auto"/>
                  <w:tcMar>
                    <w:top w:w="0" w:type="auto"/>
                    <w:bottom w:w="0" w:type="auto"/>
                  </w:tcMar>
                </w:tcPr>
                <w:p w14:paraId="4ACA9CE2"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Pr>
                      <w:rFonts w:ascii="Arial" w:hAnsi="Arial" w:cs="Arial"/>
                      <w:color w:val="000000"/>
                      <w:sz w:val="18"/>
                      <w:szCs w:val="18"/>
                    </w:rPr>
                    <w:t>vse</w:t>
                  </w:r>
                  <w:r w:rsidRPr="00BA4502">
                    <w:rPr>
                      <w:rFonts w:ascii="Arial" w:hAnsi="Arial" w:cs="Arial"/>
                      <w:color w:val="000000"/>
                      <w:sz w:val="18"/>
                      <w:szCs w:val="18"/>
                    </w:rPr>
                    <w:t xml:space="preserve"> storitve po tej pogodbi opravil vestno in po pravilih stroke ob upoštevanju določil pogodbe in sestavnih delov te pogodbe, veljavnih predpisov, pri čemer mora skrbeti, da bo storitev opravljena ekonomično v okviru določil te pogodbe in morebitnih dodatnih dogo</w:t>
                  </w:r>
                  <w:r>
                    <w:rPr>
                      <w:rFonts w:ascii="Arial" w:hAnsi="Arial" w:cs="Arial"/>
                      <w:color w:val="000000"/>
                      <w:sz w:val="18"/>
                      <w:szCs w:val="18"/>
                    </w:rPr>
                    <w:t xml:space="preserve">vorov med pogodbenima </w:t>
                  </w:r>
                  <w:r>
                    <w:rPr>
                      <w:rFonts w:ascii="Arial" w:hAnsi="Arial" w:cs="Arial"/>
                      <w:color w:val="000000"/>
                      <w:sz w:val="18"/>
                      <w:szCs w:val="18"/>
                    </w:rPr>
                    <w:lastRenderedPageBreak/>
                    <w:t>strankama, ter v okviru vsakokratnih potrjenih cen in osnov, ki so bile podlaga v potrjenem elaboratu;</w:t>
                  </w:r>
                </w:p>
                <w:p w14:paraId="59F161B1"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storitve izvedel v pogodbeno določenih rokih;</w:t>
                  </w:r>
                </w:p>
                <w:p w14:paraId="1C3DAA1B"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naročniku po predhodnem pozivu posredoval dodatne informacije o poteku izvajanja storitve;</w:t>
                  </w:r>
                </w:p>
                <w:p w14:paraId="04B38961"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pravočasno opozoril naročnika na morebitne ovire pri izvajanju storitev;</w:t>
                  </w:r>
                </w:p>
                <w:p w14:paraId="76AA1139"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ščitil interese naročnika;</w:t>
                  </w:r>
                </w:p>
                <w:p w14:paraId="7563A061" w14:textId="77777777" w:rsidR="00D255E7" w:rsidRPr="00AB168F"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pod enakimi pogoji nudil svoje storitve tako povzročiteljem, ki sodijo v skupino gospodinjstev, kot povzročiteljem, ki sodijo v skupino poslovnih subjektov, kar pomeni, da ne sme diskriminirati uporabnikov znotraj posamezne skupine niti po ceni niti po katerih drugih merilih, do vseh povzročiteljev pa je dolžan ravnati nepristransko;</w:t>
                  </w:r>
                </w:p>
                <w:p w14:paraId="0A0CA001"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zagotavljal izvajanje vseh potrebnih evidenc, analiz in poročanj o opravljenem delu naročniku in pristojnim ministrstvom</w:t>
                  </w:r>
                  <w:r>
                    <w:rPr>
                      <w:rFonts w:ascii="Arial" w:hAnsi="Arial" w:cs="Arial"/>
                      <w:color w:val="000000"/>
                      <w:sz w:val="18"/>
                      <w:szCs w:val="18"/>
                    </w:rPr>
                    <w:t xml:space="preserve"> skupaj z naročnikom</w:t>
                  </w:r>
                  <w:r w:rsidRPr="00BA4502">
                    <w:rPr>
                      <w:rFonts w:ascii="Arial" w:hAnsi="Arial" w:cs="Arial"/>
                      <w:color w:val="000000"/>
                      <w:sz w:val="18"/>
                      <w:szCs w:val="18"/>
                    </w:rPr>
                    <w:t>; </w:t>
                  </w:r>
                </w:p>
                <w:p w14:paraId="2162F618" w14:textId="77777777" w:rsidR="00D255E7" w:rsidRPr="00116203"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na zahtevo naročnika v odrejenem roku predložiti poročila o stanju, opravljenih in potrebnih delih, potrebnih investicijah in organizacijskih ukrepih in kvaliteti izvajanja storitev po tej pogodbi; </w:t>
                  </w:r>
                </w:p>
                <w:p w14:paraId="6C87C53E" w14:textId="77777777" w:rsidR="00D255E7" w:rsidRPr="000223B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pridobil vsa potrebna dovoljenja za opravljanje obveznosti</w:t>
                  </w:r>
                  <w:r>
                    <w:rPr>
                      <w:rFonts w:ascii="Arial" w:hAnsi="Arial" w:cs="Arial"/>
                      <w:color w:val="000000"/>
                      <w:sz w:val="18"/>
                      <w:szCs w:val="18"/>
                    </w:rPr>
                    <w:t xml:space="preserve"> storitev</w:t>
                  </w:r>
                  <w:r w:rsidRPr="00BA4502">
                    <w:rPr>
                      <w:rFonts w:ascii="Arial" w:hAnsi="Arial" w:cs="Arial"/>
                      <w:color w:val="000000"/>
                      <w:sz w:val="18"/>
                      <w:szCs w:val="18"/>
                    </w:rPr>
                    <w:t xml:space="preserve"> po tej pogodbi, če in v kolikor bo to potrebno;</w:t>
                  </w:r>
                  <w:r w:rsidRPr="000223B2">
                    <w:rPr>
                      <w:rFonts w:ascii="Arial" w:hAnsi="Arial" w:cs="Arial"/>
                      <w:color w:val="000000"/>
                      <w:sz w:val="18"/>
                      <w:szCs w:val="18"/>
                    </w:rPr>
                    <w:t> </w:t>
                  </w:r>
                </w:p>
                <w:p w14:paraId="2FA6C327"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dosegal vse predvidene cilje gospodarske javne službe, ki izhajajo ali bi izhajale iz občinskih predpisov in strategij v zvezi z javno službo ter iz naročnikovega potrjene</w:t>
                  </w:r>
                  <w:r>
                    <w:rPr>
                      <w:rFonts w:ascii="Arial" w:hAnsi="Arial" w:cs="Arial"/>
                      <w:color w:val="000000"/>
                      <w:sz w:val="18"/>
                      <w:szCs w:val="18"/>
                    </w:rPr>
                    <w:t>ga programa ravnanja z odpadki, vse ob pogoju, da pogodbeni stranki ustrezno spremenita cenovne pogoje te pogodbe;</w:t>
                  </w:r>
                </w:p>
                <w:p w14:paraId="2B996ABD"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izpolnjeval vse pogoje določene z Odlokom o zbiranju komunalnih odpadkov na območju Občine Gornja Radgona (Uradno glasilo Občine Gornja Radgona, lokalni časopis Prepih, št. 94/2015 s spremembami) in vsemi ostalimi predpisi, ki urejajo področje zbiranja in prevoza komunalnih odpadkov; </w:t>
                  </w:r>
                </w:p>
                <w:p w14:paraId="37A097A6" w14:textId="77777777" w:rsidR="00D255E7" w:rsidRPr="00BA4502" w:rsidRDefault="00D255E7" w:rsidP="00EA6AB4">
                  <w:pPr>
                    <w:numPr>
                      <w:ilvl w:val="0"/>
                      <w:numId w:val="44"/>
                    </w:numPr>
                    <w:spacing w:after="0" w:line="240" w:lineRule="auto"/>
                    <w:jc w:val="both"/>
                    <w:rPr>
                      <w:rFonts w:ascii="Arial" w:hAnsi="Arial" w:cs="Arial"/>
                      <w:color w:val="000000"/>
                      <w:sz w:val="18"/>
                      <w:szCs w:val="18"/>
                    </w:rPr>
                  </w:pPr>
                  <w:r w:rsidRPr="00BA4502">
                    <w:rPr>
                      <w:rFonts w:ascii="Arial" w:hAnsi="Arial" w:cs="Arial"/>
                      <w:color w:val="000000"/>
                      <w:sz w:val="18"/>
                      <w:szCs w:val="18"/>
                    </w:rPr>
                    <w:t>izpolnjeval vse pogodbene obveznosti in obveznosti, ki izhajajo iz veljavnih predpisov. </w:t>
                  </w:r>
                </w:p>
              </w:tc>
            </w:tr>
          </w:tbl>
          <w:p w14:paraId="736DE6B8" w14:textId="77777777" w:rsidR="00D255E7" w:rsidRPr="00BA4502" w:rsidRDefault="00D255E7" w:rsidP="00D255E7"/>
          <w:p w14:paraId="5A391641" w14:textId="1DBAA54C" w:rsidR="00D255E7" w:rsidRPr="00AE655E" w:rsidRDefault="00D255E7" w:rsidP="00D255E7">
            <w:pPr>
              <w:spacing w:before="225" w:after="225"/>
              <w:jc w:val="both"/>
              <w:rPr>
                <w:rFonts w:ascii="Arial" w:hAnsi="Arial" w:cs="Arial"/>
                <w:color w:val="000000" w:themeColor="text1"/>
                <w:sz w:val="18"/>
                <w:szCs w:val="18"/>
              </w:rPr>
            </w:pPr>
            <w:r w:rsidRPr="00AE655E">
              <w:rPr>
                <w:rFonts w:ascii="Arial" w:hAnsi="Arial" w:cs="Arial"/>
                <w:color w:val="000000" w:themeColor="text1"/>
                <w:sz w:val="18"/>
                <w:szCs w:val="18"/>
              </w:rPr>
              <w:t>Prav tako se izvajalec zavezuje, da bo v času izvajanja te pogodbe razpolagal in zagotavljal zadostno količino dodatnih kontejnerjev s kapaciteto 5 m3 (najmanj 7 kontejnerjev), 7 m3 (najmanj 7 kontejnerjev) in 32 m3 (najmanj 1 kontejner), v kolikor bi najem teh potreboval naročnik (na primer za potrebe prireditev, izrednih dogodkov ipd.) ali povzročitelj odpadkov (na primer pravna oseba za odlaganje odpadkov). Izvajalec mora za čas izvajanja te pogodbe omogočiti najem in zakup teh kontejnerjev, vključno z dostavo in odvozom kontejnerjev.</w:t>
            </w:r>
          </w:p>
          <w:p w14:paraId="5B17ADBA" w14:textId="77777777" w:rsidR="00D255E7" w:rsidRPr="00BA4502" w:rsidRDefault="00D255E7" w:rsidP="00D255E7">
            <w:pPr>
              <w:spacing w:before="225" w:after="225"/>
              <w:jc w:val="both"/>
            </w:pPr>
            <w:r w:rsidRPr="00AE655E">
              <w:rPr>
                <w:rFonts w:ascii="Arial" w:hAnsi="Arial" w:cs="Arial"/>
                <w:color w:val="000000" w:themeColor="text1"/>
                <w:sz w:val="18"/>
                <w:szCs w:val="18"/>
              </w:rPr>
              <w:t xml:space="preserve">Izvajalec naročnika opozori </w:t>
            </w:r>
            <w:r w:rsidRPr="00BA4502">
              <w:rPr>
                <w:rFonts w:ascii="Arial" w:hAnsi="Arial" w:cs="Arial"/>
                <w:color w:val="000000"/>
                <w:sz w:val="18"/>
                <w:szCs w:val="18"/>
              </w:rPr>
              <w:t>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670AAE9" w14:textId="77777777" w:rsidR="00D255E7" w:rsidRPr="00BA4502" w:rsidRDefault="00D255E7" w:rsidP="00D255E7">
            <w:pPr>
              <w:spacing w:before="225" w:after="225"/>
              <w:jc w:val="both"/>
            </w:pPr>
            <w:r w:rsidRPr="00BA4502">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B598D88" w14:textId="77777777" w:rsidR="00D255E7" w:rsidRPr="00BA4502" w:rsidRDefault="00D255E7" w:rsidP="00D255E7">
            <w:pPr>
              <w:spacing w:before="225" w:after="225"/>
              <w:jc w:val="both"/>
            </w:pPr>
            <w:r w:rsidRPr="00BA4502">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55974890" w14:textId="77777777" w:rsidR="00D255E7" w:rsidRPr="00BA4502" w:rsidRDefault="00D255E7" w:rsidP="00D255E7">
            <w:pPr>
              <w:spacing w:before="225" w:after="225"/>
              <w:jc w:val="both"/>
            </w:pPr>
            <w:r w:rsidRPr="00BA4502">
              <w:rPr>
                <w:rFonts w:ascii="Arial" w:hAnsi="Arial" w:cs="Arial"/>
                <w:color w:val="000000"/>
                <w:sz w:val="18"/>
                <w:szCs w:val="18"/>
              </w:rPr>
              <w:t>Če se pogoji opravljanja dejavnosti zaradi spremenjene zakonodaje v času trajanja te pogodbe spremenijo, je izvajalec dolžan o tem pisno obvestiti naročnika in predlagati ukrepe za nadaljnje izvajanje dejavnosti ter dejavnost dalje izvajati v skladu s to pogodbo in predpisi.</w:t>
            </w:r>
          </w:p>
          <w:p w14:paraId="2A034A9C" w14:textId="77777777" w:rsidR="00D14CCE" w:rsidRDefault="00D255E7" w:rsidP="001E0326">
            <w:pPr>
              <w:spacing w:before="225" w:after="225"/>
              <w:jc w:val="both"/>
              <w:rPr>
                <w:rFonts w:ascii="Arial" w:hAnsi="Arial" w:cs="Arial"/>
                <w:color w:val="000000"/>
                <w:sz w:val="18"/>
                <w:szCs w:val="18"/>
              </w:rPr>
            </w:pPr>
            <w:r w:rsidRPr="00BA4502">
              <w:rPr>
                <w:rFonts w:ascii="Arial" w:hAnsi="Arial" w:cs="Arial"/>
                <w:color w:val="000000"/>
                <w:sz w:val="18"/>
                <w:szCs w:val="18"/>
              </w:rPr>
              <w:t xml:space="preserve">Spremenjene okoliščine iz </w:t>
            </w:r>
            <w:r>
              <w:rPr>
                <w:rFonts w:ascii="Arial" w:hAnsi="Arial" w:cs="Arial"/>
                <w:color w:val="000000"/>
                <w:sz w:val="18"/>
                <w:szCs w:val="18"/>
              </w:rPr>
              <w:t xml:space="preserve">prejšnjega odstavka </w:t>
            </w:r>
            <w:r w:rsidRPr="00BA4502">
              <w:rPr>
                <w:rFonts w:ascii="Arial" w:hAnsi="Arial" w:cs="Arial"/>
                <w:color w:val="000000"/>
                <w:sz w:val="18"/>
                <w:szCs w:val="18"/>
              </w:rPr>
              <w:t>so</w:t>
            </w:r>
            <w:r>
              <w:rPr>
                <w:rFonts w:ascii="Arial" w:hAnsi="Arial" w:cs="Arial"/>
                <w:color w:val="000000"/>
                <w:sz w:val="18"/>
                <w:szCs w:val="18"/>
              </w:rPr>
              <w:t xml:space="preserve"> lahko</w:t>
            </w:r>
            <w:r w:rsidRPr="00BA4502">
              <w:rPr>
                <w:rFonts w:ascii="Arial" w:hAnsi="Arial" w:cs="Arial"/>
                <w:color w:val="000000"/>
                <w:sz w:val="18"/>
                <w:szCs w:val="18"/>
              </w:rPr>
              <w:t xml:space="preserve"> razlog za enostransko prekinitev pogodbe.</w:t>
            </w:r>
            <w:r>
              <w:rPr>
                <w:rFonts w:ascii="Arial" w:hAnsi="Arial" w:cs="Arial"/>
                <w:color w:val="000000"/>
                <w:sz w:val="18"/>
                <w:szCs w:val="18"/>
              </w:rPr>
              <w:t xml:space="preserve"> Za ta primer sta pogodbeni stranki soglasni, da ni možno unovčiti bančno garancijo za dobro izvedbo pogodbenih obveznosti.</w:t>
            </w:r>
            <w:r w:rsidRPr="00BA4502">
              <w:rPr>
                <w:rFonts w:ascii="Arial" w:hAnsi="Arial" w:cs="Arial"/>
                <w:color w:val="000000"/>
                <w:sz w:val="18"/>
                <w:szCs w:val="18"/>
              </w:rPr>
              <w:t> </w:t>
            </w:r>
          </w:p>
          <w:p w14:paraId="4C8581AD" w14:textId="77777777" w:rsidR="00AE655E" w:rsidRDefault="00AE655E" w:rsidP="00AE655E">
            <w:pPr>
              <w:jc w:val="center"/>
            </w:pPr>
            <w:r>
              <w:rPr>
                <w:rFonts w:ascii="Arial" w:hAnsi="Arial" w:cs="Arial"/>
                <w:b/>
                <w:bCs/>
                <w:color w:val="000000"/>
                <w:sz w:val="18"/>
                <w:szCs w:val="18"/>
              </w:rPr>
              <w:t>13. člen</w:t>
            </w:r>
          </w:p>
          <w:tbl>
            <w:tblPr>
              <w:tblW w:w="0" w:type="auto"/>
              <w:tblLook w:val="00A0" w:firstRow="1" w:lastRow="0" w:firstColumn="1" w:lastColumn="0" w:noHBand="0" w:noVBand="0"/>
            </w:tblPr>
            <w:tblGrid>
              <w:gridCol w:w="8746"/>
            </w:tblGrid>
            <w:tr w:rsidR="00AE655E" w:rsidRPr="00BA4502" w14:paraId="20D26488" w14:textId="77777777" w:rsidTr="00D83323">
              <w:tc>
                <w:tcPr>
                  <w:tcW w:w="0" w:type="auto"/>
                  <w:tcMar>
                    <w:top w:w="0" w:type="auto"/>
                    <w:bottom w:w="0" w:type="auto"/>
                  </w:tcMar>
                </w:tcPr>
                <w:p w14:paraId="38CCB898" w14:textId="77777777" w:rsidR="00AE655E" w:rsidRPr="00276180" w:rsidRDefault="00AE655E" w:rsidP="00AE655E">
                  <w:pPr>
                    <w:spacing w:before="225" w:after="225"/>
                    <w:jc w:val="both"/>
                    <w:rPr>
                      <w:rFonts w:ascii="Arial" w:hAnsi="Arial" w:cs="Arial"/>
                      <w:sz w:val="18"/>
                    </w:rPr>
                  </w:pPr>
                  <w:r w:rsidRPr="00C1101E">
                    <w:rPr>
                      <w:rFonts w:ascii="Arial" w:hAnsi="Arial" w:cs="Arial"/>
                      <w:sz w:val="18"/>
                    </w:rPr>
                    <w:t>Izvajalec je dolžan naročniku zagotoviti vso potrebno tehnično podporo in svetovanje v primeru morebitnega nadzora.</w:t>
                  </w:r>
                </w:p>
              </w:tc>
            </w:tr>
          </w:tbl>
          <w:p w14:paraId="4267698E" w14:textId="77777777" w:rsidR="00AE655E" w:rsidRPr="00C1101E" w:rsidRDefault="00AE655E" w:rsidP="00AE655E">
            <w:pPr>
              <w:spacing w:before="225" w:after="225"/>
              <w:jc w:val="center"/>
              <w:rPr>
                <w:rFonts w:ascii="Arial" w:hAnsi="Arial" w:cs="Arial"/>
                <w:color w:val="000000"/>
                <w:sz w:val="18"/>
                <w:szCs w:val="18"/>
              </w:rPr>
            </w:pPr>
            <w:r>
              <w:rPr>
                <w:rFonts w:ascii="Arial" w:hAnsi="Arial" w:cs="Arial"/>
                <w:b/>
                <w:bCs/>
                <w:color w:val="000000"/>
                <w:sz w:val="18"/>
                <w:szCs w:val="18"/>
              </w:rPr>
              <w:t>14. člen</w:t>
            </w:r>
          </w:p>
          <w:p w14:paraId="1449569D" w14:textId="77777777" w:rsidR="00AE655E" w:rsidRPr="00C1101E" w:rsidRDefault="00AE655E" w:rsidP="00AE655E">
            <w:pPr>
              <w:spacing w:before="225" w:after="225"/>
              <w:jc w:val="both"/>
              <w:rPr>
                <w:rFonts w:ascii="Arial" w:hAnsi="Arial" w:cs="Arial"/>
                <w:sz w:val="18"/>
              </w:rPr>
            </w:pPr>
            <w:r w:rsidRPr="00C1101E">
              <w:rPr>
                <w:rFonts w:ascii="Arial" w:hAnsi="Arial" w:cs="Arial"/>
                <w:sz w:val="18"/>
              </w:rPr>
              <w:lastRenderedPageBreak/>
              <w:t xml:space="preserve">Izvajalec mora s skrbnostjo dobrega gospodarstvenika v skladu z zakonom in drugimi predpisi zagotavljati trajno in nepretrgano vzdrževanje objektov in naprav infrastrukture tako, da je ves čas ohranjena njihova nezmanjšana funkcionalnost, obratovalna usposobljenost in varnost delovanja. </w:t>
            </w:r>
          </w:p>
          <w:p w14:paraId="5C8C7955" w14:textId="77777777" w:rsidR="00AE655E" w:rsidRPr="00C1101E" w:rsidRDefault="00AE655E" w:rsidP="00AE655E">
            <w:pPr>
              <w:spacing w:before="225" w:after="225"/>
              <w:jc w:val="both"/>
              <w:rPr>
                <w:rFonts w:ascii="Arial" w:hAnsi="Arial" w:cs="Arial"/>
                <w:sz w:val="18"/>
              </w:rPr>
            </w:pPr>
            <w:r w:rsidRPr="00C1101E">
              <w:rPr>
                <w:rFonts w:ascii="Arial" w:hAnsi="Arial" w:cs="Arial"/>
                <w:sz w:val="18"/>
              </w:rPr>
              <w:t xml:space="preserve">Vzdrževanje objektov gospodarske javne službe je podrobneje opredeljeno v letnih programih izvajanja gospodarske javne službe. </w:t>
            </w:r>
          </w:p>
          <w:p w14:paraId="1417A9D8" w14:textId="77777777" w:rsidR="00AE655E" w:rsidRPr="00C1101E" w:rsidRDefault="00AE655E" w:rsidP="00AE655E">
            <w:pPr>
              <w:spacing w:before="225" w:after="225"/>
              <w:jc w:val="both"/>
              <w:rPr>
                <w:rFonts w:ascii="Arial" w:hAnsi="Arial" w:cs="Arial"/>
                <w:sz w:val="18"/>
              </w:rPr>
            </w:pPr>
            <w:r w:rsidRPr="00C1101E">
              <w:rPr>
                <w:rFonts w:ascii="Arial" w:hAnsi="Arial" w:cs="Arial"/>
                <w:sz w:val="18"/>
              </w:rPr>
              <w:t xml:space="preserve">Izvajalec upravlja in vzdržuje objekte in naprave infrastrukture v svojem imenu in za svoj račun. </w:t>
            </w:r>
          </w:p>
          <w:p w14:paraId="6ADB6F86" w14:textId="77777777" w:rsidR="00AE655E" w:rsidRPr="00C1101E" w:rsidRDefault="00AE655E" w:rsidP="00AE655E">
            <w:pPr>
              <w:spacing w:before="225" w:after="225"/>
              <w:jc w:val="both"/>
              <w:rPr>
                <w:rFonts w:ascii="Arial" w:hAnsi="Arial" w:cs="Arial"/>
                <w:sz w:val="18"/>
              </w:rPr>
            </w:pPr>
            <w:r w:rsidRPr="00C1101E">
              <w:rPr>
                <w:rFonts w:ascii="Arial" w:hAnsi="Arial" w:cs="Arial"/>
                <w:sz w:val="18"/>
              </w:rPr>
              <w:t>Vzdrževanja objektov in naprav infrastrukture obsega vse storitve in naloge, ki jih je potrebno opraviti, da je v celoti zagotovljeno izvajanje gospodarske javne službe, kot se predaja v izvajanje po tej pogodbi.</w:t>
            </w:r>
          </w:p>
          <w:p w14:paraId="7F526063" w14:textId="77777777" w:rsidR="00AE655E" w:rsidRPr="0063172C" w:rsidRDefault="00AE655E" w:rsidP="00AE655E">
            <w:pPr>
              <w:spacing w:before="225" w:after="225"/>
              <w:jc w:val="both"/>
              <w:rPr>
                <w:rFonts w:ascii="Arial" w:hAnsi="Arial" w:cs="Arial"/>
                <w:sz w:val="18"/>
              </w:rPr>
            </w:pPr>
            <w:r w:rsidRPr="00C1101E">
              <w:rPr>
                <w:rFonts w:ascii="Arial" w:hAnsi="Arial" w:cs="Arial"/>
                <w:sz w:val="18"/>
              </w:rPr>
              <w:t xml:space="preserve">Izvajalec mora tudi nemudoma in v najkrajšem možnem času zagotoviti popravilo in odpravo vseh poškodb in okvar, do katerih pride na objektih in infrastrukturi. Večkrat ponovljena ali hujša opustitev dolžnosti vzdrževanja objektov in naprav infrastrukture </w:t>
            </w:r>
            <w:r>
              <w:rPr>
                <w:rFonts w:ascii="Arial" w:hAnsi="Arial" w:cs="Arial"/>
                <w:sz w:val="18"/>
              </w:rPr>
              <w:t>je bistvena kršitev te pogodbe.</w:t>
            </w:r>
          </w:p>
          <w:p w14:paraId="1648A7C9" w14:textId="77777777" w:rsidR="00AE655E" w:rsidRDefault="00AE655E" w:rsidP="00AE655E">
            <w:pPr>
              <w:jc w:val="center"/>
            </w:pPr>
            <w:r>
              <w:rPr>
                <w:rFonts w:ascii="Arial" w:hAnsi="Arial" w:cs="Arial"/>
                <w:b/>
                <w:bCs/>
                <w:color w:val="000000"/>
                <w:sz w:val="18"/>
                <w:szCs w:val="18"/>
              </w:rPr>
              <w:t>15. člen</w:t>
            </w:r>
          </w:p>
          <w:tbl>
            <w:tblPr>
              <w:tblW w:w="0" w:type="auto"/>
              <w:tblLook w:val="00A0" w:firstRow="1" w:lastRow="0" w:firstColumn="1" w:lastColumn="0" w:noHBand="0" w:noVBand="0"/>
            </w:tblPr>
            <w:tblGrid>
              <w:gridCol w:w="8746"/>
            </w:tblGrid>
            <w:tr w:rsidR="00AE655E" w:rsidRPr="00BA4502" w14:paraId="0FB1C881" w14:textId="77777777" w:rsidTr="00D83323">
              <w:tc>
                <w:tcPr>
                  <w:tcW w:w="0" w:type="auto"/>
                  <w:tcMar>
                    <w:top w:w="0" w:type="auto"/>
                    <w:bottom w:w="0" w:type="auto"/>
                  </w:tcMar>
                </w:tcPr>
                <w:p w14:paraId="7C597A32" w14:textId="77777777" w:rsidR="00AE655E" w:rsidRPr="00276180" w:rsidRDefault="00AE655E" w:rsidP="00AE655E">
                  <w:pPr>
                    <w:spacing w:before="225" w:after="225" w:line="240" w:lineRule="auto"/>
                    <w:jc w:val="both"/>
                    <w:rPr>
                      <w:rFonts w:ascii="Arial" w:hAnsi="Arial" w:cs="Arial"/>
                      <w:color w:val="000000"/>
                      <w:sz w:val="18"/>
                      <w:szCs w:val="18"/>
                    </w:rPr>
                  </w:pPr>
                  <w:r w:rsidRPr="00BA4502">
                    <w:rPr>
                      <w:rFonts w:ascii="Arial" w:hAnsi="Arial" w:cs="Arial"/>
                      <w:color w:val="000000"/>
                      <w:sz w:val="18"/>
                      <w:szCs w:val="18"/>
                    </w:rPr>
                    <w:t>Izvajalec je v skladu z Uredbo o metodologiji za oblikovanje cen storitev obveznih občinskih gospodarskih javnih služb varstva okolja (Uradni list RS, št. 87/12, 109/12</w:t>
                  </w:r>
                  <w:r>
                    <w:rPr>
                      <w:rFonts w:ascii="Arial" w:hAnsi="Arial" w:cs="Arial"/>
                      <w:color w:val="000000"/>
                      <w:sz w:val="18"/>
                      <w:szCs w:val="18"/>
                    </w:rPr>
                    <w:t>)</w:t>
                  </w:r>
                  <w:r w:rsidRPr="00BA4502">
                    <w:rPr>
                      <w:rFonts w:ascii="Arial" w:hAnsi="Arial" w:cs="Arial"/>
                      <w:color w:val="000000"/>
                      <w:sz w:val="18"/>
                      <w:szCs w:val="18"/>
                    </w:rPr>
                    <w:t>, upoštevajoč vse morebitne bodoče spremembe i</w:t>
                  </w:r>
                  <w:r>
                    <w:rPr>
                      <w:rFonts w:ascii="Arial" w:hAnsi="Arial" w:cs="Arial"/>
                      <w:color w:val="000000"/>
                      <w:sz w:val="18"/>
                      <w:szCs w:val="18"/>
                    </w:rPr>
                    <w:t>n dopolnitve</w:t>
                  </w:r>
                  <w:r w:rsidRPr="00BA4502">
                    <w:rPr>
                      <w:rFonts w:ascii="Arial" w:hAnsi="Arial" w:cs="Arial"/>
                      <w:color w:val="000000"/>
                      <w:sz w:val="18"/>
                      <w:szCs w:val="18"/>
                    </w:rPr>
                    <w:t xml:space="preserve"> dolžan plačevati najemnino za javno infrastrukturo, ki jo ima v najemu po tej pogodbi. Znesek najemnine za najem javne infrastrukture </w:t>
                  </w:r>
                  <w:r>
                    <w:rPr>
                      <w:rFonts w:ascii="Arial" w:hAnsi="Arial" w:cs="Arial"/>
                      <w:color w:val="000000"/>
                      <w:sz w:val="18"/>
                      <w:szCs w:val="18"/>
                    </w:rPr>
                    <w:t>bosta pogodbeni stranki dogovorili v roku 30 dni po podpisu pogodbe.</w:t>
                  </w:r>
                </w:p>
              </w:tc>
            </w:tr>
          </w:tbl>
          <w:p w14:paraId="0A5DC549" w14:textId="3213191D" w:rsidR="00AE655E" w:rsidRPr="00AE655E" w:rsidRDefault="00AE655E" w:rsidP="001E0326">
            <w:pPr>
              <w:spacing w:before="225" w:after="225"/>
              <w:jc w:val="both"/>
              <w:rPr>
                <w:rFonts w:ascii="Arial" w:hAnsi="Arial" w:cs="Arial"/>
                <w:color w:val="000000"/>
                <w:sz w:val="18"/>
                <w:szCs w:val="18"/>
              </w:rPr>
            </w:pPr>
          </w:p>
        </w:tc>
      </w:tr>
    </w:tbl>
    <w:p w14:paraId="4F146069" w14:textId="77777777" w:rsidR="00D14CCE" w:rsidRDefault="00D14CCE" w:rsidP="00D14CCE">
      <w:pPr>
        <w:spacing w:before="225" w:after="225" w:line="240" w:lineRule="auto"/>
        <w:jc w:val="both"/>
      </w:pPr>
      <w:r>
        <w:rPr>
          <w:rFonts w:ascii="Arial" w:hAnsi="Arial" w:cs="Arial"/>
          <w:b/>
          <w:bCs/>
          <w:color w:val="000000"/>
          <w:sz w:val="18"/>
          <w:szCs w:val="18"/>
        </w:rPr>
        <w:lastRenderedPageBreak/>
        <w:t>VIII. SKRBNIKI POGODBE</w:t>
      </w:r>
    </w:p>
    <w:p w14:paraId="5BC37A07" w14:textId="54B5881A" w:rsidR="00D14CCE" w:rsidRDefault="00D14CCE" w:rsidP="00D14CCE">
      <w:pPr>
        <w:spacing w:after="0" w:line="240" w:lineRule="auto"/>
        <w:jc w:val="center"/>
      </w:pPr>
      <w:r>
        <w:rPr>
          <w:rFonts w:ascii="Arial" w:hAnsi="Arial" w:cs="Arial"/>
          <w:b/>
          <w:bCs/>
          <w:color w:val="000000"/>
          <w:sz w:val="18"/>
          <w:szCs w:val="18"/>
        </w:rPr>
        <w:t>1</w:t>
      </w:r>
      <w:r w:rsidR="00AE655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D15C624" w14:textId="77777777" w:rsidTr="001E0326">
        <w:tc>
          <w:tcPr>
            <w:tcW w:w="0" w:type="auto"/>
            <w:tcMar>
              <w:top w:w="0" w:type="auto"/>
              <w:bottom w:w="0" w:type="auto"/>
            </w:tcMar>
          </w:tcPr>
          <w:p w14:paraId="752D4F3B" w14:textId="77777777" w:rsidR="00D14CCE" w:rsidRDefault="00D14CCE" w:rsidP="001E0326">
            <w:pPr>
              <w:spacing w:before="225" w:after="225"/>
              <w:jc w:val="both"/>
            </w:pPr>
            <w:r>
              <w:rPr>
                <w:rFonts w:ascii="Arial" w:hAnsi="Arial" w:cs="Arial"/>
                <w:color w:val="000000"/>
                <w:sz w:val="18"/>
                <w:szCs w:val="18"/>
              </w:rPr>
              <w:t>Skrbnik pogodbe s strani naročnika je ______________</w:t>
            </w:r>
          </w:p>
          <w:p w14:paraId="664591D4" w14:textId="77777777" w:rsidR="00D14CCE" w:rsidRDefault="00D14CCE" w:rsidP="001E0326">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15F8548D" w14:textId="77777777" w:rsidR="00D14CCE" w:rsidRDefault="00D14CCE" w:rsidP="001E0326">
            <w:pPr>
              <w:spacing w:before="225" w:after="225"/>
              <w:jc w:val="both"/>
            </w:pPr>
            <w:r>
              <w:rPr>
                <w:rFonts w:ascii="Arial" w:hAnsi="Arial" w:cs="Arial"/>
                <w:color w:val="000000"/>
                <w:sz w:val="18"/>
                <w:szCs w:val="18"/>
              </w:rPr>
              <w:t>Pooblaščeni predstavnik izvajalca je _______________</w:t>
            </w:r>
          </w:p>
          <w:p w14:paraId="6CBA9F35" w14:textId="77777777" w:rsidR="00D14CCE"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p w14:paraId="436C9D75" w14:textId="77777777" w:rsidR="00EC547D" w:rsidRDefault="00EC547D" w:rsidP="00EC547D">
            <w:pPr>
              <w:jc w:val="center"/>
            </w:pPr>
            <w:r>
              <w:rPr>
                <w:rFonts w:ascii="Arial" w:hAnsi="Arial" w:cs="Arial"/>
                <w:b/>
                <w:bCs/>
                <w:color w:val="000000"/>
                <w:sz w:val="18"/>
                <w:szCs w:val="18"/>
              </w:rPr>
              <w:t>17. člen</w:t>
            </w:r>
          </w:p>
          <w:p w14:paraId="38E163ED" w14:textId="77777777" w:rsidR="00EC547D" w:rsidRPr="007E1592" w:rsidRDefault="00EC547D" w:rsidP="00EC547D">
            <w:pPr>
              <w:spacing w:before="225" w:after="225"/>
              <w:jc w:val="both"/>
              <w:rPr>
                <w:rFonts w:ascii="Arial" w:hAnsi="Arial" w:cs="Arial"/>
                <w:color w:val="000000"/>
                <w:sz w:val="18"/>
                <w:szCs w:val="18"/>
              </w:rPr>
            </w:pPr>
            <w:r w:rsidRPr="007E1592">
              <w:rPr>
                <w:rFonts w:ascii="Arial" w:hAnsi="Arial" w:cs="Arial"/>
                <w:color w:val="000000"/>
                <w:sz w:val="18"/>
                <w:szCs w:val="18"/>
              </w:rPr>
              <w:t xml:space="preserve">Nadzor nad izvajanjem storitev izvajalca po tej pogodbi vrši naročnik, njegovi ustanovitelji, inšpekcijske službe, notranje in zunanje revizijske kontrole in ostali organi nadzora nad pravilnostjo in zakonitostjo poslovanja javnega sektorja. </w:t>
            </w:r>
          </w:p>
          <w:p w14:paraId="39C34D72" w14:textId="77777777" w:rsidR="00EC547D" w:rsidRPr="007E1592" w:rsidRDefault="00EC547D" w:rsidP="00EC547D">
            <w:pPr>
              <w:spacing w:before="225" w:after="225"/>
              <w:jc w:val="both"/>
              <w:rPr>
                <w:rFonts w:ascii="Arial" w:hAnsi="Arial" w:cs="Arial"/>
                <w:color w:val="000000"/>
                <w:sz w:val="18"/>
                <w:szCs w:val="18"/>
              </w:rPr>
            </w:pPr>
            <w:r w:rsidRPr="007E1592">
              <w:rPr>
                <w:rFonts w:ascii="Arial" w:hAnsi="Arial" w:cs="Arial"/>
                <w:color w:val="000000"/>
                <w:sz w:val="18"/>
                <w:szCs w:val="18"/>
              </w:rPr>
              <w:t xml:space="preserve">Nadzor lahko zajema vse okoliščine v zvezi z izvajanjem </w:t>
            </w:r>
            <w:r>
              <w:rPr>
                <w:rFonts w:ascii="Arial" w:hAnsi="Arial" w:cs="Arial"/>
                <w:color w:val="000000"/>
                <w:sz w:val="18"/>
                <w:szCs w:val="18"/>
              </w:rPr>
              <w:t>storitev</w:t>
            </w:r>
            <w:r w:rsidRPr="007E1592">
              <w:rPr>
                <w:rFonts w:ascii="Arial" w:hAnsi="Arial" w:cs="Arial"/>
                <w:color w:val="000000"/>
                <w:sz w:val="18"/>
                <w:szCs w:val="18"/>
              </w:rPr>
              <w:t xml:space="preserve"> po tej pogodbi, zlasti pa zakonitostjo in strokovnostjo izvajanja. </w:t>
            </w:r>
          </w:p>
          <w:p w14:paraId="72D0533A" w14:textId="5F2515BC" w:rsidR="00EC547D" w:rsidRPr="001D50A4" w:rsidRDefault="00EC547D" w:rsidP="001E0326">
            <w:pPr>
              <w:spacing w:before="225" w:after="225"/>
              <w:jc w:val="both"/>
              <w:rPr>
                <w:rFonts w:ascii="Arial" w:hAnsi="Arial" w:cs="Arial"/>
                <w:color w:val="000000"/>
                <w:sz w:val="18"/>
                <w:szCs w:val="18"/>
              </w:rPr>
            </w:pPr>
            <w:r w:rsidRPr="007E1592">
              <w:rPr>
                <w:rFonts w:ascii="Arial" w:hAnsi="Arial" w:cs="Arial"/>
                <w:color w:val="000000"/>
                <w:sz w:val="18"/>
                <w:szCs w:val="18"/>
              </w:rPr>
              <w:t>Naročnik lahko za posamezna strokovna in druga opravila pooblasti pristojno strokovno službo, zavod oziroma drugo institucijo.</w:t>
            </w:r>
          </w:p>
        </w:tc>
      </w:tr>
    </w:tbl>
    <w:p w14:paraId="075F267A" w14:textId="77777777" w:rsidR="00D14CCE" w:rsidRDefault="00D14CCE" w:rsidP="00D14CCE">
      <w:pPr>
        <w:spacing w:before="225" w:after="225" w:line="240" w:lineRule="auto"/>
        <w:jc w:val="both"/>
      </w:pPr>
      <w:r>
        <w:rPr>
          <w:rFonts w:ascii="Arial" w:hAnsi="Arial" w:cs="Arial"/>
          <w:b/>
          <w:bCs/>
          <w:color w:val="000000"/>
          <w:sz w:val="18"/>
          <w:szCs w:val="18"/>
        </w:rPr>
        <w:t>IX. POGODBENA KAZEN</w:t>
      </w:r>
    </w:p>
    <w:p w14:paraId="6853D02A" w14:textId="517E443D" w:rsidR="00D14CCE" w:rsidRDefault="00D14CCE" w:rsidP="00D14CCE">
      <w:pPr>
        <w:spacing w:after="0" w:line="240" w:lineRule="auto"/>
        <w:jc w:val="center"/>
      </w:pPr>
      <w:r>
        <w:rPr>
          <w:rFonts w:ascii="Arial" w:hAnsi="Arial" w:cs="Arial"/>
          <w:b/>
          <w:bCs/>
          <w:color w:val="000000"/>
          <w:sz w:val="18"/>
          <w:szCs w:val="18"/>
        </w:rPr>
        <w:t>1</w:t>
      </w:r>
      <w:r w:rsidR="00EC547D">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75DA6459" w14:textId="77777777" w:rsidTr="001E0326">
        <w:tc>
          <w:tcPr>
            <w:tcW w:w="0" w:type="auto"/>
            <w:tcMar>
              <w:top w:w="0" w:type="auto"/>
              <w:bottom w:w="0" w:type="auto"/>
            </w:tcMar>
          </w:tcPr>
          <w:p w14:paraId="7265BDC9" w14:textId="77777777" w:rsidR="00D14CCE" w:rsidRDefault="00D14CCE" w:rsidP="001E0326">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442EC2C1" w14:textId="77777777" w:rsidR="00D14CCE" w:rsidRDefault="00D14CCE" w:rsidP="001E0326">
            <w:pPr>
              <w:spacing w:before="225" w:after="225"/>
              <w:jc w:val="both"/>
            </w:pPr>
            <w:r>
              <w:rPr>
                <w:rFonts w:ascii="Arial" w:hAnsi="Arial" w:cs="Arial"/>
                <w:color w:val="000000"/>
                <w:sz w:val="18"/>
                <w:szCs w:val="18"/>
              </w:rPr>
              <w:t>Pogodbena kazen se obračuna pri plačilu za opravljeno storitev.</w:t>
            </w:r>
          </w:p>
          <w:p w14:paraId="50F22DF8" w14:textId="77777777" w:rsidR="00D14CCE" w:rsidRDefault="00D14CCE" w:rsidP="001E0326">
            <w:pPr>
              <w:spacing w:before="225" w:after="225"/>
              <w:jc w:val="both"/>
            </w:pPr>
            <w:r>
              <w:rPr>
                <w:rFonts w:ascii="Arial" w:hAnsi="Arial" w:cs="Arial"/>
                <w:color w:val="000000"/>
                <w:sz w:val="18"/>
                <w:szCs w:val="18"/>
              </w:rPr>
              <w:lastRenderedPageBreak/>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648A1B1" w14:textId="77777777" w:rsidR="00D14CCE" w:rsidRDefault="00D14CCE" w:rsidP="00D14CCE">
      <w:pPr>
        <w:spacing w:before="225" w:after="225" w:line="240" w:lineRule="auto"/>
        <w:jc w:val="both"/>
      </w:pPr>
      <w:r>
        <w:rPr>
          <w:rFonts w:ascii="Arial" w:hAnsi="Arial" w:cs="Arial"/>
          <w:b/>
          <w:bCs/>
          <w:color w:val="000000"/>
          <w:sz w:val="18"/>
          <w:szCs w:val="18"/>
        </w:rPr>
        <w:lastRenderedPageBreak/>
        <w:t>X. ZAVAROVANJE POSLA</w:t>
      </w:r>
    </w:p>
    <w:p w14:paraId="3B6FEAC7" w14:textId="24B3EB95" w:rsidR="00D14CCE" w:rsidRDefault="00D14CCE" w:rsidP="00D14CCE">
      <w:pPr>
        <w:spacing w:after="0" w:line="240" w:lineRule="auto"/>
        <w:jc w:val="center"/>
      </w:pPr>
      <w:r>
        <w:rPr>
          <w:rFonts w:ascii="Arial" w:hAnsi="Arial" w:cs="Arial"/>
          <w:b/>
          <w:bCs/>
          <w:color w:val="000000"/>
          <w:sz w:val="18"/>
          <w:szCs w:val="18"/>
        </w:rPr>
        <w:t>1</w:t>
      </w:r>
      <w:r w:rsidR="00EC547D">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72805D70" w14:textId="77777777" w:rsidTr="001E0326">
        <w:tc>
          <w:tcPr>
            <w:tcW w:w="0" w:type="auto"/>
            <w:tcMar>
              <w:top w:w="0" w:type="auto"/>
              <w:bottom w:w="0" w:type="auto"/>
            </w:tcMar>
          </w:tcPr>
          <w:p w14:paraId="4F8EA836" w14:textId="77777777" w:rsidR="00D14CCE" w:rsidRDefault="00D14CCE" w:rsidP="001E0326">
            <w:pPr>
              <w:spacing w:before="225" w:after="225"/>
              <w:jc w:val="both"/>
            </w:pPr>
            <w:r>
              <w:rPr>
                <w:rFonts w:ascii="Arial" w:hAnsi="Arial" w:cs="Arial"/>
                <w:color w:val="000000"/>
                <w:sz w:val="18"/>
                <w:szCs w:val="18"/>
              </w:rPr>
              <w:t>ZAVAROVANJE ZA DOBRO IZVEDBO</w:t>
            </w:r>
          </w:p>
          <w:p w14:paraId="2ED80A3E" w14:textId="77777777" w:rsidR="00D14CCE" w:rsidRDefault="00D14CCE" w:rsidP="001E0326">
            <w:pPr>
              <w:spacing w:before="225" w:after="225"/>
              <w:jc w:val="both"/>
            </w:pPr>
            <w:r>
              <w:rPr>
                <w:rFonts w:ascii="Arial" w:hAnsi="Arial" w:cs="Arial"/>
                <w:color w:val="000000"/>
                <w:sz w:val="18"/>
                <w:szCs w:val="18"/>
              </w:rPr>
              <w:t>Instrument zavarovanja: _____________</w:t>
            </w:r>
          </w:p>
          <w:p w14:paraId="310DB235" w14:textId="77777777" w:rsidR="00D14CCE" w:rsidRDefault="00D14CCE" w:rsidP="001E0326">
            <w:pPr>
              <w:spacing w:before="225" w:after="225"/>
              <w:jc w:val="both"/>
            </w:pPr>
            <w:r>
              <w:rPr>
                <w:rFonts w:ascii="Arial" w:hAnsi="Arial" w:cs="Arial"/>
                <w:color w:val="000000"/>
                <w:sz w:val="18"/>
                <w:szCs w:val="18"/>
              </w:rPr>
              <w:t>Višina zavarovanja: _____________</w:t>
            </w:r>
          </w:p>
          <w:p w14:paraId="757A723E" w14:textId="77777777" w:rsidR="00D14CCE" w:rsidRDefault="00D14CCE" w:rsidP="001E0326">
            <w:pPr>
              <w:spacing w:before="225" w:after="225"/>
              <w:jc w:val="both"/>
            </w:pPr>
            <w:r>
              <w:rPr>
                <w:rFonts w:ascii="Arial" w:hAnsi="Arial" w:cs="Arial"/>
                <w:color w:val="000000"/>
                <w:sz w:val="18"/>
                <w:szCs w:val="18"/>
              </w:rPr>
              <w:t>Čas veljavnosti: _____________</w:t>
            </w:r>
          </w:p>
          <w:p w14:paraId="757DB04D" w14:textId="77777777" w:rsidR="00D14CCE" w:rsidRDefault="00D14CCE" w:rsidP="001E032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FEE9B7" w14:textId="1429AFA1" w:rsidR="00EC547D" w:rsidRPr="007E1592" w:rsidRDefault="00EC547D" w:rsidP="00EC547D">
            <w:pPr>
              <w:spacing w:before="225" w:after="225"/>
              <w:jc w:val="both"/>
              <w:rPr>
                <w:rFonts w:ascii="Arial" w:hAnsi="Arial" w:cs="Arial"/>
                <w:sz w:val="18"/>
                <w:szCs w:val="18"/>
              </w:rPr>
            </w:pPr>
            <w:r>
              <w:rPr>
                <w:rFonts w:ascii="Arial" w:hAnsi="Arial" w:cs="Arial"/>
                <w:sz w:val="18"/>
                <w:szCs w:val="18"/>
              </w:rPr>
              <w:t>Zavarovanje</w:t>
            </w:r>
            <w:r w:rsidRPr="007E1592">
              <w:rPr>
                <w:rFonts w:ascii="Arial" w:hAnsi="Arial" w:cs="Arial"/>
                <w:sz w:val="18"/>
                <w:szCs w:val="18"/>
              </w:rPr>
              <w:t xml:space="preserve"> ima lahko letno veljavnost ali večletno veljavnost, pri čemer je izvajalec dolžan najmanj 20 dni pred iztekom stare</w:t>
            </w:r>
            <w:r>
              <w:rPr>
                <w:rFonts w:ascii="Arial" w:hAnsi="Arial" w:cs="Arial"/>
                <w:sz w:val="18"/>
                <w:szCs w:val="18"/>
              </w:rPr>
              <w:t>ga</w:t>
            </w:r>
            <w:r w:rsidRPr="007E1592">
              <w:rPr>
                <w:rFonts w:ascii="Arial" w:hAnsi="Arial" w:cs="Arial"/>
                <w:sz w:val="18"/>
                <w:szCs w:val="18"/>
              </w:rPr>
              <w:t xml:space="preserve"> letne</w:t>
            </w:r>
            <w:r>
              <w:rPr>
                <w:rFonts w:ascii="Arial" w:hAnsi="Arial" w:cs="Arial"/>
                <w:sz w:val="18"/>
                <w:szCs w:val="18"/>
              </w:rPr>
              <w:t>ga</w:t>
            </w:r>
            <w:r w:rsidR="006451CB">
              <w:rPr>
                <w:rFonts w:ascii="Arial" w:hAnsi="Arial" w:cs="Arial"/>
                <w:sz w:val="18"/>
                <w:szCs w:val="18"/>
              </w:rPr>
              <w:t xml:space="preserve"> </w:t>
            </w:r>
            <w:r>
              <w:rPr>
                <w:rFonts w:ascii="Arial" w:hAnsi="Arial" w:cs="Arial"/>
                <w:sz w:val="18"/>
                <w:szCs w:val="18"/>
              </w:rPr>
              <w:t xml:space="preserve">zavarovanja </w:t>
            </w:r>
            <w:r w:rsidRPr="007E1592">
              <w:rPr>
                <w:rFonts w:ascii="Arial" w:hAnsi="Arial" w:cs="Arial"/>
                <w:sz w:val="18"/>
                <w:szCs w:val="18"/>
              </w:rPr>
              <w:t>predložiti novo. Nepredložitev nove</w:t>
            </w:r>
            <w:r>
              <w:rPr>
                <w:rFonts w:ascii="Arial" w:hAnsi="Arial" w:cs="Arial"/>
                <w:sz w:val="18"/>
                <w:szCs w:val="18"/>
              </w:rPr>
              <w:t>ga</w:t>
            </w:r>
            <w:r w:rsidR="006451CB">
              <w:rPr>
                <w:rFonts w:ascii="Arial" w:hAnsi="Arial" w:cs="Arial"/>
                <w:sz w:val="18"/>
                <w:szCs w:val="18"/>
              </w:rPr>
              <w:t xml:space="preserve"> </w:t>
            </w:r>
            <w:r>
              <w:rPr>
                <w:rFonts w:ascii="Arial" w:hAnsi="Arial" w:cs="Arial"/>
                <w:sz w:val="18"/>
                <w:szCs w:val="18"/>
              </w:rPr>
              <w:t>zavarovanja</w:t>
            </w:r>
            <w:r w:rsidRPr="007E1592">
              <w:rPr>
                <w:rFonts w:ascii="Arial" w:hAnsi="Arial" w:cs="Arial"/>
                <w:sz w:val="18"/>
                <w:szCs w:val="18"/>
              </w:rPr>
              <w:t xml:space="preserve"> za naslednje letno obdobje je razlog za unovčenje obstoječe</w:t>
            </w:r>
            <w:r>
              <w:rPr>
                <w:rFonts w:ascii="Arial" w:hAnsi="Arial" w:cs="Arial"/>
                <w:sz w:val="18"/>
                <w:szCs w:val="18"/>
              </w:rPr>
              <w:t>ga</w:t>
            </w:r>
            <w:r w:rsidR="00853DF1">
              <w:rPr>
                <w:rFonts w:ascii="Arial" w:hAnsi="Arial" w:cs="Arial"/>
                <w:sz w:val="18"/>
                <w:szCs w:val="18"/>
              </w:rPr>
              <w:t xml:space="preserve"> </w:t>
            </w:r>
            <w:r>
              <w:rPr>
                <w:rFonts w:ascii="Arial" w:hAnsi="Arial" w:cs="Arial"/>
                <w:sz w:val="18"/>
                <w:szCs w:val="18"/>
              </w:rPr>
              <w:t>zavarovanja</w:t>
            </w:r>
            <w:r w:rsidRPr="007E1592">
              <w:rPr>
                <w:rFonts w:ascii="Arial" w:hAnsi="Arial" w:cs="Arial"/>
                <w:sz w:val="18"/>
                <w:szCs w:val="18"/>
              </w:rPr>
              <w:t xml:space="preserve"> ter predstavlja hujšo kršitev pogodbe.</w:t>
            </w:r>
          </w:p>
          <w:p w14:paraId="2F58EE9E" w14:textId="77777777" w:rsidR="00EC547D" w:rsidRDefault="00EC547D" w:rsidP="00EC547D">
            <w:pPr>
              <w:spacing w:before="225" w:after="225"/>
              <w:jc w:val="both"/>
              <w:rPr>
                <w:rFonts w:ascii="Arial" w:hAnsi="Arial" w:cs="Arial"/>
                <w:color w:val="000000"/>
                <w:sz w:val="18"/>
                <w:szCs w:val="18"/>
              </w:rPr>
            </w:pPr>
            <w:r w:rsidRPr="007E1592">
              <w:rPr>
                <w:rFonts w:ascii="Arial" w:hAnsi="Arial" w:cs="Arial"/>
                <w:color w:val="000000"/>
                <w:sz w:val="18"/>
                <w:szCs w:val="18"/>
              </w:rPr>
              <w:t>Zavarovanje za dobro izvedbo pogodbenih obveznosti naročnik unovči za vse primere kršitev obveznosti</w:t>
            </w:r>
            <w:r>
              <w:rPr>
                <w:rFonts w:ascii="Arial" w:hAnsi="Arial" w:cs="Arial"/>
                <w:color w:val="000000"/>
                <w:sz w:val="18"/>
                <w:szCs w:val="18"/>
              </w:rPr>
              <w:t xml:space="preserve"> izvajalca iz te pogodbe, vezanih na izvajanje pogodbe, pri čemer v zvezi z višino unovčitve upošteva naravo in obseg kršitve pogodbenih obveznosti.</w:t>
            </w:r>
          </w:p>
          <w:p w14:paraId="73FD9D1C" w14:textId="77777777" w:rsidR="00EC547D" w:rsidRDefault="00EC547D" w:rsidP="00EC547D">
            <w:pPr>
              <w:jc w:val="center"/>
            </w:pPr>
            <w:r>
              <w:rPr>
                <w:rFonts w:ascii="Arial" w:hAnsi="Arial" w:cs="Arial"/>
                <w:b/>
                <w:bCs/>
                <w:color w:val="000000"/>
                <w:sz w:val="18"/>
                <w:szCs w:val="18"/>
              </w:rPr>
              <w:t>20. člen</w:t>
            </w:r>
          </w:p>
          <w:p w14:paraId="63813886" w14:textId="77777777" w:rsidR="00EC547D" w:rsidRDefault="00EC547D" w:rsidP="00EC547D">
            <w:pPr>
              <w:spacing w:before="225" w:after="225"/>
              <w:jc w:val="both"/>
              <w:rPr>
                <w:rFonts w:ascii="Arial" w:hAnsi="Arial" w:cs="Arial"/>
                <w:color w:val="000000"/>
                <w:sz w:val="18"/>
                <w:szCs w:val="18"/>
              </w:rPr>
            </w:pPr>
            <w:r>
              <w:rPr>
                <w:rFonts w:ascii="Arial" w:hAnsi="Arial" w:cs="Arial"/>
                <w:color w:val="000000"/>
                <w:sz w:val="18"/>
                <w:szCs w:val="18"/>
              </w:rPr>
              <w:t>ZAVAROVANJE ODGOVORNOSTI</w:t>
            </w:r>
          </w:p>
          <w:p w14:paraId="6F626889" w14:textId="77777777" w:rsidR="00EC547D" w:rsidRDefault="00EC547D" w:rsidP="00EC547D">
            <w:pPr>
              <w:spacing w:before="225"/>
              <w:jc w:val="both"/>
              <w:rPr>
                <w:rFonts w:ascii="Arial" w:hAnsi="Arial" w:cs="Arial"/>
                <w:color w:val="000000"/>
                <w:sz w:val="18"/>
                <w:szCs w:val="18"/>
              </w:rPr>
            </w:pPr>
            <w:r>
              <w:rPr>
                <w:rFonts w:ascii="Arial" w:hAnsi="Arial" w:cs="Arial"/>
                <w:color w:val="000000"/>
                <w:sz w:val="18"/>
                <w:szCs w:val="18"/>
              </w:rPr>
              <w:t xml:space="preserve">Izvajalec mora imeti </w:t>
            </w:r>
            <w:r w:rsidRPr="00A5732E">
              <w:rPr>
                <w:rFonts w:ascii="Arial" w:hAnsi="Arial" w:cs="Arial"/>
                <w:color w:val="000000"/>
                <w:sz w:val="18"/>
                <w:szCs w:val="18"/>
              </w:rPr>
              <w:t>z zavaroval</w:t>
            </w:r>
            <w:r>
              <w:rPr>
                <w:rFonts w:ascii="Arial" w:hAnsi="Arial" w:cs="Arial"/>
                <w:color w:val="000000"/>
                <w:sz w:val="18"/>
                <w:szCs w:val="18"/>
              </w:rPr>
              <w:t>nico</w:t>
            </w:r>
            <w:r w:rsidRPr="00A5732E">
              <w:rPr>
                <w:rFonts w:ascii="Arial" w:hAnsi="Arial" w:cs="Arial"/>
                <w:color w:val="000000"/>
                <w:sz w:val="18"/>
                <w:szCs w:val="18"/>
              </w:rPr>
              <w:t xml:space="preserve"> </w:t>
            </w:r>
            <w:r>
              <w:rPr>
                <w:rFonts w:ascii="Arial" w:hAnsi="Arial" w:cs="Arial"/>
                <w:color w:val="000000"/>
                <w:sz w:val="18"/>
                <w:szCs w:val="18"/>
              </w:rPr>
              <w:t>sklenjeno</w:t>
            </w:r>
            <w:r w:rsidRPr="00A5732E">
              <w:rPr>
                <w:rFonts w:ascii="Arial" w:hAnsi="Arial" w:cs="Arial"/>
                <w:color w:val="000000"/>
                <w:sz w:val="18"/>
                <w:szCs w:val="18"/>
              </w:rPr>
              <w:t xml:space="preserve"> zavarovalno pogodbo proti odgovornosti za škodo, ki jo z izvajanjem </w:t>
            </w:r>
            <w:r>
              <w:rPr>
                <w:rFonts w:ascii="Arial" w:hAnsi="Arial" w:cs="Arial"/>
                <w:color w:val="000000"/>
                <w:sz w:val="18"/>
                <w:szCs w:val="18"/>
              </w:rPr>
              <w:t>storitev, ki so predmet javnega naročila</w:t>
            </w:r>
            <w:r w:rsidRPr="00A5732E">
              <w:rPr>
                <w:rFonts w:ascii="Arial" w:hAnsi="Arial" w:cs="Arial"/>
                <w:color w:val="000000"/>
                <w:sz w:val="18"/>
                <w:szCs w:val="18"/>
              </w:rPr>
              <w:t xml:space="preserve"> utegne povzro</w:t>
            </w:r>
            <w:r w:rsidRPr="00A5732E">
              <w:rPr>
                <w:rFonts w:ascii="Arial" w:hAnsi="Arial" w:cs="Arial" w:hint="eastAsia"/>
                <w:color w:val="000000"/>
                <w:sz w:val="18"/>
                <w:szCs w:val="18"/>
              </w:rPr>
              <w:t>č</w:t>
            </w:r>
            <w:r w:rsidRPr="00A5732E">
              <w:rPr>
                <w:rFonts w:ascii="Arial" w:hAnsi="Arial" w:cs="Arial"/>
                <w:color w:val="000000"/>
                <w:sz w:val="18"/>
                <w:szCs w:val="18"/>
              </w:rPr>
              <w:t xml:space="preserve">iti </w:t>
            </w:r>
            <w:r>
              <w:rPr>
                <w:rFonts w:ascii="Arial" w:hAnsi="Arial" w:cs="Arial"/>
                <w:color w:val="000000"/>
                <w:sz w:val="18"/>
                <w:szCs w:val="18"/>
              </w:rPr>
              <w:t>naročniku, občini Gornja Radgona</w:t>
            </w:r>
            <w:r w:rsidRPr="00A5732E">
              <w:rPr>
                <w:rFonts w:ascii="Arial" w:hAnsi="Arial" w:cs="Arial"/>
                <w:color w:val="000000"/>
                <w:sz w:val="18"/>
                <w:szCs w:val="18"/>
              </w:rPr>
              <w:t xml:space="preserve">, uporabnikom ali tretji osebi iz naslova splošne </w:t>
            </w:r>
            <w:r>
              <w:rPr>
                <w:rFonts w:ascii="Arial" w:hAnsi="Arial" w:cs="Arial"/>
                <w:color w:val="000000"/>
                <w:sz w:val="18"/>
                <w:szCs w:val="18"/>
              </w:rPr>
              <w:t>civilne</w:t>
            </w:r>
            <w:r w:rsidRPr="00A5732E">
              <w:rPr>
                <w:rFonts w:ascii="Arial" w:hAnsi="Arial" w:cs="Arial"/>
                <w:color w:val="000000"/>
                <w:sz w:val="18"/>
                <w:szCs w:val="18"/>
              </w:rPr>
              <w:t xml:space="preserve"> odgovornosti (vklju</w:t>
            </w:r>
            <w:r w:rsidRPr="00A5732E">
              <w:rPr>
                <w:rFonts w:ascii="Arial" w:hAnsi="Arial" w:cs="Arial" w:hint="eastAsia"/>
                <w:color w:val="000000"/>
                <w:sz w:val="18"/>
                <w:szCs w:val="18"/>
              </w:rPr>
              <w:t>č</w:t>
            </w:r>
            <w:r w:rsidRPr="00A5732E">
              <w:rPr>
                <w:rFonts w:ascii="Arial" w:hAnsi="Arial" w:cs="Arial"/>
                <w:color w:val="000000"/>
                <w:sz w:val="18"/>
                <w:szCs w:val="18"/>
              </w:rPr>
              <w:t xml:space="preserve">no z razširitvijo na druge </w:t>
            </w:r>
            <w:r>
              <w:rPr>
                <w:rFonts w:ascii="Arial" w:hAnsi="Arial" w:cs="Arial"/>
                <w:color w:val="000000"/>
                <w:sz w:val="18"/>
                <w:szCs w:val="18"/>
              </w:rPr>
              <w:t xml:space="preserve">nevarnostne </w:t>
            </w:r>
            <w:r w:rsidRPr="00A5732E">
              <w:rPr>
                <w:rFonts w:ascii="Arial" w:hAnsi="Arial" w:cs="Arial"/>
                <w:color w:val="000000"/>
                <w:sz w:val="18"/>
                <w:szCs w:val="18"/>
              </w:rPr>
              <w:t xml:space="preserve">vire) v višini </w:t>
            </w:r>
            <w:r>
              <w:rPr>
                <w:rFonts w:ascii="Arial" w:hAnsi="Arial" w:cs="Arial"/>
                <w:color w:val="000000"/>
                <w:sz w:val="18"/>
                <w:szCs w:val="18"/>
              </w:rPr>
              <w:t>najmanj 15</w:t>
            </w:r>
            <w:r w:rsidRPr="00A5732E">
              <w:rPr>
                <w:rFonts w:ascii="Arial" w:hAnsi="Arial" w:cs="Arial"/>
                <w:color w:val="000000"/>
                <w:sz w:val="18"/>
                <w:szCs w:val="18"/>
              </w:rPr>
              <w:t>0.000</w:t>
            </w:r>
            <w:r>
              <w:rPr>
                <w:rFonts w:ascii="Arial" w:hAnsi="Arial" w:cs="Arial"/>
                <w:color w:val="000000"/>
                <w:sz w:val="18"/>
                <w:szCs w:val="18"/>
              </w:rPr>
              <w:t>,00 EUR.</w:t>
            </w:r>
          </w:p>
          <w:p w14:paraId="4BA0A13A" w14:textId="77777777" w:rsidR="00EC547D" w:rsidRDefault="00EC547D" w:rsidP="00EC547D">
            <w:pPr>
              <w:spacing w:before="225"/>
              <w:jc w:val="both"/>
              <w:rPr>
                <w:rFonts w:ascii="Arial" w:hAnsi="Arial" w:cs="Arial"/>
                <w:color w:val="000000"/>
                <w:sz w:val="18"/>
                <w:szCs w:val="18"/>
              </w:rPr>
            </w:pPr>
            <w:r>
              <w:rPr>
                <w:rFonts w:ascii="Arial" w:hAnsi="Arial" w:cs="Arial"/>
                <w:color w:val="000000"/>
                <w:sz w:val="18"/>
                <w:szCs w:val="18"/>
              </w:rPr>
              <w:t xml:space="preserve">Izvajalec mora </w:t>
            </w:r>
            <w:r w:rsidRPr="00A5732E">
              <w:rPr>
                <w:rFonts w:ascii="Arial" w:hAnsi="Arial" w:cs="Arial"/>
                <w:color w:val="000000"/>
                <w:sz w:val="18"/>
                <w:szCs w:val="18"/>
              </w:rPr>
              <w:t>zavarovanje odgovornosti za škodo, ki jo povzro</w:t>
            </w:r>
            <w:r w:rsidRPr="00A5732E">
              <w:rPr>
                <w:rFonts w:ascii="Arial" w:hAnsi="Arial" w:cs="Arial" w:hint="eastAsia"/>
                <w:color w:val="000000"/>
                <w:sz w:val="18"/>
                <w:szCs w:val="18"/>
              </w:rPr>
              <w:t>č</w:t>
            </w:r>
            <w:r w:rsidRPr="00A5732E">
              <w:rPr>
                <w:rFonts w:ascii="Arial" w:hAnsi="Arial" w:cs="Arial"/>
                <w:color w:val="000000"/>
                <w:sz w:val="18"/>
                <w:szCs w:val="18"/>
              </w:rPr>
              <w:t xml:space="preserve">i </w:t>
            </w:r>
            <w:r>
              <w:rPr>
                <w:rFonts w:ascii="Arial" w:hAnsi="Arial" w:cs="Arial"/>
                <w:color w:val="000000"/>
                <w:sz w:val="18"/>
                <w:szCs w:val="18"/>
              </w:rPr>
              <w:t xml:space="preserve">naročniku Komunali Radgona </w:t>
            </w:r>
            <w:r w:rsidRPr="00A5732E">
              <w:rPr>
                <w:rFonts w:ascii="Arial" w:hAnsi="Arial" w:cs="Arial"/>
                <w:color w:val="000000"/>
                <w:sz w:val="18"/>
                <w:szCs w:val="18"/>
              </w:rPr>
              <w:t xml:space="preserve">z nerednim ali nevestnim opravljanjem </w:t>
            </w:r>
            <w:r>
              <w:rPr>
                <w:rFonts w:ascii="Arial" w:hAnsi="Arial" w:cs="Arial"/>
                <w:color w:val="000000"/>
                <w:sz w:val="18"/>
                <w:szCs w:val="18"/>
              </w:rPr>
              <w:t>storitev, ki so predmet javnega naročila</w:t>
            </w:r>
            <w:r w:rsidRPr="00A5732E">
              <w:rPr>
                <w:rFonts w:ascii="Arial" w:hAnsi="Arial" w:cs="Arial"/>
                <w:color w:val="000000"/>
                <w:sz w:val="18"/>
                <w:szCs w:val="18"/>
              </w:rPr>
              <w:t xml:space="preserve"> in za škodo, ki jo pri opravljanju ali v zvezi z opravljanjem </w:t>
            </w:r>
            <w:r>
              <w:rPr>
                <w:rFonts w:ascii="Arial" w:hAnsi="Arial" w:cs="Arial"/>
                <w:color w:val="000000"/>
                <w:sz w:val="18"/>
                <w:szCs w:val="18"/>
              </w:rPr>
              <w:t xml:space="preserve">storitev, ki so predmet javnega naročila </w:t>
            </w:r>
            <w:r w:rsidRPr="00A5732E">
              <w:rPr>
                <w:rFonts w:ascii="Arial" w:hAnsi="Arial" w:cs="Arial"/>
                <w:color w:val="000000"/>
                <w:sz w:val="18"/>
                <w:szCs w:val="18"/>
              </w:rPr>
              <w:t>povzro</w:t>
            </w:r>
            <w:r w:rsidRPr="00A5732E">
              <w:rPr>
                <w:rFonts w:ascii="Arial" w:hAnsi="Arial" w:cs="Arial" w:hint="eastAsia"/>
                <w:color w:val="000000"/>
                <w:sz w:val="18"/>
                <w:szCs w:val="18"/>
              </w:rPr>
              <w:t>č</w:t>
            </w:r>
            <w:r w:rsidRPr="00A5732E">
              <w:rPr>
                <w:rFonts w:ascii="Arial" w:hAnsi="Arial" w:cs="Arial"/>
                <w:color w:val="000000"/>
                <w:sz w:val="18"/>
                <w:szCs w:val="18"/>
              </w:rPr>
              <w:t>ijo pri njem zaposlene oseb</w:t>
            </w:r>
            <w:r>
              <w:rPr>
                <w:rFonts w:ascii="Arial" w:hAnsi="Arial" w:cs="Arial"/>
                <w:color w:val="000000"/>
                <w:sz w:val="18"/>
                <w:szCs w:val="18"/>
              </w:rPr>
              <w:t>e uporabnikom ali drugim osebam naročniku predložiti najkasneje v roku 30 dni po podpisu te pogodbe.</w:t>
            </w:r>
            <w:r w:rsidRPr="00A5732E">
              <w:rPr>
                <w:rFonts w:ascii="Arial" w:hAnsi="Arial" w:cs="Arial"/>
                <w:color w:val="000000"/>
                <w:sz w:val="18"/>
                <w:szCs w:val="18"/>
              </w:rPr>
              <w:t xml:space="preserve"> </w:t>
            </w:r>
            <w:r>
              <w:rPr>
                <w:rFonts w:ascii="Arial" w:hAnsi="Arial" w:cs="Arial"/>
                <w:color w:val="000000"/>
                <w:sz w:val="18"/>
                <w:szCs w:val="18"/>
              </w:rPr>
              <w:t xml:space="preserve">Zavarovanje zajema tudi celotno škodo, ki bi nastala na infrastrukturnih objektih in drugih predmetih ali opremi naročnika ali Občine Gornja Radgona ter opremi ali infrastrukturi povzročiteljev.  </w:t>
            </w:r>
          </w:p>
          <w:p w14:paraId="71E17CDF" w14:textId="3FE191BC" w:rsidR="00EC547D" w:rsidRPr="00580663" w:rsidRDefault="00EC547D" w:rsidP="00EC547D">
            <w:pPr>
              <w:spacing w:before="225"/>
              <w:jc w:val="both"/>
              <w:rPr>
                <w:rFonts w:ascii="Arial" w:hAnsi="Arial" w:cs="Arial"/>
                <w:color w:val="000000"/>
                <w:sz w:val="18"/>
                <w:szCs w:val="18"/>
              </w:rPr>
            </w:pPr>
          </w:p>
        </w:tc>
      </w:tr>
    </w:tbl>
    <w:p w14:paraId="418D7737" w14:textId="33793228" w:rsidR="00D14CCE" w:rsidRDefault="00D14CCE" w:rsidP="00D14CCE">
      <w:pPr>
        <w:spacing w:before="225" w:after="225" w:line="240" w:lineRule="auto"/>
        <w:jc w:val="both"/>
      </w:pPr>
      <w:r>
        <w:rPr>
          <w:rFonts w:ascii="Arial" w:hAnsi="Arial" w:cs="Arial"/>
          <w:b/>
          <w:bCs/>
          <w:color w:val="000000"/>
          <w:sz w:val="18"/>
          <w:szCs w:val="18"/>
        </w:rPr>
        <w:t xml:space="preserve">XI. </w:t>
      </w:r>
      <w:r w:rsidR="00EC547D">
        <w:rPr>
          <w:rFonts w:ascii="Arial" w:hAnsi="Arial" w:cs="Arial"/>
          <w:b/>
          <w:bCs/>
          <w:color w:val="000000"/>
          <w:sz w:val="18"/>
          <w:szCs w:val="18"/>
        </w:rPr>
        <w:t>KRŠITVE POGODBE IN ODSTOP OD POGODBE</w:t>
      </w:r>
    </w:p>
    <w:p w14:paraId="53B48BD6" w14:textId="77777777" w:rsidR="00EC547D" w:rsidRDefault="00EC547D" w:rsidP="00EC547D">
      <w:pPr>
        <w:spacing w:after="0" w:line="240" w:lineRule="auto"/>
        <w:jc w:val="center"/>
      </w:pPr>
      <w:r>
        <w:rPr>
          <w:rFonts w:ascii="Arial" w:hAnsi="Arial" w:cs="Arial"/>
          <w:b/>
          <w:bCs/>
          <w:color w:val="000000"/>
          <w:sz w:val="18"/>
          <w:szCs w:val="18"/>
        </w:rPr>
        <w:t>21. člen</w:t>
      </w:r>
    </w:p>
    <w:p w14:paraId="506576B8" w14:textId="77777777" w:rsidR="00EC547D" w:rsidRDefault="00EC547D" w:rsidP="00EC547D">
      <w:pPr>
        <w:spacing w:before="225" w:after="225" w:line="240" w:lineRule="auto"/>
        <w:jc w:val="both"/>
        <w:rPr>
          <w:rFonts w:ascii="Arial" w:hAnsi="Arial" w:cs="Arial"/>
          <w:b/>
          <w:bCs/>
          <w:color w:val="000000"/>
          <w:sz w:val="18"/>
          <w:szCs w:val="18"/>
        </w:rPr>
      </w:pPr>
      <w:r w:rsidRPr="00BA4502">
        <w:rPr>
          <w:rFonts w:ascii="Arial" w:hAnsi="Arial" w:cs="Arial"/>
          <w:color w:val="000000"/>
          <w:sz w:val="18"/>
          <w:szCs w:val="18"/>
        </w:rPr>
        <w:t>Za kršitev te pogodbe se šteje tako opustitev izvrševanja, nepravilno izvrševanje kot tu</w:t>
      </w:r>
      <w:r>
        <w:rPr>
          <w:rFonts w:ascii="Arial" w:hAnsi="Arial" w:cs="Arial"/>
          <w:color w:val="000000"/>
          <w:sz w:val="18"/>
          <w:szCs w:val="18"/>
        </w:rPr>
        <w:t>di nepravočasno izvrševanje dolž</w:t>
      </w:r>
      <w:r w:rsidRPr="00BA4502">
        <w:rPr>
          <w:rFonts w:ascii="Arial" w:hAnsi="Arial" w:cs="Arial"/>
          <w:color w:val="000000"/>
          <w:sz w:val="18"/>
          <w:szCs w:val="18"/>
        </w:rPr>
        <w:t>nosti po tej pogodbi. Za kršitev te pogodbe se šteje tudi vsako ravnanje, ki je v nasprotju s pravili, ki so za tovrstne pogodbe oziroma naravo primerljivih razmerij predpisana ali običajna. </w:t>
      </w:r>
    </w:p>
    <w:p w14:paraId="5F8852D9" w14:textId="77777777" w:rsidR="00EC547D" w:rsidRDefault="00EC547D" w:rsidP="00EC547D">
      <w:pPr>
        <w:spacing w:before="225" w:after="225" w:line="240" w:lineRule="auto"/>
        <w:jc w:val="both"/>
        <w:rPr>
          <w:rFonts w:ascii="Arial" w:hAnsi="Arial" w:cs="Arial"/>
          <w:b/>
          <w:bCs/>
          <w:color w:val="000000"/>
          <w:sz w:val="18"/>
          <w:szCs w:val="18"/>
        </w:rPr>
      </w:pPr>
    </w:p>
    <w:p w14:paraId="0BDF3F27" w14:textId="77777777" w:rsidR="00EC547D" w:rsidRDefault="00EC547D" w:rsidP="00EC547D">
      <w:pPr>
        <w:spacing w:after="0" w:line="240" w:lineRule="auto"/>
        <w:jc w:val="center"/>
      </w:pPr>
      <w:r>
        <w:rPr>
          <w:rFonts w:ascii="Arial" w:hAnsi="Arial" w:cs="Arial"/>
          <w:b/>
          <w:bCs/>
          <w:color w:val="000000"/>
          <w:sz w:val="18"/>
          <w:szCs w:val="18"/>
        </w:rPr>
        <w:t>22. člen</w:t>
      </w:r>
    </w:p>
    <w:tbl>
      <w:tblPr>
        <w:tblW w:w="0" w:type="auto"/>
        <w:tblInd w:w="-106" w:type="dxa"/>
        <w:tblLook w:val="00A0" w:firstRow="1" w:lastRow="0" w:firstColumn="1" w:lastColumn="0" w:noHBand="0" w:noVBand="0"/>
      </w:tblPr>
      <w:tblGrid>
        <w:gridCol w:w="9176"/>
      </w:tblGrid>
      <w:tr w:rsidR="00EC547D" w:rsidRPr="00BA4502" w14:paraId="5949B72C" w14:textId="77777777" w:rsidTr="00D83323">
        <w:tc>
          <w:tcPr>
            <w:tcW w:w="0" w:type="auto"/>
            <w:tcMar>
              <w:top w:w="0" w:type="auto"/>
              <w:bottom w:w="0" w:type="auto"/>
            </w:tcMar>
          </w:tcPr>
          <w:p w14:paraId="0E86795D" w14:textId="77777777" w:rsidR="00EC547D" w:rsidRPr="00BA4502" w:rsidRDefault="00EC547D" w:rsidP="00D83323">
            <w:pPr>
              <w:spacing w:before="225" w:after="225" w:line="240" w:lineRule="auto"/>
              <w:jc w:val="both"/>
            </w:pPr>
            <w:r w:rsidRPr="00BA4502">
              <w:rPr>
                <w:rFonts w:ascii="Arial" w:hAnsi="Arial" w:cs="Arial"/>
                <w:color w:val="000000"/>
                <w:sz w:val="18"/>
                <w:szCs w:val="18"/>
              </w:rPr>
              <w:t>Zaradi kršitve imata naročnik oziroma izvajalec pravico v skladu s pravili pogodbenega prava:</w:t>
            </w:r>
          </w:p>
          <w:p w14:paraId="57EA8F1E" w14:textId="77777777" w:rsidR="00EC547D" w:rsidRPr="00BA4502" w:rsidRDefault="00EC547D" w:rsidP="00EA6AB4">
            <w:pPr>
              <w:pStyle w:val="ListParagraph"/>
              <w:numPr>
                <w:ilvl w:val="0"/>
                <w:numId w:val="45"/>
              </w:numPr>
              <w:spacing w:before="225" w:after="225" w:line="240" w:lineRule="auto"/>
              <w:jc w:val="both"/>
            </w:pPr>
            <w:r w:rsidRPr="001B66F8">
              <w:rPr>
                <w:rFonts w:ascii="Arial" w:hAnsi="Arial" w:cs="Arial"/>
                <w:color w:val="000000"/>
                <w:sz w:val="18"/>
                <w:szCs w:val="18"/>
              </w:rPr>
              <w:t>zahtevati izvršitev dolžnosti,</w:t>
            </w:r>
          </w:p>
          <w:p w14:paraId="5C8163CA" w14:textId="77777777" w:rsidR="00EC547D" w:rsidRPr="00BA4502" w:rsidRDefault="00EC547D" w:rsidP="00EA6AB4">
            <w:pPr>
              <w:pStyle w:val="ListParagraph"/>
              <w:numPr>
                <w:ilvl w:val="0"/>
                <w:numId w:val="45"/>
              </w:numPr>
              <w:spacing w:before="225" w:after="225" w:line="240" w:lineRule="auto"/>
              <w:jc w:val="both"/>
            </w:pPr>
            <w:r w:rsidRPr="001B66F8">
              <w:rPr>
                <w:rFonts w:ascii="Arial" w:hAnsi="Arial" w:cs="Arial"/>
                <w:color w:val="000000"/>
                <w:sz w:val="18"/>
                <w:szCs w:val="18"/>
              </w:rPr>
              <w:lastRenderedPageBreak/>
              <w:t>izvršiti dolžnost druge stranke na njene stroške,</w:t>
            </w:r>
          </w:p>
          <w:p w14:paraId="6ADE19D1" w14:textId="77777777" w:rsidR="00EC547D" w:rsidRPr="00BA4502" w:rsidRDefault="00EC547D" w:rsidP="00EA6AB4">
            <w:pPr>
              <w:pStyle w:val="ListParagraph"/>
              <w:numPr>
                <w:ilvl w:val="0"/>
                <w:numId w:val="45"/>
              </w:numPr>
              <w:spacing w:before="225" w:after="225" w:line="240" w:lineRule="auto"/>
              <w:jc w:val="both"/>
            </w:pPr>
            <w:r w:rsidRPr="001B66F8">
              <w:rPr>
                <w:rFonts w:ascii="Arial" w:hAnsi="Arial" w:cs="Arial"/>
                <w:color w:val="000000"/>
                <w:sz w:val="18"/>
                <w:szCs w:val="18"/>
              </w:rPr>
              <w:t>zahtevati odškodnino,</w:t>
            </w:r>
          </w:p>
          <w:p w14:paraId="6591542B" w14:textId="77777777" w:rsidR="00EC547D" w:rsidRPr="00BA4502" w:rsidRDefault="00EC547D" w:rsidP="00EA6AB4">
            <w:pPr>
              <w:pStyle w:val="ListParagraph"/>
              <w:numPr>
                <w:ilvl w:val="0"/>
                <w:numId w:val="45"/>
              </w:numPr>
              <w:spacing w:before="225" w:after="225" w:line="240" w:lineRule="auto"/>
              <w:jc w:val="both"/>
            </w:pPr>
            <w:r w:rsidRPr="001B66F8">
              <w:rPr>
                <w:rFonts w:ascii="Arial" w:hAnsi="Arial" w:cs="Arial"/>
                <w:color w:val="000000"/>
                <w:sz w:val="18"/>
                <w:szCs w:val="18"/>
              </w:rPr>
              <w:t>razdreti pogodbo,</w:t>
            </w:r>
          </w:p>
          <w:p w14:paraId="1356EF88" w14:textId="77777777" w:rsidR="00EC547D" w:rsidRPr="00BA4502" w:rsidRDefault="00EC547D" w:rsidP="00EA6AB4">
            <w:pPr>
              <w:pStyle w:val="ListParagraph"/>
              <w:numPr>
                <w:ilvl w:val="0"/>
                <w:numId w:val="45"/>
              </w:numPr>
              <w:spacing w:before="225" w:after="225" w:line="240" w:lineRule="auto"/>
              <w:jc w:val="both"/>
            </w:pPr>
            <w:r w:rsidRPr="001B66F8">
              <w:rPr>
                <w:rFonts w:ascii="Arial" w:hAnsi="Arial" w:cs="Arial"/>
                <w:color w:val="000000"/>
                <w:sz w:val="18"/>
                <w:szCs w:val="18"/>
              </w:rPr>
              <w:t>uveljavljati druge zahtevke, ki jih določajo ta pogodba ali predpisi.</w:t>
            </w:r>
          </w:p>
          <w:p w14:paraId="092FFC31" w14:textId="77777777" w:rsidR="00EC547D" w:rsidRPr="00BA4502" w:rsidRDefault="00EC547D" w:rsidP="00D83323">
            <w:pPr>
              <w:spacing w:before="225" w:after="225" w:line="240" w:lineRule="auto"/>
              <w:jc w:val="both"/>
            </w:pPr>
            <w:r w:rsidRPr="00BA4502">
              <w:rPr>
                <w:rFonts w:ascii="Arial" w:hAnsi="Arial" w:cs="Arial"/>
                <w:color w:val="000000"/>
                <w:sz w:val="18"/>
                <w:szCs w:val="18"/>
              </w:rPr>
              <w:t>Pravice iz prejšnjega odstavka se uveljavljajo v skladu z določili in namenom te pogodbe. </w:t>
            </w:r>
          </w:p>
          <w:p w14:paraId="10EA97BB" w14:textId="77777777" w:rsidR="00EC547D" w:rsidRPr="00BA4502" w:rsidRDefault="00EC547D" w:rsidP="00D83323">
            <w:pPr>
              <w:spacing w:before="225" w:after="225" w:line="240" w:lineRule="auto"/>
              <w:jc w:val="both"/>
            </w:pPr>
            <w:r w:rsidRPr="00BA4502">
              <w:rPr>
                <w:rFonts w:ascii="Arial" w:hAnsi="Arial" w:cs="Arial"/>
                <w:color w:val="000000"/>
                <w:sz w:val="18"/>
                <w:szCs w:val="18"/>
              </w:rPr>
              <w:t xml:space="preserve">Na obstoj kršitve mora </w:t>
            </w:r>
            <w:r>
              <w:rPr>
                <w:rFonts w:ascii="Arial" w:hAnsi="Arial" w:cs="Arial"/>
                <w:color w:val="000000"/>
                <w:sz w:val="18"/>
                <w:szCs w:val="18"/>
              </w:rPr>
              <w:t xml:space="preserve">pogodbena stranka </w:t>
            </w:r>
            <w:r w:rsidRPr="00BA4502">
              <w:rPr>
                <w:rFonts w:ascii="Arial" w:hAnsi="Arial" w:cs="Arial"/>
                <w:color w:val="000000"/>
                <w:sz w:val="18"/>
                <w:szCs w:val="18"/>
              </w:rPr>
              <w:t xml:space="preserve"> pisno opozoriti </w:t>
            </w:r>
            <w:r>
              <w:rPr>
                <w:rFonts w:ascii="Arial" w:hAnsi="Arial" w:cs="Arial"/>
                <w:color w:val="000000"/>
                <w:sz w:val="18"/>
                <w:szCs w:val="18"/>
              </w:rPr>
              <w:t>drugo pogodbeno stranko</w:t>
            </w:r>
            <w:r w:rsidRPr="00BA4502">
              <w:rPr>
                <w:rFonts w:ascii="Arial" w:hAnsi="Arial" w:cs="Arial"/>
                <w:color w:val="000000"/>
                <w:sz w:val="18"/>
                <w:szCs w:val="18"/>
              </w:rPr>
              <w:t xml:space="preserve"> takoj po tem, ko jo je opazil in od </w:t>
            </w:r>
            <w:r>
              <w:rPr>
                <w:rFonts w:ascii="Arial" w:hAnsi="Arial" w:cs="Arial"/>
                <w:color w:val="000000"/>
                <w:sz w:val="18"/>
                <w:szCs w:val="18"/>
              </w:rPr>
              <w:t xml:space="preserve">nje </w:t>
            </w:r>
            <w:r w:rsidRPr="00BA4502">
              <w:rPr>
                <w:rFonts w:ascii="Arial" w:hAnsi="Arial" w:cs="Arial"/>
                <w:color w:val="000000"/>
                <w:sz w:val="18"/>
                <w:szCs w:val="18"/>
              </w:rPr>
              <w:t xml:space="preserve"> zahtevati izvršitev obveznosti, odpravo kršitev oziroma posledic kršitve.</w:t>
            </w:r>
          </w:p>
          <w:p w14:paraId="12CB8FB1" w14:textId="77777777" w:rsidR="00EC547D" w:rsidRDefault="00EC547D" w:rsidP="00D83323">
            <w:pPr>
              <w:spacing w:before="225" w:after="225" w:line="240" w:lineRule="auto"/>
              <w:jc w:val="both"/>
              <w:rPr>
                <w:rFonts w:ascii="Arial" w:hAnsi="Arial" w:cs="Arial"/>
                <w:color w:val="000000"/>
                <w:sz w:val="18"/>
                <w:szCs w:val="18"/>
              </w:rPr>
            </w:pPr>
            <w:r w:rsidRPr="00BA4502">
              <w:rPr>
                <w:rFonts w:ascii="Arial" w:hAnsi="Arial" w:cs="Arial"/>
                <w:color w:val="000000"/>
                <w:sz w:val="18"/>
                <w:szCs w:val="18"/>
              </w:rPr>
              <w:t xml:space="preserve">Glede pravice </w:t>
            </w:r>
            <w:r>
              <w:rPr>
                <w:rFonts w:ascii="Arial" w:hAnsi="Arial" w:cs="Arial"/>
                <w:color w:val="000000"/>
                <w:sz w:val="18"/>
                <w:szCs w:val="18"/>
              </w:rPr>
              <w:t>pogodbene stranke</w:t>
            </w:r>
            <w:r w:rsidRPr="00BA4502">
              <w:rPr>
                <w:rFonts w:ascii="Arial" w:hAnsi="Arial" w:cs="Arial"/>
                <w:color w:val="000000"/>
                <w:sz w:val="18"/>
                <w:szCs w:val="18"/>
              </w:rPr>
              <w:t xml:space="preserve">, da sam izvrši obveznost </w:t>
            </w:r>
            <w:r>
              <w:rPr>
                <w:rFonts w:ascii="Arial" w:hAnsi="Arial" w:cs="Arial"/>
                <w:color w:val="000000"/>
                <w:sz w:val="18"/>
                <w:szCs w:val="18"/>
              </w:rPr>
              <w:t>druge pogodbene stranke</w:t>
            </w:r>
            <w:r w:rsidRPr="00BA4502">
              <w:rPr>
                <w:rFonts w:ascii="Arial" w:hAnsi="Arial" w:cs="Arial"/>
                <w:color w:val="000000"/>
                <w:sz w:val="18"/>
                <w:szCs w:val="18"/>
              </w:rPr>
              <w:t xml:space="preserve"> na njegove stroške se smiselno uporabljajo zakonska določila o odgovornosti za napake v okviru podjemne pogodbe. Pred izvršitvijo obveznosti na stroške</w:t>
            </w:r>
            <w:r>
              <w:rPr>
                <w:rFonts w:ascii="Arial" w:hAnsi="Arial" w:cs="Arial"/>
                <w:color w:val="000000"/>
                <w:sz w:val="18"/>
                <w:szCs w:val="18"/>
              </w:rPr>
              <w:t xml:space="preserve"> druge</w:t>
            </w:r>
            <w:r w:rsidRPr="00BA4502">
              <w:rPr>
                <w:rFonts w:ascii="Arial" w:hAnsi="Arial" w:cs="Arial"/>
                <w:color w:val="000000"/>
                <w:sz w:val="18"/>
                <w:szCs w:val="18"/>
              </w:rPr>
              <w:t xml:space="preserve"> </w:t>
            </w:r>
            <w:r>
              <w:rPr>
                <w:rFonts w:ascii="Arial" w:hAnsi="Arial" w:cs="Arial"/>
                <w:color w:val="000000"/>
                <w:sz w:val="18"/>
                <w:szCs w:val="18"/>
              </w:rPr>
              <w:t>pogodbene stranke</w:t>
            </w:r>
            <w:r w:rsidRPr="00BA4502">
              <w:rPr>
                <w:rFonts w:ascii="Arial" w:hAnsi="Arial" w:cs="Arial"/>
                <w:color w:val="000000"/>
                <w:sz w:val="18"/>
                <w:szCs w:val="18"/>
              </w:rPr>
              <w:t xml:space="preserve"> mora </w:t>
            </w:r>
            <w:r>
              <w:rPr>
                <w:rFonts w:ascii="Arial" w:hAnsi="Arial" w:cs="Arial"/>
                <w:color w:val="000000"/>
                <w:sz w:val="18"/>
                <w:szCs w:val="18"/>
              </w:rPr>
              <w:t>pogodbena stranka drugo pogodbeno stranko</w:t>
            </w:r>
            <w:r w:rsidRPr="00BA4502">
              <w:rPr>
                <w:rFonts w:ascii="Arial" w:hAnsi="Arial" w:cs="Arial"/>
                <w:color w:val="000000"/>
                <w:sz w:val="18"/>
                <w:szCs w:val="18"/>
              </w:rPr>
              <w:t xml:space="preserve"> o tem pisno obvestiti in mu dati okoliščinam primeren rok, da obveznost izvrši. </w:t>
            </w:r>
          </w:p>
          <w:p w14:paraId="265439F7" w14:textId="77777777" w:rsidR="00EC547D" w:rsidRDefault="00EC547D" w:rsidP="00D83323">
            <w:pPr>
              <w:spacing w:after="0" w:line="240" w:lineRule="auto"/>
              <w:jc w:val="center"/>
              <w:rPr>
                <w:rFonts w:ascii="Arial" w:hAnsi="Arial" w:cs="Arial"/>
                <w:b/>
                <w:bCs/>
                <w:color w:val="000000"/>
                <w:sz w:val="18"/>
                <w:szCs w:val="18"/>
              </w:rPr>
            </w:pPr>
          </w:p>
          <w:p w14:paraId="08408935" w14:textId="77777777" w:rsidR="00EC547D" w:rsidRDefault="00EC547D" w:rsidP="00D83323">
            <w:pPr>
              <w:spacing w:after="0" w:line="240" w:lineRule="auto"/>
              <w:jc w:val="center"/>
            </w:pPr>
            <w:r>
              <w:rPr>
                <w:rFonts w:ascii="Arial" w:hAnsi="Arial" w:cs="Arial"/>
                <w:b/>
                <w:bCs/>
                <w:color w:val="000000"/>
                <w:sz w:val="18"/>
                <w:szCs w:val="18"/>
              </w:rPr>
              <w:t>23. člen</w:t>
            </w:r>
          </w:p>
          <w:p w14:paraId="2EDC6CE1" w14:textId="77777777" w:rsidR="00EC547D" w:rsidRPr="001B66F8" w:rsidRDefault="00EC547D" w:rsidP="00D83323">
            <w:pPr>
              <w:spacing w:before="225" w:after="225" w:line="240" w:lineRule="auto"/>
              <w:jc w:val="both"/>
              <w:rPr>
                <w:rFonts w:ascii="Arial" w:hAnsi="Arial" w:cs="Arial"/>
                <w:sz w:val="18"/>
              </w:rPr>
            </w:pPr>
            <w:r w:rsidRPr="001B66F8">
              <w:rPr>
                <w:rFonts w:ascii="Arial" w:hAnsi="Arial" w:cs="Arial"/>
                <w:sz w:val="18"/>
              </w:rPr>
              <w:t>Pogodbena stranka  mora drugi pogodbeni stranki povrniti vso škodo, ki jo je ta utrpela zaradi kršitve predpisov in pogodbe. Odškodnina ne more presegati škode, ki bi jo  pogodbena stranka lahko predvidela, razen če je škodo povzročila naklepno ali iz hude malomarnosti.</w:t>
            </w:r>
          </w:p>
        </w:tc>
      </w:tr>
    </w:tbl>
    <w:p w14:paraId="7C04FF1A" w14:textId="77777777" w:rsidR="00EC547D" w:rsidRDefault="00EC547D" w:rsidP="00EC547D">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2"/>
      </w:tblGrid>
      <w:tr w:rsidR="00EC547D" w14:paraId="69A21A2E" w14:textId="77777777" w:rsidTr="00D83323">
        <w:tc>
          <w:tcPr>
            <w:tcW w:w="0" w:type="auto"/>
            <w:tcMar>
              <w:top w:w="0" w:type="auto"/>
              <w:bottom w:w="0" w:type="auto"/>
            </w:tcMar>
          </w:tcPr>
          <w:p w14:paraId="66BB8CC4" w14:textId="77777777" w:rsidR="00EC547D" w:rsidRPr="00BA4502" w:rsidRDefault="00EC547D" w:rsidP="00D83323">
            <w:pPr>
              <w:spacing w:before="225" w:after="225"/>
              <w:jc w:val="both"/>
            </w:pPr>
            <w:r w:rsidRPr="00BA4502">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3303" w14:textId="77777777" w:rsidR="00EC547D" w:rsidRPr="00BA4502" w:rsidRDefault="00EC547D" w:rsidP="00D83323">
            <w:pPr>
              <w:spacing w:before="225" w:after="225"/>
              <w:jc w:val="both"/>
            </w:pPr>
            <w:r w:rsidRPr="00BA4502">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641"/>
            </w:tblGrid>
            <w:tr w:rsidR="00EC547D" w:rsidRPr="00BA4502" w14:paraId="53616D47" w14:textId="77777777" w:rsidTr="00D83323">
              <w:tc>
                <w:tcPr>
                  <w:tcW w:w="0" w:type="auto"/>
                  <w:tcMar>
                    <w:top w:w="0" w:type="auto"/>
                    <w:bottom w:w="0" w:type="auto"/>
                  </w:tcMar>
                </w:tcPr>
                <w:p w14:paraId="55F5E4F0" w14:textId="77777777" w:rsidR="00EC547D" w:rsidRPr="00BA4502" w:rsidRDefault="00EC547D" w:rsidP="00EA6AB4">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pride izvajalec v takšno finančno situacijo, ki bi mu onemogočila izvedbo pogodbenih obveznosti;</w:t>
                  </w:r>
                </w:p>
                <w:p w14:paraId="555CA5C6" w14:textId="77777777" w:rsidR="00EC547D" w:rsidRPr="00BA4502" w:rsidRDefault="00EC547D" w:rsidP="00EA6AB4">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izvajalec po svoji krivdi v roku 14 dni od veljavnosti pogodbe ne prične z delom;</w:t>
                  </w:r>
                </w:p>
                <w:p w14:paraId="5E508DEC" w14:textId="77777777" w:rsidR="00EC547D" w:rsidRPr="00BA4502" w:rsidRDefault="00EC547D" w:rsidP="00D83323">
                  <w:pPr>
                    <w:spacing w:after="0" w:line="240" w:lineRule="auto"/>
                    <w:ind w:left="360"/>
                    <w:jc w:val="both"/>
                    <w:rPr>
                      <w:rFonts w:ascii="Arial" w:hAnsi="Arial" w:cs="Arial"/>
                      <w:color w:val="000000"/>
                      <w:sz w:val="18"/>
                      <w:szCs w:val="18"/>
                    </w:rPr>
                  </w:pPr>
                </w:p>
              </w:tc>
            </w:tr>
          </w:tbl>
          <w:p w14:paraId="2605441B" w14:textId="77777777" w:rsidR="00EC547D" w:rsidRPr="00BA4502" w:rsidRDefault="00EC547D" w:rsidP="00D83323">
            <w:pPr>
              <w:spacing w:before="225" w:after="225"/>
              <w:jc w:val="both"/>
            </w:pPr>
            <w:r w:rsidRPr="00BA4502">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EC547D" w:rsidRPr="00BA4502" w14:paraId="749C6FCD" w14:textId="77777777" w:rsidTr="00D83323">
              <w:tc>
                <w:tcPr>
                  <w:tcW w:w="0" w:type="auto"/>
                  <w:tcMar>
                    <w:top w:w="0" w:type="auto"/>
                    <w:bottom w:w="0" w:type="auto"/>
                  </w:tcMar>
                </w:tcPr>
                <w:p w14:paraId="33127D8D" w14:textId="77777777" w:rsidR="00EC547D" w:rsidRPr="00BA4502" w:rsidRDefault="00EC547D" w:rsidP="00EA6AB4">
                  <w:pPr>
                    <w:numPr>
                      <w:ilvl w:val="0"/>
                      <w:numId w:val="47"/>
                    </w:numPr>
                    <w:spacing w:after="0" w:line="240" w:lineRule="auto"/>
                    <w:jc w:val="both"/>
                    <w:rPr>
                      <w:rFonts w:ascii="Arial" w:hAnsi="Arial" w:cs="Arial"/>
                      <w:color w:val="000000"/>
                      <w:sz w:val="18"/>
                      <w:szCs w:val="18"/>
                    </w:rPr>
                  </w:pPr>
                  <w:r w:rsidRPr="00BA4502">
                    <w:rPr>
                      <w:rFonts w:ascii="Arial" w:hAnsi="Arial" w:cs="Arial"/>
                      <w:color w:val="000000"/>
                      <w:sz w:val="18"/>
                      <w:szCs w:val="18"/>
                    </w:rPr>
                    <w:t>javno naročilo je bilo bistveno spremenjeno, kar terja nov postopek javnega naročanja;</w:t>
                  </w:r>
                </w:p>
                <w:p w14:paraId="67675779" w14:textId="77777777" w:rsidR="00EC547D" w:rsidRPr="00BA4502" w:rsidRDefault="00EC547D" w:rsidP="00EA6AB4">
                  <w:pPr>
                    <w:numPr>
                      <w:ilvl w:val="0"/>
                      <w:numId w:val="47"/>
                    </w:numPr>
                    <w:spacing w:after="0" w:line="240" w:lineRule="auto"/>
                    <w:jc w:val="both"/>
                    <w:rPr>
                      <w:rFonts w:ascii="Arial" w:hAnsi="Arial" w:cs="Arial"/>
                      <w:color w:val="000000"/>
                      <w:sz w:val="18"/>
                      <w:szCs w:val="18"/>
                    </w:rPr>
                  </w:pPr>
                  <w:r w:rsidRPr="00BA4502">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293A137" w14:textId="77777777" w:rsidR="00EC547D" w:rsidRPr="00BA4502" w:rsidRDefault="00EC547D" w:rsidP="00EA6AB4">
                  <w:pPr>
                    <w:numPr>
                      <w:ilvl w:val="0"/>
                      <w:numId w:val="47"/>
                    </w:numPr>
                    <w:spacing w:after="0" w:line="240" w:lineRule="auto"/>
                    <w:jc w:val="both"/>
                    <w:rPr>
                      <w:rFonts w:ascii="Arial" w:hAnsi="Arial" w:cs="Arial"/>
                      <w:color w:val="000000"/>
                      <w:sz w:val="18"/>
                      <w:szCs w:val="18"/>
                    </w:rPr>
                  </w:pPr>
                  <w:r w:rsidRPr="00BA4502">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07A0DDA" w14:textId="77777777" w:rsidR="00EC547D" w:rsidRPr="00BA4502" w:rsidRDefault="00EC547D" w:rsidP="00D83323"/>
          <w:p w14:paraId="557230D9" w14:textId="77777777" w:rsidR="00EC547D" w:rsidRPr="00BA4502" w:rsidRDefault="00EC547D" w:rsidP="00D83323">
            <w:pPr>
              <w:spacing w:before="225" w:after="225"/>
              <w:jc w:val="both"/>
            </w:pPr>
            <w:r w:rsidRPr="00BA4502">
              <w:rPr>
                <w:rFonts w:ascii="Arial" w:hAnsi="Arial" w:cs="Arial"/>
                <w:color w:val="000000"/>
                <w:sz w:val="18"/>
                <w:szCs w:val="18"/>
              </w:rPr>
              <w:t>Odstop od pogodbe učinkuje z dnem, ko izvajalec prejme pisno izjavo naročnika o odstopu.</w:t>
            </w:r>
          </w:p>
          <w:p w14:paraId="18C8C7B5" w14:textId="77777777" w:rsidR="00EC547D" w:rsidRDefault="00EC547D" w:rsidP="00D83323">
            <w:pPr>
              <w:spacing w:before="225" w:after="225"/>
              <w:jc w:val="both"/>
            </w:pPr>
            <w:r w:rsidRPr="00BA4502">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w:hAnsi="Arial" w:cs="Arial"/>
                <w:color w:val="000000"/>
                <w:sz w:val="18"/>
                <w:szCs w:val="18"/>
              </w:rPr>
              <w:t>.</w:t>
            </w:r>
          </w:p>
        </w:tc>
      </w:tr>
    </w:tbl>
    <w:p w14:paraId="3871FC9A" w14:textId="7BCD9B09" w:rsidR="00D14CCE" w:rsidRDefault="00D14CCE" w:rsidP="00D14CCE">
      <w:pPr>
        <w:spacing w:before="225" w:after="225" w:line="240" w:lineRule="auto"/>
        <w:jc w:val="both"/>
      </w:pPr>
      <w:r>
        <w:rPr>
          <w:rFonts w:ascii="Arial" w:hAnsi="Arial" w:cs="Arial"/>
          <w:b/>
          <w:bCs/>
          <w:color w:val="000000"/>
          <w:sz w:val="18"/>
          <w:szCs w:val="18"/>
        </w:rPr>
        <w:t>XII. AVTORSKE PRAVICE</w:t>
      </w:r>
    </w:p>
    <w:p w14:paraId="07F469FA" w14:textId="5F99A5CC" w:rsidR="00D14CCE" w:rsidRDefault="00EC547D" w:rsidP="00D14CCE">
      <w:pPr>
        <w:spacing w:after="0" w:line="240" w:lineRule="auto"/>
        <w:jc w:val="center"/>
      </w:pPr>
      <w:r>
        <w:rPr>
          <w:rFonts w:ascii="Arial" w:hAnsi="Arial" w:cs="Arial"/>
          <w:b/>
          <w:bCs/>
          <w:color w:val="000000"/>
          <w:sz w:val="18"/>
          <w:szCs w:val="18"/>
        </w:rPr>
        <w:t>25</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789F49C2" w14:textId="77777777" w:rsidTr="001E0326">
        <w:tc>
          <w:tcPr>
            <w:tcW w:w="0" w:type="auto"/>
            <w:tcMar>
              <w:top w:w="0" w:type="auto"/>
              <w:bottom w:w="0" w:type="auto"/>
            </w:tcMar>
          </w:tcPr>
          <w:p w14:paraId="469260FB" w14:textId="77777777" w:rsidR="00D14CCE" w:rsidRDefault="00D14CCE" w:rsidP="001E0326">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11DD89BF" w14:textId="0643DCD5" w:rsidR="00D14CCE" w:rsidRDefault="00D14CCE" w:rsidP="00D14CCE">
      <w:pPr>
        <w:spacing w:after="0" w:line="240" w:lineRule="auto"/>
        <w:jc w:val="center"/>
      </w:pPr>
      <w:r>
        <w:rPr>
          <w:rFonts w:ascii="Arial" w:hAnsi="Arial" w:cs="Arial"/>
          <w:b/>
          <w:bCs/>
          <w:color w:val="000000"/>
          <w:sz w:val="18"/>
          <w:szCs w:val="18"/>
        </w:rPr>
        <w:lastRenderedPageBreak/>
        <w:t>2</w:t>
      </w:r>
      <w:r w:rsidR="00EC547D">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67780AB2" w14:textId="77777777" w:rsidTr="001E0326">
        <w:tc>
          <w:tcPr>
            <w:tcW w:w="0" w:type="auto"/>
            <w:tcMar>
              <w:top w:w="0" w:type="auto"/>
              <w:bottom w:w="0" w:type="auto"/>
            </w:tcMar>
          </w:tcPr>
          <w:p w14:paraId="7AFA1802" w14:textId="77777777" w:rsidR="00D14CCE" w:rsidRPr="00580663"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033F462E" w14:textId="77777777" w:rsidR="00D14CCE" w:rsidRDefault="00D14CCE" w:rsidP="00D14CCE">
      <w:pPr>
        <w:spacing w:before="225" w:after="225" w:line="240" w:lineRule="auto"/>
        <w:jc w:val="both"/>
      </w:pPr>
      <w:r>
        <w:rPr>
          <w:rFonts w:ascii="Arial" w:hAnsi="Arial" w:cs="Arial"/>
          <w:b/>
          <w:bCs/>
          <w:color w:val="000000"/>
          <w:sz w:val="18"/>
          <w:szCs w:val="18"/>
        </w:rPr>
        <w:t>XIII. POSLOVNA SKRIVNOST</w:t>
      </w:r>
    </w:p>
    <w:p w14:paraId="2D73FB53" w14:textId="411AD5C9" w:rsidR="00D14CCE" w:rsidRDefault="00D14CCE" w:rsidP="00D14CCE">
      <w:pPr>
        <w:spacing w:after="0" w:line="240" w:lineRule="auto"/>
        <w:jc w:val="center"/>
      </w:pPr>
      <w:r>
        <w:rPr>
          <w:rFonts w:ascii="Arial" w:hAnsi="Arial" w:cs="Arial"/>
          <w:b/>
          <w:bCs/>
          <w:color w:val="000000"/>
          <w:sz w:val="18"/>
          <w:szCs w:val="18"/>
        </w:rPr>
        <w:t>2</w:t>
      </w:r>
      <w:r w:rsidR="00EC547D">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5D0FE56F" w14:textId="77777777" w:rsidTr="001E0326">
        <w:tc>
          <w:tcPr>
            <w:tcW w:w="0" w:type="auto"/>
            <w:tcMar>
              <w:top w:w="0" w:type="auto"/>
              <w:bottom w:w="0" w:type="auto"/>
            </w:tcMar>
          </w:tcPr>
          <w:p w14:paraId="557D63DD" w14:textId="77777777" w:rsidR="00D14CCE" w:rsidRDefault="00D14CCE" w:rsidP="001E0326">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66CF56B" w14:textId="77777777" w:rsidR="00D14CCE" w:rsidRDefault="00D14CCE" w:rsidP="001E0326">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5E1ABD1" w14:textId="77777777" w:rsidR="00D14CCE" w:rsidRDefault="00D14CCE" w:rsidP="00D14CCE">
      <w:pPr>
        <w:spacing w:before="225" w:after="225" w:line="240" w:lineRule="auto"/>
        <w:jc w:val="both"/>
      </w:pPr>
      <w:r>
        <w:rPr>
          <w:rFonts w:ascii="Arial" w:hAnsi="Arial" w:cs="Arial"/>
          <w:b/>
          <w:bCs/>
          <w:color w:val="000000"/>
          <w:sz w:val="18"/>
          <w:szCs w:val="18"/>
        </w:rPr>
        <w:t>XIV. REVIZIJSKA SLED</w:t>
      </w:r>
    </w:p>
    <w:p w14:paraId="7D893841" w14:textId="3170AFAA" w:rsidR="00D14CCE" w:rsidRDefault="00D14CCE" w:rsidP="00D14CCE">
      <w:pPr>
        <w:spacing w:after="0" w:line="240" w:lineRule="auto"/>
        <w:jc w:val="center"/>
      </w:pPr>
      <w:r>
        <w:rPr>
          <w:rFonts w:ascii="Arial" w:hAnsi="Arial" w:cs="Arial"/>
          <w:b/>
          <w:bCs/>
          <w:color w:val="000000"/>
          <w:sz w:val="18"/>
          <w:szCs w:val="18"/>
        </w:rPr>
        <w:t>2</w:t>
      </w:r>
      <w:r w:rsidR="00EC547D">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24F6DA8A" w14:textId="77777777" w:rsidTr="001E0326">
        <w:tc>
          <w:tcPr>
            <w:tcW w:w="0" w:type="auto"/>
            <w:tcMar>
              <w:top w:w="0" w:type="auto"/>
              <w:bottom w:w="0" w:type="auto"/>
            </w:tcMar>
          </w:tcPr>
          <w:p w14:paraId="144012D2" w14:textId="77777777" w:rsidR="00D14CCE" w:rsidRDefault="00D14CCE" w:rsidP="001E0326">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91EC9D8" w14:textId="77777777" w:rsidR="00D14CCE" w:rsidRDefault="00D14CCE" w:rsidP="001E0326">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D324F38" w14:textId="77777777" w:rsidR="00D14CCE" w:rsidRDefault="00D14CCE" w:rsidP="001E0326">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7E15D29C" w14:textId="77777777" w:rsidR="00D14CCE" w:rsidRDefault="00D14CCE" w:rsidP="001E0326">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63D9E83" w14:textId="77777777" w:rsidR="00D14CCE" w:rsidRDefault="00D14CCE" w:rsidP="001E032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D2A9688" w14:textId="77777777" w:rsidR="00D14CCE" w:rsidRDefault="00D14CCE" w:rsidP="00D14CCE">
      <w:pPr>
        <w:spacing w:before="225" w:after="225" w:line="240" w:lineRule="auto"/>
        <w:jc w:val="both"/>
      </w:pPr>
      <w:r>
        <w:rPr>
          <w:rFonts w:ascii="Arial" w:hAnsi="Arial" w:cs="Arial"/>
          <w:b/>
          <w:bCs/>
          <w:color w:val="000000"/>
          <w:sz w:val="18"/>
          <w:szCs w:val="18"/>
        </w:rPr>
        <w:t>XV. PROTIKORUPCIJSKA KLAVZULA</w:t>
      </w:r>
    </w:p>
    <w:p w14:paraId="55DDB44D" w14:textId="3D058222" w:rsidR="00D14CCE" w:rsidRDefault="00D14CCE" w:rsidP="00D14CCE">
      <w:pPr>
        <w:spacing w:after="0" w:line="240" w:lineRule="auto"/>
        <w:jc w:val="center"/>
      </w:pPr>
      <w:r>
        <w:rPr>
          <w:rFonts w:ascii="Arial" w:hAnsi="Arial" w:cs="Arial"/>
          <w:b/>
          <w:bCs/>
          <w:color w:val="000000"/>
          <w:sz w:val="18"/>
          <w:szCs w:val="18"/>
        </w:rPr>
        <w:t>2</w:t>
      </w:r>
      <w:r w:rsidR="00EC547D">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5001BCFF" w14:textId="77777777" w:rsidTr="001E0326">
        <w:tc>
          <w:tcPr>
            <w:tcW w:w="0" w:type="auto"/>
            <w:tcMar>
              <w:top w:w="0" w:type="auto"/>
              <w:bottom w:w="0" w:type="auto"/>
            </w:tcMar>
          </w:tcPr>
          <w:p w14:paraId="355AC018" w14:textId="77777777" w:rsidR="00D14CCE" w:rsidRDefault="00D14CCE" w:rsidP="001E032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14CCE" w14:paraId="47EB98FC" w14:textId="77777777" w:rsidTr="001E0326">
              <w:tc>
                <w:tcPr>
                  <w:tcW w:w="0" w:type="auto"/>
                  <w:tcMar>
                    <w:top w:w="0" w:type="auto"/>
                    <w:bottom w:w="0" w:type="auto"/>
                  </w:tcMar>
                </w:tcPr>
                <w:p w14:paraId="7588358D" w14:textId="77777777" w:rsidR="00D14CCE" w:rsidRDefault="00D14CCE" w:rsidP="00EA6AB4">
                  <w:pPr>
                    <w:numPr>
                      <w:ilvl w:val="0"/>
                      <w:numId w:val="23"/>
                    </w:numPr>
                    <w:jc w:val="both"/>
                    <w:rPr>
                      <w:rFonts w:ascii="Arial" w:hAnsi="Arial" w:cs="Arial"/>
                      <w:color w:val="000000"/>
                      <w:sz w:val="18"/>
                      <w:szCs w:val="18"/>
                    </w:rPr>
                  </w:pPr>
                  <w:r>
                    <w:rPr>
                      <w:rFonts w:ascii="Arial" w:hAnsi="Arial" w:cs="Arial"/>
                      <w:color w:val="000000"/>
                      <w:sz w:val="18"/>
                      <w:szCs w:val="18"/>
                    </w:rPr>
                    <w:t>pridobitev posla ali</w:t>
                  </w:r>
                </w:p>
                <w:p w14:paraId="057B6474" w14:textId="77777777" w:rsidR="00D14CCE" w:rsidRDefault="00D14CCE" w:rsidP="00EA6AB4">
                  <w:pPr>
                    <w:numPr>
                      <w:ilvl w:val="0"/>
                      <w:numId w:val="2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9C95DED" w14:textId="77777777" w:rsidR="00D14CCE" w:rsidRDefault="00D14CCE" w:rsidP="00EA6AB4">
                  <w:pPr>
                    <w:numPr>
                      <w:ilvl w:val="0"/>
                      <w:numId w:val="2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D25383E" w14:textId="77777777" w:rsidR="00D14CCE" w:rsidRDefault="00D14CCE" w:rsidP="00EA6AB4">
                  <w:pPr>
                    <w:numPr>
                      <w:ilvl w:val="0"/>
                      <w:numId w:val="2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366335" w14:textId="77777777" w:rsidR="00D14CCE"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lastRenderedPageBreak/>
              <w:t>je pogodba nična.</w:t>
            </w:r>
          </w:p>
          <w:p w14:paraId="0DEEE714" w14:textId="7EFA19AA" w:rsidR="000A12A5" w:rsidRDefault="000A12A5" w:rsidP="000A12A5">
            <w:pPr>
              <w:spacing w:before="225" w:after="225"/>
              <w:jc w:val="both"/>
            </w:pPr>
            <w:r>
              <w:rPr>
                <w:rFonts w:ascii="Arial" w:hAnsi="Arial" w:cs="Arial"/>
                <w:b/>
                <w:bCs/>
                <w:color w:val="000000"/>
                <w:sz w:val="18"/>
                <w:szCs w:val="18"/>
              </w:rPr>
              <w:t xml:space="preserve">XVI. </w:t>
            </w:r>
            <w:r w:rsidR="00543ECA">
              <w:rPr>
                <w:rFonts w:ascii="Arial" w:hAnsi="Arial" w:cs="Arial"/>
                <w:b/>
                <w:bCs/>
                <w:color w:val="000000"/>
                <w:sz w:val="18"/>
                <w:szCs w:val="18"/>
              </w:rPr>
              <w:t>SOCIALNA</w:t>
            </w:r>
            <w:r>
              <w:rPr>
                <w:rFonts w:ascii="Arial" w:hAnsi="Arial" w:cs="Arial"/>
                <w:b/>
                <w:bCs/>
                <w:color w:val="000000"/>
                <w:sz w:val="18"/>
                <w:szCs w:val="18"/>
              </w:rPr>
              <w:t xml:space="preserve"> KLAVZULA</w:t>
            </w:r>
            <w:r w:rsidR="00543ECA">
              <w:rPr>
                <w:rFonts w:ascii="Arial" w:hAnsi="Arial" w:cs="Arial"/>
                <w:b/>
                <w:bCs/>
                <w:color w:val="000000"/>
                <w:sz w:val="18"/>
                <w:szCs w:val="18"/>
              </w:rPr>
              <w:t xml:space="preserve"> IN RAZVEZNI POGOJ</w:t>
            </w:r>
          </w:p>
          <w:p w14:paraId="2123A191" w14:textId="6FC5469A" w:rsidR="000A12A5" w:rsidRDefault="00EC547D" w:rsidP="000A12A5">
            <w:pPr>
              <w:jc w:val="center"/>
            </w:pPr>
            <w:r>
              <w:rPr>
                <w:rFonts w:ascii="Arial" w:hAnsi="Arial" w:cs="Arial"/>
                <w:b/>
                <w:bCs/>
                <w:color w:val="000000"/>
                <w:sz w:val="18"/>
                <w:szCs w:val="18"/>
              </w:rPr>
              <w:t>30</w:t>
            </w:r>
            <w:r w:rsidR="000A12A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0A12A5" w14:paraId="0619109C" w14:textId="77777777" w:rsidTr="001E0326">
              <w:tc>
                <w:tcPr>
                  <w:tcW w:w="0" w:type="auto"/>
                  <w:tcMar>
                    <w:top w:w="0" w:type="auto"/>
                    <w:bottom w:w="0" w:type="auto"/>
                  </w:tcMar>
                </w:tcPr>
                <w:p w14:paraId="50BBFFCC" w14:textId="77777777" w:rsidR="000A12A5" w:rsidRDefault="000A12A5" w:rsidP="000A12A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5125BA" w14:textId="77777777" w:rsidR="000A12A5" w:rsidRDefault="000A12A5" w:rsidP="000A12A5">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0A93312" w14:textId="05650843" w:rsidR="000A12A5" w:rsidRPr="000A12A5" w:rsidRDefault="000A12A5" w:rsidP="000A12A5">
                  <w:pPr>
                    <w:spacing w:after="200" w:line="276" w:lineRule="auto"/>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458DC21" w14:textId="77919961" w:rsidR="000A12A5" w:rsidRPr="0086735C" w:rsidRDefault="000A12A5" w:rsidP="001E0326">
            <w:pPr>
              <w:spacing w:before="225" w:after="225"/>
              <w:jc w:val="both"/>
              <w:rPr>
                <w:rFonts w:ascii="Arial" w:hAnsi="Arial" w:cs="Arial"/>
                <w:color w:val="000000"/>
                <w:sz w:val="18"/>
                <w:szCs w:val="18"/>
              </w:rPr>
            </w:pPr>
          </w:p>
        </w:tc>
      </w:tr>
    </w:tbl>
    <w:p w14:paraId="6DBC68C3" w14:textId="02E7913A" w:rsidR="00D14CCE" w:rsidRDefault="00D14CCE" w:rsidP="00D14CCE">
      <w:pPr>
        <w:spacing w:before="225" w:after="225" w:line="240" w:lineRule="auto"/>
        <w:jc w:val="both"/>
      </w:pPr>
      <w:r>
        <w:rPr>
          <w:rFonts w:ascii="Arial" w:hAnsi="Arial" w:cs="Arial"/>
          <w:b/>
          <w:bCs/>
          <w:color w:val="000000"/>
          <w:sz w:val="18"/>
          <w:szCs w:val="18"/>
        </w:rPr>
        <w:lastRenderedPageBreak/>
        <w:t>XVI</w:t>
      </w:r>
      <w:r w:rsidR="000A12A5">
        <w:rPr>
          <w:rFonts w:ascii="Arial" w:hAnsi="Arial" w:cs="Arial"/>
          <w:b/>
          <w:bCs/>
          <w:color w:val="000000"/>
          <w:sz w:val="18"/>
          <w:szCs w:val="18"/>
        </w:rPr>
        <w:t>I</w:t>
      </w:r>
      <w:r>
        <w:rPr>
          <w:rFonts w:ascii="Arial" w:hAnsi="Arial" w:cs="Arial"/>
          <w:b/>
          <w:bCs/>
          <w:color w:val="000000"/>
          <w:sz w:val="18"/>
          <w:szCs w:val="18"/>
        </w:rPr>
        <w:t>. REŠEVANJE SPOROV</w:t>
      </w:r>
    </w:p>
    <w:p w14:paraId="700BF0C8" w14:textId="2C3FC01B" w:rsidR="00D14CCE" w:rsidRDefault="00EC547D" w:rsidP="00D14CCE">
      <w:pPr>
        <w:spacing w:after="0" w:line="240" w:lineRule="auto"/>
        <w:jc w:val="center"/>
      </w:pPr>
      <w:r>
        <w:rPr>
          <w:rFonts w:ascii="Arial" w:hAnsi="Arial" w:cs="Arial"/>
          <w:b/>
          <w:bCs/>
          <w:color w:val="000000"/>
          <w:sz w:val="18"/>
          <w:szCs w:val="18"/>
        </w:rPr>
        <w:t>31</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0917B0E" w14:textId="77777777" w:rsidTr="001E0326">
        <w:tc>
          <w:tcPr>
            <w:tcW w:w="0" w:type="auto"/>
            <w:tcMar>
              <w:top w:w="0" w:type="auto"/>
              <w:bottom w:w="0" w:type="auto"/>
            </w:tcMar>
          </w:tcPr>
          <w:p w14:paraId="152110E2" w14:textId="77777777" w:rsidR="00D14CCE" w:rsidRDefault="00D14CCE" w:rsidP="001E032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2A9077" w14:textId="576FA765" w:rsidR="00D14CCE" w:rsidRDefault="00D14CCE" w:rsidP="00D14CCE">
      <w:pPr>
        <w:spacing w:before="225" w:after="225" w:line="240" w:lineRule="auto"/>
        <w:jc w:val="both"/>
      </w:pPr>
      <w:r>
        <w:rPr>
          <w:rFonts w:ascii="Arial" w:hAnsi="Arial" w:cs="Arial"/>
          <w:b/>
          <w:bCs/>
          <w:color w:val="000000"/>
          <w:sz w:val="18"/>
          <w:szCs w:val="18"/>
        </w:rPr>
        <w:t>XVI</w:t>
      </w:r>
      <w:r w:rsidR="000A12A5">
        <w:rPr>
          <w:rFonts w:ascii="Arial" w:hAnsi="Arial" w:cs="Arial"/>
          <w:b/>
          <w:bCs/>
          <w:color w:val="000000"/>
          <w:sz w:val="18"/>
          <w:szCs w:val="18"/>
        </w:rPr>
        <w:t>I</w:t>
      </w:r>
      <w:r>
        <w:rPr>
          <w:rFonts w:ascii="Arial" w:hAnsi="Arial" w:cs="Arial"/>
          <w:b/>
          <w:bCs/>
          <w:color w:val="000000"/>
          <w:sz w:val="18"/>
          <w:szCs w:val="18"/>
        </w:rPr>
        <w:t>I. KONČNE DOLOČBE</w:t>
      </w:r>
    </w:p>
    <w:p w14:paraId="60422757" w14:textId="50CB7188" w:rsidR="00EC547D" w:rsidRDefault="00EC547D" w:rsidP="00EC547D">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EC547D" w14:paraId="791830FF" w14:textId="77777777" w:rsidTr="00D83323">
        <w:tc>
          <w:tcPr>
            <w:tcW w:w="0" w:type="auto"/>
            <w:tcMar>
              <w:top w:w="0" w:type="auto"/>
              <w:bottom w:w="0" w:type="auto"/>
            </w:tcMar>
          </w:tcPr>
          <w:p w14:paraId="64EC260C" w14:textId="77777777" w:rsidR="00EC547D" w:rsidRDefault="00EC547D" w:rsidP="00D8332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527C7459" w14:textId="77777777" w:rsidR="00EC547D" w:rsidRDefault="00EC547D" w:rsidP="00D83323">
            <w:pPr>
              <w:spacing w:before="225" w:after="225"/>
              <w:jc w:val="both"/>
            </w:pPr>
            <w:r>
              <w:rPr>
                <w:rFonts w:ascii="Arial" w:hAnsi="Arial" w:cs="Arial"/>
                <w:color w:val="000000"/>
                <w:sz w:val="18"/>
                <w:szCs w:val="18"/>
              </w:rPr>
              <w:t>Pogodba se lahko spremeni ali dopolni s pisnim dodatkom, ki ga sprejmeta in podpišeta obe stranki.</w:t>
            </w:r>
          </w:p>
          <w:p w14:paraId="0B8859F2" w14:textId="77777777" w:rsidR="00EC547D" w:rsidRDefault="00EC547D" w:rsidP="00D83323">
            <w:pPr>
              <w:spacing w:before="225" w:after="225"/>
              <w:jc w:val="both"/>
            </w:pPr>
            <w:r>
              <w:rPr>
                <w:rFonts w:ascii="Arial" w:hAnsi="Arial" w:cs="Arial"/>
                <w:color w:val="000000"/>
                <w:sz w:val="18"/>
                <w:szCs w:val="18"/>
              </w:rPr>
              <w:t>Za razmerja, ki jih predmetna pogodba ne ureja, veljajo določbe zakona, ki ureja obligacijska razmerja.</w:t>
            </w:r>
          </w:p>
          <w:p w14:paraId="08EF43B4" w14:textId="77777777" w:rsidR="00EC547D" w:rsidRDefault="00EC547D" w:rsidP="00D8332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E04F900" w14:textId="77777777" w:rsidR="00EC547D" w:rsidRDefault="00EC547D" w:rsidP="00D8332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7FD16012" w14:textId="5952252F" w:rsidR="00EC547D" w:rsidRDefault="00EC547D" w:rsidP="00D83323">
            <w:pPr>
              <w:jc w:val="center"/>
            </w:pPr>
            <w:r>
              <w:rPr>
                <w:rFonts w:ascii="Arial" w:hAnsi="Arial" w:cs="Arial"/>
                <w:b/>
                <w:bCs/>
                <w:color w:val="000000"/>
                <w:sz w:val="18"/>
                <w:szCs w:val="18"/>
              </w:rPr>
              <w:t>33. člen</w:t>
            </w:r>
          </w:p>
          <w:p w14:paraId="1E5F8209" w14:textId="77777777" w:rsidR="00EC547D" w:rsidRPr="00BA4502" w:rsidRDefault="00EC547D" w:rsidP="00D83323">
            <w:pPr>
              <w:spacing w:before="225" w:after="225"/>
              <w:jc w:val="both"/>
            </w:pPr>
            <w:r w:rsidRPr="00BA4502">
              <w:rPr>
                <w:rFonts w:ascii="Arial" w:hAnsi="Arial" w:cs="Arial"/>
                <w:color w:val="000000"/>
                <w:sz w:val="18"/>
                <w:szCs w:val="18"/>
              </w:rPr>
              <w:t>Pri razlagi pogodbe je treba upoštevati skupni namen pogodbenih strank in pomen izrazov, kot so ga ti imeli v času sklenitve pogodbe.</w:t>
            </w:r>
          </w:p>
          <w:p w14:paraId="510C5189" w14:textId="77777777" w:rsidR="00EC547D" w:rsidRPr="00BA4502" w:rsidRDefault="00EC547D" w:rsidP="00D83323">
            <w:pPr>
              <w:spacing w:before="225" w:after="225"/>
              <w:jc w:val="both"/>
            </w:pPr>
            <w:r w:rsidRPr="00BA4502">
              <w:rPr>
                <w:rFonts w:ascii="Arial" w:hAnsi="Arial" w:cs="Arial"/>
                <w:color w:val="000000"/>
                <w:sz w:val="18"/>
                <w:szCs w:val="18"/>
              </w:rPr>
              <w:t>V primeru spora ali nesoglasij pri tolmačenju pogodbenih določil, se za tolmačenje uporablja sledeča hierarhija dokumentov:</w:t>
            </w:r>
          </w:p>
          <w:p w14:paraId="60A0CC6F" w14:textId="77777777" w:rsidR="00EC547D" w:rsidRPr="001B66F8" w:rsidRDefault="00EC547D" w:rsidP="00EA6AB4">
            <w:pPr>
              <w:pStyle w:val="ListParagraph"/>
              <w:numPr>
                <w:ilvl w:val="0"/>
                <w:numId w:val="48"/>
              </w:numPr>
              <w:spacing w:before="225" w:after="225"/>
              <w:jc w:val="both"/>
              <w:rPr>
                <w:rFonts w:ascii="Arial" w:hAnsi="Arial" w:cs="Arial"/>
                <w:color w:val="000000"/>
                <w:sz w:val="18"/>
                <w:szCs w:val="18"/>
              </w:rPr>
            </w:pPr>
            <w:r w:rsidRPr="001B66F8">
              <w:rPr>
                <w:rFonts w:ascii="Arial" w:hAnsi="Arial" w:cs="Arial"/>
                <w:color w:val="000000"/>
                <w:sz w:val="18"/>
                <w:szCs w:val="18"/>
              </w:rPr>
              <w:lastRenderedPageBreak/>
              <w:t>Odlok o zbiranju komunalnih odpadkov na območju Občine Gornja Radgona (Uradno glasilo Občine Gornja Radgona, lokalni časopis Prepih, št. 94/2015 s spremembami),</w:t>
            </w:r>
          </w:p>
          <w:p w14:paraId="13CFAC19" w14:textId="77777777" w:rsidR="00EC547D" w:rsidRPr="00BA4502" w:rsidRDefault="00EC547D" w:rsidP="00EA6AB4">
            <w:pPr>
              <w:pStyle w:val="ListParagraph"/>
              <w:numPr>
                <w:ilvl w:val="0"/>
                <w:numId w:val="48"/>
              </w:numPr>
              <w:spacing w:before="225" w:after="225"/>
              <w:jc w:val="both"/>
            </w:pPr>
            <w:r w:rsidRPr="001B66F8">
              <w:rPr>
                <w:rFonts w:ascii="Arial" w:hAnsi="Arial" w:cs="Arial"/>
                <w:color w:val="000000"/>
                <w:sz w:val="18"/>
                <w:szCs w:val="18"/>
              </w:rPr>
              <w:t>razpisna dokumentacija naročnika,</w:t>
            </w:r>
          </w:p>
          <w:p w14:paraId="2109F288" w14:textId="77777777" w:rsidR="00EC547D" w:rsidRPr="00BA4502" w:rsidRDefault="00EC547D" w:rsidP="00EA6AB4">
            <w:pPr>
              <w:pStyle w:val="ListParagraph"/>
              <w:numPr>
                <w:ilvl w:val="0"/>
                <w:numId w:val="48"/>
              </w:numPr>
              <w:spacing w:before="225" w:after="225"/>
              <w:jc w:val="both"/>
            </w:pPr>
            <w:r w:rsidRPr="001B66F8">
              <w:rPr>
                <w:rFonts w:ascii="Arial" w:hAnsi="Arial" w:cs="Arial"/>
                <w:color w:val="000000"/>
                <w:sz w:val="18"/>
                <w:szCs w:val="18"/>
              </w:rPr>
              <w:t>veljavni predpisi, ki urejajo področje gospodarskih javnih služb, varstva okolja, ravnanja z odpadki in določila Obligacijskega zakonika v času sklenitve te pogodbe,</w:t>
            </w:r>
          </w:p>
          <w:p w14:paraId="15AA0EC5" w14:textId="77777777" w:rsidR="00EC547D" w:rsidRPr="00BA4502" w:rsidRDefault="00EC547D" w:rsidP="00EA6AB4">
            <w:pPr>
              <w:pStyle w:val="ListParagraph"/>
              <w:numPr>
                <w:ilvl w:val="0"/>
                <w:numId w:val="48"/>
              </w:numPr>
              <w:spacing w:before="225" w:after="225"/>
              <w:jc w:val="both"/>
            </w:pPr>
            <w:r w:rsidRPr="001B66F8">
              <w:rPr>
                <w:rFonts w:ascii="Arial" w:hAnsi="Arial" w:cs="Arial"/>
                <w:color w:val="000000"/>
                <w:sz w:val="18"/>
                <w:szCs w:val="18"/>
              </w:rPr>
              <w:t>ponudba izvajalca na podlagi katere je bil izbran.</w:t>
            </w:r>
          </w:p>
          <w:p w14:paraId="38055A5B" w14:textId="77777777" w:rsidR="00EC547D" w:rsidRPr="00BA4502" w:rsidRDefault="00EC547D" w:rsidP="00D83323">
            <w:pPr>
              <w:spacing w:before="225" w:after="225"/>
              <w:jc w:val="both"/>
            </w:pPr>
            <w:r w:rsidRPr="00BA4502">
              <w:rPr>
                <w:rFonts w:ascii="Arial" w:hAnsi="Arial" w:cs="Arial"/>
                <w:color w:val="000000"/>
                <w:sz w:val="18"/>
                <w:szCs w:val="18"/>
              </w:rPr>
              <w:t>S sklenitvijo te pogodbe ta pogodba popolno in izključno izraža voljo pogodbenih strank.</w:t>
            </w:r>
          </w:p>
          <w:p w14:paraId="40683724" w14:textId="77777777" w:rsidR="00EC547D" w:rsidRPr="006B10AB" w:rsidRDefault="00EC547D" w:rsidP="00D83323">
            <w:pPr>
              <w:spacing w:before="225" w:after="225"/>
              <w:jc w:val="both"/>
              <w:rPr>
                <w:rFonts w:ascii="Arial" w:hAnsi="Arial" w:cs="Arial"/>
                <w:color w:val="000000"/>
                <w:sz w:val="18"/>
                <w:szCs w:val="18"/>
              </w:rPr>
            </w:pPr>
            <w:r w:rsidRPr="00BA4502">
              <w:rPr>
                <w:rFonts w:ascii="Arial" w:hAnsi="Arial" w:cs="Arial"/>
                <w:color w:val="000000"/>
                <w:sz w:val="18"/>
                <w:szCs w:val="18"/>
              </w:rPr>
              <w:t>Če je iz katerega koli razloga ena ali več določb te pogodbe neveljavnih, ali če se pojavi pravna praznina v tej pogodbi, to ne vpliva na veljavnost ostalih pogo</w:t>
            </w:r>
            <w:r>
              <w:rPr>
                <w:rFonts w:ascii="Arial" w:hAnsi="Arial" w:cs="Arial"/>
                <w:color w:val="000000"/>
                <w:sz w:val="18"/>
                <w:szCs w:val="18"/>
              </w:rPr>
              <w:t>dbenih določil. Stranki se zavež</w:t>
            </w:r>
            <w:r w:rsidRPr="00BA4502">
              <w:rPr>
                <w:rFonts w:ascii="Arial" w:hAnsi="Arial" w:cs="Arial"/>
                <w:color w:val="000000"/>
                <w:sz w:val="18"/>
                <w:szCs w:val="18"/>
              </w:rPr>
              <w:t>eta, da namesto neveljavne pogodbene določbe ali za izpolnitev pravne praznine, skleneta za v naprej veljavno pogodbeno določbo, ki še najbolj ustreza gospodarskemu namenu, ki sta ga stranki hoteli, če bi bili vedeli za neveljavnost pogodbene določbe ali za pravno praznino. Ničesar v tej pogodbi ni mogoče razumeti kot pravno podlago za ravnanje pogodbenih strank, ki bi bilo v nasprotju z veljavnimi predpisi, ki veljajo v Republiki Sloveniji in občini Gornja Radgona. </w:t>
            </w:r>
          </w:p>
        </w:tc>
      </w:tr>
    </w:tbl>
    <w:p w14:paraId="31EB0BFD" w14:textId="086EC25B" w:rsidR="00D14CCE" w:rsidRDefault="00EC547D" w:rsidP="00D14CCE">
      <w:pPr>
        <w:spacing w:after="0" w:line="240" w:lineRule="auto"/>
        <w:jc w:val="center"/>
      </w:pPr>
      <w:r>
        <w:rPr>
          <w:rFonts w:ascii="Arial" w:hAnsi="Arial" w:cs="Arial"/>
          <w:b/>
          <w:bCs/>
          <w:color w:val="000000"/>
          <w:sz w:val="18"/>
          <w:szCs w:val="18"/>
        </w:rPr>
        <w:lastRenderedPageBreak/>
        <w:t>34</w:t>
      </w:r>
      <w:r w:rsidR="00D14CC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2D43EFE" w14:textId="77777777" w:rsidTr="001E0326">
        <w:tc>
          <w:tcPr>
            <w:tcW w:w="0" w:type="auto"/>
            <w:tcMar>
              <w:top w:w="0" w:type="auto"/>
              <w:bottom w:w="0" w:type="auto"/>
            </w:tcMar>
          </w:tcPr>
          <w:p w14:paraId="2137B15E" w14:textId="77777777" w:rsidR="00D14CCE" w:rsidRDefault="00D14CCE" w:rsidP="001E0326">
            <w:pPr>
              <w:spacing w:before="225"/>
              <w:jc w:val="both"/>
            </w:pPr>
            <w:r>
              <w:rPr>
                <w:rFonts w:ascii="Arial" w:hAnsi="Arial" w:cs="Arial"/>
                <w:color w:val="000000"/>
                <w:sz w:val="18"/>
                <w:szCs w:val="18"/>
              </w:rPr>
              <w:t>Pogodba je sestavljena in podpisana v štirih (4) enakih izvodih, od katerih izvajalec prejme dva (2) izvoda in naročnik dva (2) izvoda.</w:t>
            </w:r>
          </w:p>
          <w:p w14:paraId="709C2F6C" w14:textId="77777777" w:rsidR="00D14CCE" w:rsidRPr="00890C17" w:rsidRDefault="00D14CCE" w:rsidP="001E0326">
            <w:pPr>
              <w:ind w:firstLine="708"/>
            </w:pPr>
          </w:p>
        </w:tc>
      </w:tr>
    </w:tbl>
    <w:p w14:paraId="49842761" w14:textId="2A3EFCC6" w:rsidR="00500AF9" w:rsidRDefault="00500AF9" w:rsidP="00D14CCE">
      <w:pPr>
        <w:spacing w:before="225" w:after="225" w:line="240" w:lineRule="auto"/>
        <w:jc w:val="both"/>
      </w:pPr>
    </w:p>
    <w:p w14:paraId="3197D250" w14:textId="77777777" w:rsidR="000A12A5" w:rsidRDefault="000A12A5" w:rsidP="000A12A5">
      <w:pPr>
        <w:spacing w:before="120" w:after="225" w:line="240" w:lineRule="auto"/>
        <w:jc w:val="both"/>
      </w:pPr>
      <w:r>
        <w:rPr>
          <w:rFonts w:ascii="Arial" w:hAnsi="Arial" w:cs="Arial"/>
          <w:color w:val="000000"/>
          <w:sz w:val="18"/>
          <w:szCs w:val="18"/>
        </w:rPr>
        <w:t>V/na ________________, dne ________________</w:t>
      </w:r>
    </w:p>
    <w:p w14:paraId="219B3474" w14:textId="77777777" w:rsidR="00EC547D" w:rsidRDefault="00EC547D" w:rsidP="00EC547D"/>
    <w:p w14:paraId="33895061" w14:textId="77777777" w:rsidR="00EC547D" w:rsidRPr="00EC547D" w:rsidRDefault="00EC547D" w:rsidP="00EC547D"/>
    <w:p w14:paraId="2BA90B15" w14:textId="459DDC88" w:rsidR="000A12A5" w:rsidRPr="000A12A5" w:rsidRDefault="000A12A5" w:rsidP="00EC547D"/>
    <w:sectPr w:rsidR="000A12A5" w:rsidRPr="000A12A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758D" w14:textId="77777777" w:rsidR="00766F1C" w:rsidRDefault="00766F1C" w:rsidP="006975C6">
      <w:pPr>
        <w:spacing w:after="0" w:line="240" w:lineRule="auto"/>
      </w:pPr>
      <w:r>
        <w:separator/>
      </w:r>
    </w:p>
  </w:endnote>
  <w:endnote w:type="continuationSeparator" w:id="0">
    <w:p w14:paraId="09AC9430" w14:textId="77777777" w:rsidR="00766F1C" w:rsidRDefault="00766F1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Noto Sans Symbols">
    <w:altName w:val="Calibr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D2A8"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14D9"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FF34"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510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0F65"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7DCC"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FB64E"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39D1"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25E02"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68A9"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2F40"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6119C" w14:textId="77777777" w:rsidR="00766F1C" w:rsidRDefault="00766F1C" w:rsidP="006975C6">
      <w:pPr>
        <w:spacing w:after="0" w:line="240" w:lineRule="auto"/>
      </w:pPr>
      <w:r>
        <w:separator/>
      </w:r>
    </w:p>
  </w:footnote>
  <w:footnote w:type="continuationSeparator" w:id="0">
    <w:p w14:paraId="0A384C29" w14:textId="77777777" w:rsidR="00766F1C" w:rsidRDefault="00766F1C" w:rsidP="006975C6">
      <w:pPr>
        <w:spacing w:after="0" w:line="240" w:lineRule="auto"/>
      </w:pPr>
      <w:r>
        <w:continuationSeparator/>
      </w:r>
    </w:p>
  </w:footnote>
  <w:footnote w:id="1">
    <w:p w14:paraId="059FCA98" w14:textId="263FCC90" w:rsidR="004F79CB" w:rsidRDefault="004F79CB" w:rsidP="004F79CB">
      <w:pPr>
        <w:pStyle w:val="FootnoteText"/>
        <w:jc w:val="both"/>
        <w:rPr>
          <w:rFonts w:ascii="Arial" w:hAnsi="Arial" w:cs="Arial"/>
          <w:sz w:val="16"/>
          <w:szCs w:val="16"/>
        </w:rPr>
      </w:pPr>
      <w:r w:rsidRPr="004F79CB">
        <w:rPr>
          <w:rStyle w:val="FootnoteReference"/>
          <w:rFonts w:ascii="Arial" w:hAnsi="Arial" w:cs="Arial"/>
          <w:sz w:val="16"/>
          <w:szCs w:val="16"/>
        </w:rPr>
        <w:footnoteRef/>
      </w:r>
      <w:r w:rsidRPr="004F79CB">
        <w:rPr>
          <w:rFonts w:ascii="Arial" w:hAnsi="Arial" w:cs="Arial"/>
          <w:sz w:val="16"/>
          <w:szCs w:val="16"/>
        </w:rPr>
        <w:t xml:space="preserve">  V okviru predmetnega razdelka mora gospodarski subjekt navesti, </w:t>
      </w:r>
      <w:r w:rsidR="00853693">
        <w:rPr>
          <w:rFonts w:ascii="Arial" w:hAnsi="Arial" w:cs="Arial"/>
          <w:sz w:val="16"/>
          <w:szCs w:val="16"/>
        </w:rPr>
        <w:t xml:space="preserve">ali je </w:t>
      </w:r>
      <w:r w:rsidR="008D208B">
        <w:rPr>
          <w:rFonts w:ascii="Arial" w:hAnsi="Arial" w:cs="Arial"/>
          <w:sz w:val="16"/>
          <w:szCs w:val="16"/>
        </w:rPr>
        <w:t xml:space="preserve">izvajal storitve </w:t>
      </w:r>
      <w:r w:rsidR="008D208B" w:rsidRPr="008D208B">
        <w:rPr>
          <w:rFonts w:ascii="Arial" w:hAnsi="Arial" w:cs="Arial"/>
          <w:sz w:val="16"/>
          <w:szCs w:val="16"/>
        </w:rPr>
        <w:t>zbiranj</w:t>
      </w:r>
      <w:r w:rsidR="008D208B">
        <w:rPr>
          <w:rFonts w:ascii="Arial" w:hAnsi="Arial" w:cs="Arial"/>
          <w:sz w:val="16"/>
          <w:szCs w:val="16"/>
        </w:rPr>
        <w:t>a</w:t>
      </w:r>
      <w:r w:rsidR="008D208B" w:rsidRPr="008D208B">
        <w:rPr>
          <w:rFonts w:ascii="Arial" w:hAnsi="Arial" w:cs="Arial"/>
          <w:sz w:val="16"/>
          <w:szCs w:val="16"/>
        </w:rPr>
        <w:t xml:space="preserve"> določenih vrst komunalnih odpadkov</w:t>
      </w:r>
    </w:p>
    <w:p w14:paraId="213A076F" w14:textId="77777777" w:rsidR="00362A62" w:rsidRPr="004F79CB" w:rsidRDefault="00362A62" w:rsidP="004F79CB">
      <w:pPr>
        <w:pStyle w:val="FootnoteText"/>
        <w:jc w:val="both"/>
        <w:rPr>
          <w:rFonts w:ascii="Arial" w:hAnsi="Arial" w:cs="Arial"/>
          <w:sz w:val="16"/>
          <w:szCs w:val="16"/>
        </w:rPr>
      </w:pPr>
    </w:p>
  </w:footnote>
  <w:footnote w:id="2">
    <w:p w14:paraId="5B7C4043" w14:textId="03F8DCD3" w:rsidR="00362A62" w:rsidRPr="00362A62" w:rsidRDefault="00362A62" w:rsidP="00362A62">
      <w:pPr>
        <w:pStyle w:val="FootnoteText"/>
        <w:jc w:val="both"/>
        <w:rPr>
          <w:rFonts w:ascii="Arial" w:hAnsi="Arial" w:cs="Arial"/>
          <w:sz w:val="16"/>
          <w:szCs w:val="16"/>
        </w:rPr>
      </w:pPr>
      <w:r w:rsidRPr="00362A62">
        <w:rPr>
          <w:rStyle w:val="FootnoteReference"/>
          <w:rFonts w:ascii="Arial" w:hAnsi="Arial" w:cs="Arial"/>
          <w:sz w:val="16"/>
          <w:szCs w:val="16"/>
        </w:rPr>
        <w:footnoteRef/>
      </w:r>
      <w:r w:rsidRPr="00362A62">
        <w:rPr>
          <w:rFonts w:ascii="Arial" w:hAnsi="Arial" w:cs="Arial"/>
          <w:sz w:val="16"/>
          <w:szCs w:val="16"/>
        </w:rPr>
        <w:t xml:space="preserve"> </w:t>
      </w:r>
      <w:r w:rsidR="008D208B">
        <w:rPr>
          <w:rFonts w:ascii="Arial" w:hAnsi="Arial" w:cs="Arial"/>
          <w:sz w:val="16"/>
          <w:szCs w:val="16"/>
        </w:rPr>
        <w:t>V okviru predmetnega razdelka mora gospodarski subjekt navesti znesek vseh že opravljenih storitev (zaključenih ali trajajočih).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6"/>
      <w:gridCol w:w="4119"/>
    </w:tblGrid>
    <w:tr w:rsidR="00A26149" w:rsidRPr="006F1DA5" w14:paraId="7C605C87" w14:textId="77777777" w:rsidTr="00A542B6">
      <w:trPr>
        <w:trHeight w:val="983"/>
      </w:trPr>
      <w:tc>
        <w:tcPr>
          <w:tcW w:w="1668" w:type="dxa"/>
        </w:tcPr>
        <w:p w14:paraId="4E491A52" w14:textId="77777777" w:rsidR="00A26149" w:rsidRPr="006F1DA5" w:rsidRDefault="00A26149" w:rsidP="00A26149">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1" locked="0" layoutInCell="1" allowOverlap="1" wp14:anchorId="55901859" wp14:editId="1403041F">
                <wp:simplePos x="0" y="0"/>
                <wp:positionH relativeFrom="page">
                  <wp:posOffset>-248028</wp:posOffset>
                </wp:positionH>
                <wp:positionV relativeFrom="paragraph">
                  <wp:posOffset>-135499</wp:posOffset>
                </wp:positionV>
                <wp:extent cx="1243924" cy="904672"/>
                <wp:effectExtent l="0" t="0" r="127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24" cy="90467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583ACEE" w14:textId="77777777" w:rsidR="00A26149" w:rsidRPr="006F1DA5" w:rsidRDefault="00A26149" w:rsidP="00A26149">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078E0AF2" w14:textId="77777777" w:rsidR="00A26149" w:rsidRPr="006F1DA5" w:rsidRDefault="00A26149" w:rsidP="00A26149">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6F468947" w14:textId="77777777" w:rsidR="00A26149" w:rsidRPr="006F1DA5" w:rsidRDefault="00A26149" w:rsidP="00A26149">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000D5ECF" w14:textId="77777777" w:rsidR="00A26149" w:rsidRPr="006F1DA5" w:rsidRDefault="00A26149" w:rsidP="00A26149">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1BFAE1F9" w14:textId="77777777" w:rsidR="00A26149" w:rsidRPr="006F1DA5" w:rsidRDefault="00A26149" w:rsidP="00A26149">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09" w:type="dxa"/>
        </w:tcPr>
        <w:p w14:paraId="02BBDED6" w14:textId="77777777" w:rsidR="00A26149" w:rsidRPr="006F1DA5" w:rsidRDefault="00A26149" w:rsidP="00A26149">
          <w:pPr>
            <w:pStyle w:val="Header"/>
            <w:rPr>
              <w:rFonts w:ascii="Arial" w:hAnsi="Arial" w:cs="Arial"/>
              <w:b/>
              <w:color w:val="000000" w:themeColor="text1"/>
            </w:rPr>
          </w:pPr>
        </w:p>
      </w:tc>
    </w:tr>
  </w:tbl>
  <w:p w14:paraId="23B46ED7" w14:textId="77777777" w:rsidR="00A26149" w:rsidRDefault="00A26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C5B"/>
    <w:multiLevelType w:val="hybridMultilevel"/>
    <w:tmpl w:val="7BDC18EC"/>
    <w:lvl w:ilvl="0" w:tplc="7BC0D742">
      <w:start w:val="1"/>
      <w:numFmt w:val="bullet"/>
      <w:lvlText w:val=""/>
      <w:lvlJc w:val="left"/>
      <w:pPr>
        <w:ind w:left="720" w:hanging="360"/>
      </w:pPr>
      <w:rPr>
        <w:rFonts w:ascii="Symbol" w:hAnsi="Symbol" w:cs="Symbol" w:hint="default"/>
        <w:sz w:val="18"/>
        <w:szCs w:val="18"/>
      </w:rPr>
    </w:lvl>
    <w:lvl w:ilvl="1" w:tplc="7EB0C766">
      <w:start w:val="1"/>
      <w:numFmt w:val="bullet"/>
      <w:lvlText w:val="o"/>
      <w:lvlJc w:val="left"/>
      <w:pPr>
        <w:ind w:left="1440" w:hanging="360"/>
      </w:pPr>
      <w:rPr>
        <w:rFonts w:ascii="Courier New" w:hAnsi="Courier New" w:cs="Courier New" w:hint="default"/>
      </w:rPr>
    </w:lvl>
    <w:lvl w:ilvl="2" w:tplc="3CD41FC4">
      <w:start w:val="1"/>
      <w:numFmt w:val="bullet"/>
      <w:lvlText w:val=""/>
      <w:lvlJc w:val="left"/>
      <w:pPr>
        <w:ind w:left="2160" w:hanging="360"/>
      </w:pPr>
      <w:rPr>
        <w:rFonts w:ascii="Wingdings" w:hAnsi="Wingdings" w:cs="Wingdings" w:hint="default"/>
      </w:rPr>
    </w:lvl>
    <w:lvl w:ilvl="3" w:tplc="185028DA">
      <w:start w:val="1"/>
      <w:numFmt w:val="bullet"/>
      <w:lvlText w:val=""/>
      <w:lvlJc w:val="left"/>
      <w:pPr>
        <w:ind w:left="2880" w:hanging="360"/>
      </w:pPr>
      <w:rPr>
        <w:rFonts w:ascii="Symbol" w:hAnsi="Symbol" w:cs="Symbol" w:hint="default"/>
      </w:rPr>
    </w:lvl>
    <w:lvl w:ilvl="4" w:tplc="7E0C1058">
      <w:start w:val="1"/>
      <w:numFmt w:val="bullet"/>
      <w:lvlText w:val="o"/>
      <w:lvlJc w:val="left"/>
      <w:pPr>
        <w:ind w:left="3600" w:hanging="360"/>
      </w:pPr>
      <w:rPr>
        <w:rFonts w:ascii="Courier New" w:hAnsi="Courier New" w:cs="Courier New" w:hint="default"/>
      </w:rPr>
    </w:lvl>
    <w:lvl w:ilvl="5" w:tplc="6630A736">
      <w:start w:val="1"/>
      <w:numFmt w:val="bullet"/>
      <w:lvlText w:val=""/>
      <w:lvlJc w:val="left"/>
      <w:pPr>
        <w:ind w:left="4320" w:hanging="360"/>
      </w:pPr>
      <w:rPr>
        <w:rFonts w:ascii="Wingdings" w:hAnsi="Wingdings" w:cs="Wingdings" w:hint="default"/>
      </w:rPr>
    </w:lvl>
    <w:lvl w:ilvl="6" w:tplc="2F982384">
      <w:start w:val="1"/>
      <w:numFmt w:val="bullet"/>
      <w:lvlText w:val=""/>
      <w:lvlJc w:val="left"/>
      <w:pPr>
        <w:ind w:left="5040" w:hanging="360"/>
      </w:pPr>
      <w:rPr>
        <w:rFonts w:ascii="Symbol" w:hAnsi="Symbol" w:cs="Symbol" w:hint="default"/>
      </w:rPr>
    </w:lvl>
    <w:lvl w:ilvl="7" w:tplc="C1B49DA2">
      <w:start w:val="1"/>
      <w:numFmt w:val="bullet"/>
      <w:lvlText w:val="o"/>
      <w:lvlJc w:val="left"/>
      <w:pPr>
        <w:ind w:left="5760" w:hanging="360"/>
      </w:pPr>
      <w:rPr>
        <w:rFonts w:ascii="Courier New" w:hAnsi="Courier New" w:cs="Courier New" w:hint="default"/>
      </w:rPr>
    </w:lvl>
    <w:lvl w:ilvl="8" w:tplc="FB069B36">
      <w:start w:val="1"/>
      <w:numFmt w:val="bullet"/>
      <w:lvlText w:val=""/>
      <w:lvlJc w:val="left"/>
      <w:pPr>
        <w:ind w:left="6480" w:hanging="360"/>
      </w:pPr>
      <w:rPr>
        <w:rFonts w:ascii="Wingdings" w:hAnsi="Wingdings" w:cs="Wingdings" w:hint="default"/>
      </w:rPr>
    </w:lvl>
  </w:abstractNum>
  <w:abstractNum w:abstractNumId="1" w15:restartNumberingAfterBreak="0">
    <w:nsid w:val="03FB52D9"/>
    <w:multiLevelType w:val="hybridMultilevel"/>
    <w:tmpl w:val="571A050A"/>
    <w:lvl w:ilvl="0" w:tplc="C9AA37B4">
      <w:start w:val="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1D01FC"/>
    <w:multiLevelType w:val="hybridMultilevel"/>
    <w:tmpl w:val="27FE8B52"/>
    <w:lvl w:ilvl="0" w:tplc="38743A76">
      <w:start w:val="1"/>
      <w:numFmt w:val="lowerLetter"/>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56DC0"/>
    <w:multiLevelType w:val="hybridMultilevel"/>
    <w:tmpl w:val="60CE4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20718B"/>
    <w:multiLevelType w:val="hybridMultilevel"/>
    <w:tmpl w:val="47F04E9C"/>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9D2603"/>
    <w:multiLevelType w:val="hybridMultilevel"/>
    <w:tmpl w:val="D7F805DA"/>
    <w:lvl w:ilvl="0" w:tplc="FD9A8F6C">
      <w:start w:val="1"/>
      <w:numFmt w:val="decimal"/>
      <w:lvlText w:val="%1."/>
      <w:lvlJc w:val="left"/>
      <w:pPr>
        <w:ind w:left="720" w:hanging="360"/>
      </w:pPr>
      <w:rPr>
        <w:rFonts w:ascii="Arial" w:hAnsi="Arial" w:cs="Arial" w:hint="default"/>
        <w:sz w:val="18"/>
        <w:szCs w:val="18"/>
      </w:rPr>
    </w:lvl>
    <w:lvl w:ilvl="1" w:tplc="C4F46B28">
      <w:start w:val="1"/>
      <w:numFmt w:val="decimal"/>
      <w:lvlText w:val="%2."/>
      <w:lvlJc w:val="left"/>
      <w:pPr>
        <w:ind w:left="1440" w:hanging="360"/>
      </w:pPr>
    </w:lvl>
    <w:lvl w:ilvl="2" w:tplc="52A031C8">
      <w:start w:val="1"/>
      <w:numFmt w:val="decimal"/>
      <w:lvlText w:val="%3."/>
      <w:lvlJc w:val="left"/>
      <w:pPr>
        <w:ind w:left="2160" w:hanging="360"/>
      </w:pPr>
    </w:lvl>
    <w:lvl w:ilvl="3" w:tplc="2E9C764A">
      <w:start w:val="1"/>
      <w:numFmt w:val="decimal"/>
      <w:lvlText w:val="%4."/>
      <w:lvlJc w:val="left"/>
      <w:pPr>
        <w:ind w:left="2880" w:hanging="360"/>
      </w:pPr>
    </w:lvl>
    <w:lvl w:ilvl="4" w:tplc="71FADC92">
      <w:start w:val="1"/>
      <w:numFmt w:val="decimal"/>
      <w:lvlText w:val="%5."/>
      <w:lvlJc w:val="left"/>
      <w:pPr>
        <w:ind w:left="3600" w:hanging="360"/>
      </w:pPr>
    </w:lvl>
    <w:lvl w:ilvl="5" w:tplc="6044884A">
      <w:start w:val="1"/>
      <w:numFmt w:val="decimal"/>
      <w:lvlText w:val="%6."/>
      <w:lvlJc w:val="left"/>
      <w:pPr>
        <w:ind w:left="4320" w:hanging="360"/>
      </w:pPr>
    </w:lvl>
    <w:lvl w:ilvl="6" w:tplc="2A0A1940">
      <w:start w:val="1"/>
      <w:numFmt w:val="decimal"/>
      <w:lvlText w:val="%7."/>
      <w:lvlJc w:val="left"/>
      <w:pPr>
        <w:ind w:left="5040" w:hanging="360"/>
      </w:pPr>
    </w:lvl>
    <w:lvl w:ilvl="7" w:tplc="13EA52C6">
      <w:start w:val="1"/>
      <w:numFmt w:val="decimal"/>
      <w:lvlText w:val="%8."/>
      <w:lvlJc w:val="left"/>
      <w:pPr>
        <w:ind w:left="5760" w:hanging="360"/>
      </w:pPr>
    </w:lvl>
    <w:lvl w:ilvl="8" w:tplc="07FE06EE">
      <w:start w:val="1"/>
      <w:numFmt w:val="decimal"/>
      <w:lvlText w:val="%9."/>
      <w:lvlJc w:val="left"/>
      <w:pPr>
        <w:ind w:left="6480" w:hanging="360"/>
      </w:pPr>
    </w:lvl>
  </w:abstractNum>
  <w:abstractNum w:abstractNumId="6" w15:restartNumberingAfterBreak="0">
    <w:nsid w:val="1B426D43"/>
    <w:multiLevelType w:val="hybridMultilevel"/>
    <w:tmpl w:val="C3BEE2C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C0D438D"/>
    <w:multiLevelType w:val="hybridMultilevel"/>
    <w:tmpl w:val="5A9A1C58"/>
    <w:lvl w:ilvl="0" w:tplc="BE6E293C">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6071C"/>
    <w:multiLevelType w:val="hybridMultilevel"/>
    <w:tmpl w:val="0234BD7C"/>
    <w:lvl w:ilvl="0" w:tplc="04090005">
      <w:start w:val="1"/>
      <w:numFmt w:val="bullet"/>
      <w:lvlText w:val=""/>
      <w:lvlJc w:val="left"/>
      <w:pPr>
        <w:ind w:left="502" w:hanging="360"/>
      </w:pPr>
      <w:rPr>
        <w:rFonts w:ascii="Wingdings" w:hAnsi="Wingdings" w:hint="default"/>
        <w:sz w:val="18"/>
        <w:szCs w:val="18"/>
      </w:rPr>
    </w:lvl>
    <w:lvl w:ilvl="1" w:tplc="6F048DA4">
      <w:start w:val="1"/>
      <w:numFmt w:val="bullet"/>
      <w:lvlText w:val="o"/>
      <w:lvlJc w:val="left"/>
      <w:pPr>
        <w:ind w:left="502" w:hanging="360"/>
      </w:pPr>
      <w:rPr>
        <w:rFonts w:ascii="Courier New" w:hAnsi="Courier New" w:cs="Courier New" w:hint="default"/>
      </w:rPr>
    </w:lvl>
    <w:lvl w:ilvl="2" w:tplc="3F52BB8E">
      <w:start w:val="1"/>
      <w:numFmt w:val="bullet"/>
      <w:lvlText w:val=""/>
      <w:lvlJc w:val="left"/>
      <w:pPr>
        <w:ind w:left="1222" w:hanging="360"/>
      </w:pPr>
      <w:rPr>
        <w:rFonts w:ascii="Wingdings" w:hAnsi="Wingdings" w:cs="Wingdings" w:hint="default"/>
      </w:rPr>
    </w:lvl>
    <w:lvl w:ilvl="3" w:tplc="EE886D18">
      <w:start w:val="1"/>
      <w:numFmt w:val="bullet"/>
      <w:lvlText w:val=""/>
      <w:lvlJc w:val="left"/>
      <w:pPr>
        <w:ind w:left="1942" w:hanging="360"/>
      </w:pPr>
      <w:rPr>
        <w:rFonts w:ascii="Symbol" w:hAnsi="Symbol" w:cs="Symbol" w:hint="default"/>
      </w:rPr>
    </w:lvl>
    <w:lvl w:ilvl="4" w:tplc="D4C8916C">
      <w:start w:val="1"/>
      <w:numFmt w:val="bullet"/>
      <w:lvlText w:val="o"/>
      <w:lvlJc w:val="left"/>
      <w:pPr>
        <w:ind w:left="2662" w:hanging="360"/>
      </w:pPr>
      <w:rPr>
        <w:rFonts w:ascii="Courier New" w:hAnsi="Courier New" w:cs="Courier New" w:hint="default"/>
      </w:rPr>
    </w:lvl>
    <w:lvl w:ilvl="5" w:tplc="4DEA7A96">
      <w:start w:val="1"/>
      <w:numFmt w:val="bullet"/>
      <w:lvlText w:val=""/>
      <w:lvlJc w:val="left"/>
      <w:pPr>
        <w:ind w:left="3382" w:hanging="360"/>
      </w:pPr>
      <w:rPr>
        <w:rFonts w:ascii="Wingdings" w:hAnsi="Wingdings" w:cs="Wingdings" w:hint="default"/>
      </w:rPr>
    </w:lvl>
    <w:lvl w:ilvl="6" w:tplc="6AB2CA1A">
      <w:start w:val="1"/>
      <w:numFmt w:val="bullet"/>
      <w:lvlText w:val=""/>
      <w:lvlJc w:val="left"/>
      <w:pPr>
        <w:ind w:left="4102" w:hanging="360"/>
      </w:pPr>
      <w:rPr>
        <w:rFonts w:ascii="Symbol" w:hAnsi="Symbol" w:cs="Symbol" w:hint="default"/>
      </w:rPr>
    </w:lvl>
    <w:lvl w:ilvl="7" w:tplc="FF9E071E">
      <w:start w:val="1"/>
      <w:numFmt w:val="bullet"/>
      <w:lvlText w:val="o"/>
      <w:lvlJc w:val="left"/>
      <w:pPr>
        <w:ind w:left="4822" w:hanging="360"/>
      </w:pPr>
      <w:rPr>
        <w:rFonts w:ascii="Courier New" w:hAnsi="Courier New" w:cs="Courier New" w:hint="default"/>
      </w:rPr>
    </w:lvl>
    <w:lvl w:ilvl="8" w:tplc="6FD4A294">
      <w:start w:val="1"/>
      <w:numFmt w:val="bullet"/>
      <w:lvlText w:val=""/>
      <w:lvlJc w:val="left"/>
      <w:pPr>
        <w:ind w:left="5542" w:hanging="360"/>
      </w:pPr>
      <w:rPr>
        <w:rFonts w:ascii="Wingdings" w:hAnsi="Wingdings" w:cs="Wingdings" w:hint="default"/>
      </w:rPr>
    </w:lvl>
  </w:abstractNum>
  <w:abstractNum w:abstractNumId="9" w15:restartNumberingAfterBreak="0">
    <w:nsid w:val="22750B48"/>
    <w:multiLevelType w:val="hybridMultilevel"/>
    <w:tmpl w:val="E4AE701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7D97B07"/>
    <w:multiLevelType w:val="hybridMultilevel"/>
    <w:tmpl w:val="21B22A8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9777055"/>
    <w:multiLevelType w:val="hybridMultilevel"/>
    <w:tmpl w:val="7B16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D2298A"/>
    <w:multiLevelType w:val="hybridMultilevel"/>
    <w:tmpl w:val="7F10059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FE606D"/>
    <w:multiLevelType w:val="hybridMultilevel"/>
    <w:tmpl w:val="100C0764"/>
    <w:lvl w:ilvl="0" w:tplc="EA80B1D4">
      <w:start w:val="1"/>
      <w:numFmt w:val="bullet"/>
      <w:lvlText w:val=""/>
      <w:lvlJc w:val="left"/>
      <w:pPr>
        <w:ind w:left="720" w:hanging="360"/>
      </w:pPr>
      <w:rPr>
        <w:rFonts w:ascii="Symbol" w:hAnsi="Symbol" w:cs="Symbol" w:hint="default"/>
        <w:sz w:val="18"/>
        <w:szCs w:val="18"/>
      </w:rPr>
    </w:lvl>
    <w:lvl w:ilvl="1" w:tplc="AA32ED02">
      <w:start w:val="1"/>
      <w:numFmt w:val="bullet"/>
      <w:lvlText w:val="o"/>
      <w:lvlJc w:val="left"/>
      <w:pPr>
        <w:ind w:left="1440" w:hanging="360"/>
      </w:pPr>
      <w:rPr>
        <w:rFonts w:ascii="Courier New" w:hAnsi="Courier New" w:cs="Courier New" w:hint="default"/>
      </w:rPr>
    </w:lvl>
    <w:lvl w:ilvl="2" w:tplc="EC1A39AE">
      <w:start w:val="1"/>
      <w:numFmt w:val="bullet"/>
      <w:lvlText w:val=""/>
      <w:lvlJc w:val="left"/>
      <w:pPr>
        <w:ind w:left="2160" w:hanging="360"/>
      </w:pPr>
      <w:rPr>
        <w:rFonts w:ascii="Wingdings" w:hAnsi="Wingdings" w:cs="Wingdings" w:hint="default"/>
      </w:rPr>
    </w:lvl>
    <w:lvl w:ilvl="3" w:tplc="3BF8F578">
      <w:start w:val="1"/>
      <w:numFmt w:val="bullet"/>
      <w:lvlText w:val=""/>
      <w:lvlJc w:val="left"/>
      <w:pPr>
        <w:ind w:left="2880" w:hanging="360"/>
      </w:pPr>
      <w:rPr>
        <w:rFonts w:ascii="Symbol" w:hAnsi="Symbol" w:cs="Symbol" w:hint="default"/>
      </w:rPr>
    </w:lvl>
    <w:lvl w:ilvl="4" w:tplc="8E806F54">
      <w:start w:val="1"/>
      <w:numFmt w:val="bullet"/>
      <w:lvlText w:val="o"/>
      <w:lvlJc w:val="left"/>
      <w:pPr>
        <w:ind w:left="3600" w:hanging="360"/>
      </w:pPr>
      <w:rPr>
        <w:rFonts w:ascii="Courier New" w:hAnsi="Courier New" w:cs="Courier New" w:hint="default"/>
      </w:rPr>
    </w:lvl>
    <w:lvl w:ilvl="5" w:tplc="4B10177A">
      <w:start w:val="1"/>
      <w:numFmt w:val="bullet"/>
      <w:lvlText w:val=""/>
      <w:lvlJc w:val="left"/>
      <w:pPr>
        <w:ind w:left="4320" w:hanging="360"/>
      </w:pPr>
      <w:rPr>
        <w:rFonts w:ascii="Wingdings" w:hAnsi="Wingdings" w:cs="Wingdings" w:hint="default"/>
      </w:rPr>
    </w:lvl>
    <w:lvl w:ilvl="6" w:tplc="1BD28D00">
      <w:start w:val="1"/>
      <w:numFmt w:val="bullet"/>
      <w:lvlText w:val=""/>
      <w:lvlJc w:val="left"/>
      <w:pPr>
        <w:ind w:left="5040" w:hanging="360"/>
      </w:pPr>
      <w:rPr>
        <w:rFonts w:ascii="Symbol" w:hAnsi="Symbol" w:cs="Symbol" w:hint="default"/>
      </w:rPr>
    </w:lvl>
    <w:lvl w:ilvl="7" w:tplc="A128E730">
      <w:start w:val="1"/>
      <w:numFmt w:val="bullet"/>
      <w:lvlText w:val="o"/>
      <w:lvlJc w:val="left"/>
      <w:pPr>
        <w:ind w:left="5760" w:hanging="360"/>
      </w:pPr>
      <w:rPr>
        <w:rFonts w:ascii="Courier New" w:hAnsi="Courier New" w:cs="Courier New" w:hint="default"/>
      </w:rPr>
    </w:lvl>
    <w:lvl w:ilvl="8" w:tplc="B8A6442A">
      <w:start w:val="1"/>
      <w:numFmt w:val="bullet"/>
      <w:lvlText w:val=""/>
      <w:lvlJc w:val="left"/>
      <w:pPr>
        <w:ind w:left="6480" w:hanging="360"/>
      </w:pPr>
      <w:rPr>
        <w:rFonts w:ascii="Wingdings" w:hAnsi="Wingdings" w:cs="Wingdings" w:hint="default"/>
      </w:rPr>
    </w:lvl>
  </w:abstractNum>
  <w:abstractNum w:abstractNumId="14" w15:restartNumberingAfterBreak="0">
    <w:nsid w:val="2D3E6DB4"/>
    <w:multiLevelType w:val="hybridMultilevel"/>
    <w:tmpl w:val="D4EAB360"/>
    <w:lvl w:ilvl="0" w:tplc="EA729E60">
      <w:start w:val="1"/>
      <w:numFmt w:val="bullet"/>
      <w:lvlText w:val=""/>
      <w:lvlJc w:val="left"/>
      <w:pPr>
        <w:ind w:left="720" w:hanging="360"/>
      </w:pPr>
      <w:rPr>
        <w:rFonts w:ascii="Symbol" w:hAnsi="Symbol" w:cs="Symbol" w:hint="default"/>
        <w:sz w:val="18"/>
        <w:szCs w:val="18"/>
      </w:rPr>
    </w:lvl>
    <w:lvl w:ilvl="1" w:tplc="70A02D54">
      <w:start w:val="1"/>
      <w:numFmt w:val="bullet"/>
      <w:lvlText w:val="o"/>
      <w:lvlJc w:val="left"/>
      <w:pPr>
        <w:ind w:left="1440" w:hanging="360"/>
      </w:pPr>
      <w:rPr>
        <w:rFonts w:ascii="Courier New" w:hAnsi="Courier New" w:cs="Courier New" w:hint="default"/>
      </w:rPr>
    </w:lvl>
    <w:lvl w:ilvl="2" w:tplc="3E849D5C">
      <w:start w:val="1"/>
      <w:numFmt w:val="bullet"/>
      <w:lvlText w:val=""/>
      <w:lvlJc w:val="left"/>
      <w:pPr>
        <w:ind w:left="2160" w:hanging="360"/>
      </w:pPr>
      <w:rPr>
        <w:rFonts w:ascii="Wingdings" w:hAnsi="Wingdings" w:cs="Wingdings" w:hint="default"/>
      </w:rPr>
    </w:lvl>
    <w:lvl w:ilvl="3" w:tplc="7F28BCEA">
      <w:start w:val="1"/>
      <w:numFmt w:val="bullet"/>
      <w:lvlText w:val=""/>
      <w:lvlJc w:val="left"/>
      <w:pPr>
        <w:ind w:left="2880" w:hanging="360"/>
      </w:pPr>
      <w:rPr>
        <w:rFonts w:ascii="Symbol" w:hAnsi="Symbol" w:cs="Symbol" w:hint="default"/>
      </w:rPr>
    </w:lvl>
    <w:lvl w:ilvl="4" w:tplc="E726495A">
      <w:start w:val="1"/>
      <w:numFmt w:val="bullet"/>
      <w:lvlText w:val="o"/>
      <w:lvlJc w:val="left"/>
      <w:pPr>
        <w:ind w:left="3600" w:hanging="360"/>
      </w:pPr>
      <w:rPr>
        <w:rFonts w:ascii="Courier New" w:hAnsi="Courier New" w:cs="Courier New" w:hint="default"/>
      </w:rPr>
    </w:lvl>
    <w:lvl w:ilvl="5" w:tplc="914C9FA8">
      <w:start w:val="1"/>
      <w:numFmt w:val="bullet"/>
      <w:lvlText w:val=""/>
      <w:lvlJc w:val="left"/>
      <w:pPr>
        <w:ind w:left="4320" w:hanging="360"/>
      </w:pPr>
      <w:rPr>
        <w:rFonts w:ascii="Wingdings" w:hAnsi="Wingdings" w:cs="Wingdings" w:hint="default"/>
      </w:rPr>
    </w:lvl>
    <w:lvl w:ilvl="6" w:tplc="7B40E52A">
      <w:start w:val="1"/>
      <w:numFmt w:val="bullet"/>
      <w:lvlText w:val=""/>
      <w:lvlJc w:val="left"/>
      <w:pPr>
        <w:ind w:left="5040" w:hanging="360"/>
      </w:pPr>
      <w:rPr>
        <w:rFonts w:ascii="Symbol" w:hAnsi="Symbol" w:cs="Symbol" w:hint="default"/>
      </w:rPr>
    </w:lvl>
    <w:lvl w:ilvl="7" w:tplc="3B602AB0">
      <w:start w:val="1"/>
      <w:numFmt w:val="bullet"/>
      <w:lvlText w:val="o"/>
      <w:lvlJc w:val="left"/>
      <w:pPr>
        <w:ind w:left="5760" w:hanging="360"/>
      </w:pPr>
      <w:rPr>
        <w:rFonts w:ascii="Courier New" w:hAnsi="Courier New" w:cs="Courier New" w:hint="default"/>
      </w:rPr>
    </w:lvl>
    <w:lvl w:ilvl="8" w:tplc="F1140B6E">
      <w:start w:val="1"/>
      <w:numFmt w:val="bullet"/>
      <w:lvlText w:val=""/>
      <w:lvlJc w:val="left"/>
      <w:pPr>
        <w:ind w:left="6480" w:hanging="360"/>
      </w:pPr>
      <w:rPr>
        <w:rFonts w:ascii="Wingdings" w:hAnsi="Wingdings" w:cs="Wingdings" w:hint="default"/>
      </w:rPr>
    </w:lvl>
  </w:abstractNum>
  <w:abstractNum w:abstractNumId="15" w15:restartNumberingAfterBreak="0">
    <w:nsid w:val="329A6E74"/>
    <w:multiLevelType w:val="hybridMultilevel"/>
    <w:tmpl w:val="6686A200"/>
    <w:lvl w:ilvl="0" w:tplc="68BC87AC">
      <w:start w:val="1"/>
      <w:numFmt w:val="bullet"/>
      <w:lvlText w:val=""/>
      <w:lvlJc w:val="left"/>
      <w:pPr>
        <w:ind w:left="720" w:hanging="360"/>
      </w:pPr>
      <w:rPr>
        <w:rFonts w:ascii="Symbol" w:hAnsi="Symbol" w:cs="Symbol" w:hint="default"/>
        <w:sz w:val="18"/>
        <w:szCs w:val="18"/>
      </w:rPr>
    </w:lvl>
    <w:lvl w:ilvl="1" w:tplc="8E8070BA">
      <w:start w:val="1"/>
      <w:numFmt w:val="bullet"/>
      <w:lvlText w:val="o"/>
      <w:lvlJc w:val="left"/>
      <w:pPr>
        <w:ind w:left="1440" w:hanging="360"/>
      </w:pPr>
      <w:rPr>
        <w:rFonts w:ascii="Courier New" w:hAnsi="Courier New" w:cs="Courier New" w:hint="default"/>
      </w:rPr>
    </w:lvl>
    <w:lvl w:ilvl="2" w:tplc="2D00C7CE">
      <w:start w:val="1"/>
      <w:numFmt w:val="bullet"/>
      <w:lvlText w:val=""/>
      <w:lvlJc w:val="left"/>
      <w:pPr>
        <w:ind w:left="2160" w:hanging="360"/>
      </w:pPr>
      <w:rPr>
        <w:rFonts w:ascii="Wingdings" w:hAnsi="Wingdings" w:cs="Wingdings" w:hint="default"/>
      </w:rPr>
    </w:lvl>
    <w:lvl w:ilvl="3" w:tplc="CF08EF9A">
      <w:start w:val="1"/>
      <w:numFmt w:val="bullet"/>
      <w:lvlText w:val=""/>
      <w:lvlJc w:val="left"/>
      <w:pPr>
        <w:ind w:left="2880" w:hanging="360"/>
      </w:pPr>
      <w:rPr>
        <w:rFonts w:ascii="Symbol" w:hAnsi="Symbol" w:cs="Symbol" w:hint="default"/>
      </w:rPr>
    </w:lvl>
    <w:lvl w:ilvl="4" w:tplc="663A33D4">
      <w:start w:val="1"/>
      <w:numFmt w:val="bullet"/>
      <w:lvlText w:val="o"/>
      <w:lvlJc w:val="left"/>
      <w:pPr>
        <w:ind w:left="3600" w:hanging="360"/>
      </w:pPr>
      <w:rPr>
        <w:rFonts w:ascii="Courier New" w:hAnsi="Courier New" w:cs="Courier New" w:hint="default"/>
      </w:rPr>
    </w:lvl>
    <w:lvl w:ilvl="5" w:tplc="A31E434E">
      <w:start w:val="1"/>
      <w:numFmt w:val="bullet"/>
      <w:lvlText w:val=""/>
      <w:lvlJc w:val="left"/>
      <w:pPr>
        <w:ind w:left="4320" w:hanging="360"/>
      </w:pPr>
      <w:rPr>
        <w:rFonts w:ascii="Wingdings" w:hAnsi="Wingdings" w:cs="Wingdings" w:hint="default"/>
      </w:rPr>
    </w:lvl>
    <w:lvl w:ilvl="6" w:tplc="5DA263F0">
      <w:start w:val="1"/>
      <w:numFmt w:val="bullet"/>
      <w:lvlText w:val=""/>
      <w:lvlJc w:val="left"/>
      <w:pPr>
        <w:ind w:left="5040" w:hanging="360"/>
      </w:pPr>
      <w:rPr>
        <w:rFonts w:ascii="Symbol" w:hAnsi="Symbol" w:cs="Symbol" w:hint="default"/>
      </w:rPr>
    </w:lvl>
    <w:lvl w:ilvl="7" w:tplc="8326E726">
      <w:start w:val="1"/>
      <w:numFmt w:val="bullet"/>
      <w:lvlText w:val="o"/>
      <w:lvlJc w:val="left"/>
      <w:pPr>
        <w:ind w:left="5760" w:hanging="360"/>
      </w:pPr>
      <w:rPr>
        <w:rFonts w:ascii="Courier New" w:hAnsi="Courier New" w:cs="Courier New" w:hint="default"/>
      </w:rPr>
    </w:lvl>
    <w:lvl w:ilvl="8" w:tplc="27E27868">
      <w:start w:val="1"/>
      <w:numFmt w:val="bullet"/>
      <w:lvlText w:val=""/>
      <w:lvlJc w:val="left"/>
      <w:pPr>
        <w:ind w:left="6480" w:hanging="360"/>
      </w:pPr>
      <w:rPr>
        <w:rFonts w:ascii="Wingdings" w:hAnsi="Wingdings" w:cs="Wingdings" w:hint="default"/>
      </w:rPr>
    </w:lvl>
  </w:abstractNum>
  <w:abstractNum w:abstractNumId="16" w15:restartNumberingAfterBreak="0">
    <w:nsid w:val="34956BFC"/>
    <w:multiLevelType w:val="hybridMultilevel"/>
    <w:tmpl w:val="DE305F4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6534F1A"/>
    <w:multiLevelType w:val="multilevel"/>
    <w:tmpl w:val="E94A7A0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66E5071"/>
    <w:multiLevelType w:val="hybridMultilevel"/>
    <w:tmpl w:val="9F12E6AE"/>
    <w:lvl w:ilvl="0" w:tplc="4BE63134">
      <w:start w:val="1"/>
      <w:numFmt w:val="bullet"/>
      <w:lvlText w:val=""/>
      <w:lvlJc w:val="left"/>
      <w:pPr>
        <w:ind w:left="720" w:hanging="360"/>
      </w:pPr>
      <w:rPr>
        <w:rFonts w:ascii="Symbol" w:hAnsi="Symbol" w:cs="Symbol" w:hint="default"/>
        <w:sz w:val="18"/>
        <w:szCs w:val="18"/>
      </w:rPr>
    </w:lvl>
    <w:lvl w:ilvl="1" w:tplc="1466CE5C">
      <w:start w:val="1"/>
      <w:numFmt w:val="bullet"/>
      <w:lvlText w:val="o"/>
      <w:lvlJc w:val="left"/>
      <w:pPr>
        <w:ind w:left="1440" w:hanging="360"/>
      </w:pPr>
      <w:rPr>
        <w:rFonts w:ascii="Courier New" w:hAnsi="Courier New" w:cs="Courier New" w:hint="default"/>
      </w:rPr>
    </w:lvl>
    <w:lvl w:ilvl="2" w:tplc="3A7ADE40">
      <w:start w:val="1"/>
      <w:numFmt w:val="bullet"/>
      <w:lvlText w:val=""/>
      <w:lvlJc w:val="left"/>
      <w:pPr>
        <w:ind w:left="2160" w:hanging="360"/>
      </w:pPr>
      <w:rPr>
        <w:rFonts w:ascii="Wingdings" w:hAnsi="Wingdings" w:cs="Wingdings" w:hint="default"/>
      </w:rPr>
    </w:lvl>
    <w:lvl w:ilvl="3" w:tplc="BA5A9D0A">
      <w:start w:val="1"/>
      <w:numFmt w:val="bullet"/>
      <w:lvlText w:val=""/>
      <w:lvlJc w:val="left"/>
      <w:pPr>
        <w:ind w:left="2880" w:hanging="360"/>
      </w:pPr>
      <w:rPr>
        <w:rFonts w:ascii="Symbol" w:hAnsi="Symbol" w:cs="Symbol" w:hint="default"/>
      </w:rPr>
    </w:lvl>
    <w:lvl w:ilvl="4" w:tplc="0458E7DC">
      <w:start w:val="1"/>
      <w:numFmt w:val="bullet"/>
      <w:lvlText w:val="o"/>
      <w:lvlJc w:val="left"/>
      <w:pPr>
        <w:ind w:left="3600" w:hanging="360"/>
      </w:pPr>
      <w:rPr>
        <w:rFonts w:ascii="Courier New" w:hAnsi="Courier New" w:cs="Courier New" w:hint="default"/>
      </w:rPr>
    </w:lvl>
    <w:lvl w:ilvl="5" w:tplc="90A48FD6">
      <w:start w:val="1"/>
      <w:numFmt w:val="bullet"/>
      <w:lvlText w:val=""/>
      <w:lvlJc w:val="left"/>
      <w:pPr>
        <w:ind w:left="4320" w:hanging="360"/>
      </w:pPr>
      <w:rPr>
        <w:rFonts w:ascii="Wingdings" w:hAnsi="Wingdings" w:cs="Wingdings" w:hint="default"/>
      </w:rPr>
    </w:lvl>
    <w:lvl w:ilvl="6" w:tplc="841CD038">
      <w:start w:val="1"/>
      <w:numFmt w:val="bullet"/>
      <w:lvlText w:val=""/>
      <w:lvlJc w:val="left"/>
      <w:pPr>
        <w:ind w:left="5040" w:hanging="360"/>
      </w:pPr>
      <w:rPr>
        <w:rFonts w:ascii="Symbol" w:hAnsi="Symbol" w:cs="Symbol" w:hint="default"/>
      </w:rPr>
    </w:lvl>
    <w:lvl w:ilvl="7" w:tplc="B058BDF4">
      <w:start w:val="1"/>
      <w:numFmt w:val="bullet"/>
      <w:lvlText w:val="o"/>
      <w:lvlJc w:val="left"/>
      <w:pPr>
        <w:ind w:left="5760" w:hanging="360"/>
      </w:pPr>
      <w:rPr>
        <w:rFonts w:ascii="Courier New" w:hAnsi="Courier New" w:cs="Courier New" w:hint="default"/>
      </w:rPr>
    </w:lvl>
    <w:lvl w:ilvl="8" w:tplc="D4C8BB52">
      <w:start w:val="1"/>
      <w:numFmt w:val="bullet"/>
      <w:lvlText w:val=""/>
      <w:lvlJc w:val="left"/>
      <w:pPr>
        <w:ind w:left="6480" w:hanging="360"/>
      </w:pPr>
      <w:rPr>
        <w:rFonts w:ascii="Wingdings" w:hAnsi="Wingdings" w:cs="Wingdings" w:hint="default"/>
      </w:rPr>
    </w:lvl>
  </w:abstractNum>
  <w:abstractNum w:abstractNumId="19" w15:restartNumberingAfterBreak="0">
    <w:nsid w:val="3A4350E9"/>
    <w:multiLevelType w:val="hybridMultilevel"/>
    <w:tmpl w:val="4F48F9D0"/>
    <w:lvl w:ilvl="0" w:tplc="456A65A8">
      <w:start w:val="1"/>
      <w:numFmt w:val="bullet"/>
      <w:lvlText w:val=""/>
      <w:lvlJc w:val="left"/>
      <w:pPr>
        <w:ind w:left="502" w:hanging="360"/>
      </w:pPr>
      <w:rPr>
        <w:rFonts w:ascii="Wingdings" w:hAnsi="Wingdings" w:hint="default"/>
        <w:sz w:val="18"/>
        <w:szCs w:val="18"/>
      </w:rPr>
    </w:lvl>
    <w:lvl w:ilvl="1" w:tplc="562403D8">
      <w:start w:val="1"/>
      <w:numFmt w:val="bullet"/>
      <w:lvlText w:val="o"/>
      <w:lvlJc w:val="left"/>
      <w:pPr>
        <w:ind w:left="1440" w:hanging="360"/>
      </w:pPr>
      <w:rPr>
        <w:rFonts w:ascii="Courier New" w:hAnsi="Courier New" w:cs="Courier New" w:hint="default"/>
      </w:rPr>
    </w:lvl>
    <w:lvl w:ilvl="2" w:tplc="EBFE0F1A">
      <w:start w:val="1"/>
      <w:numFmt w:val="bullet"/>
      <w:lvlText w:val=""/>
      <w:lvlJc w:val="left"/>
      <w:pPr>
        <w:ind w:left="2160" w:hanging="360"/>
      </w:pPr>
      <w:rPr>
        <w:rFonts w:ascii="Wingdings" w:hAnsi="Wingdings" w:cs="Wingdings" w:hint="default"/>
      </w:rPr>
    </w:lvl>
    <w:lvl w:ilvl="3" w:tplc="C27CA624">
      <w:start w:val="1"/>
      <w:numFmt w:val="bullet"/>
      <w:lvlText w:val=""/>
      <w:lvlJc w:val="left"/>
      <w:pPr>
        <w:ind w:left="2880" w:hanging="360"/>
      </w:pPr>
      <w:rPr>
        <w:rFonts w:ascii="Symbol" w:hAnsi="Symbol" w:cs="Symbol" w:hint="default"/>
      </w:rPr>
    </w:lvl>
    <w:lvl w:ilvl="4" w:tplc="5D54DA22">
      <w:start w:val="1"/>
      <w:numFmt w:val="bullet"/>
      <w:lvlText w:val="o"/>
      <w:lvlJc w:val="left"/>
      <w:pPr>
        <w:ind w:left="3600" w:hanging="360"/>
      </w:pPr>
      <w:rPr>
        <w:rFonts w:ascii="Courier New" w:hAnsi="Courier New" w:cs="Courier New" w:hint="default"/>
      </w:rPr>
    </w:lvl>
    <w:lvl w:ilvl="5" w:tplc="C944AE9E">
      <w:start w:val="1"/>
      <w:numFmt w:val="bullet"/>
      <w:lvlText w:val=""/>
      <w:lvlJc w:val="left"/>
      <w:pPr>
        <w:ind w:left="4320" w:hanging="360"/>
      </w:pPr>
      <w:rPr>
        <w:rFonts w:ascii="Wingdings" w:hAnsi="Wingdings" w:cs="Wingdings" w:hint="default"/>
      </w:rPr>
    </w:lvl>
    <w:lvl w:ilvl="6" w:tplc="597683C4">
      <w:start w:val="1"/>
      <w:numFmt w:val="bullet"/>
      <w:lvlText w:val=""/>
      <w:lvlJc w:val="left"/>
      <w:pPr>
        <w:ind w:left="5040" w:hanging="360"/>
      </w:pPr>
      <w:rPr>
        <w:rFonts w:ascii="Symbol" w:hAnsi="Symbol" w:cs="Symbol" w:hint="default"/>
      </w:rPr>
    </w:lvl>
    <w:lvl w:ilvl="7" w:tplc="942E1A38">
      <w:start w:val="1"/>
      <w:numFmt w:val="bullet"/>
      <w:lvlText w:val="o"/>
      <w:lvlJc w:val="left"/>
      <w:pPr>
        <w:ind w:left="5760" w:hanging="360"/>
      </w:pPr>
      <w:rPr>
        <w:rFonts w:ascii="Courier New" w:hAnsi="Courier New" w:cs="Courier New" w:hint="default"/>
      </w:rPr>
    </w:lvl>
    <w:lvl w:ilvl="8" w:tplc="24D2F01E">
      <w:start w:val="1"/>
      <w:numFmt w:val="bullet"/>
      <w:lvlText w:val=""/>
      <w:lvlJc w:val="left"/>
      <w:pPr>
        <w:ind w:left="6480" w:hanging="360"/>
      </w:pPr>
      <w:rPr>
        <w:rFonts w:ascii="Wingdings" w:hAnsi="Wingdings" w:cs="Wingdings" w:hint="default"/>
      </w:rPr>
    </w:lvl>
  </w:abstractNum>
  <w:abstractNum w:abstractNumId="20" w15:restartNumberingAfterBreak="0">
    <w:nsid w:val="3B893796"/>
    <w:multiLevelType w:val="hybridMultilevel"/>
    <w:tmpl w:val="6D5AA9BA"/>
    <w:lvl w:ilvl="0" w:tplc="D76244A4">
      <w:start w:val="1"/>
      <w:numFmt w:val="bullet"/>
      <w:lvlText w:val=""/>
      <w:lvlJc w:val="left"/>
      <w:pPr>
        <w:ind w:left="720" w:hanging="360"/>
      </w:pPr>
      <w:rPr>
        <w:rFonts w:ascii="Symbol" w:hAnsi="Symbol" w:cs="Symbol" w:hint="default"/>
        <w:sz w:val="18"/>
        <w:szCs w:val="18"/>
      </w:rPr>
    </w:lvl>
    <w:lvl w:ilvl="1" w:tplc="9676D9E6">
      <w:start w:val="1"/>
      <w:numFmt w:val="bullet"/>
      <w:lvlText w:val="o"/>
      <w:lvlJc w:val="left"/>
      <w:pPr>
        <w:ind w:left="1440" w:hanging="360"/>
      </w:pPr>
      <w:rPr>
        <w:rFonts w:ascii="Courier New" w:hAnsi="Courier New" w:cs="Courier New" w:hint="default"/>
      </w:rPr>
    </w:lvl>
    <w:lvl w:ilvl="2" w:tplc="E8B4E03E">
      <w:start w:val="1"/>
      <w:numFmt w:val="bullet"/>
      <w:lvlText w:val=""/>
      <w:lvlJc w:val="left"/>
      <w:pPr>
        <w:ind w:left="2160" w:hanging="360"/>
      </w:pPr>
      <w:rPr>
        <w:rFonts w:ascii="Wingdings" w:hAnsi="Wingdings" w:cs="Wingdings" w:hint="default"/>
      </w:rPr>
    </w:lvl>
    <w:lvl w:ilvl="3" w:tplc="44CEFFBA">
      <w:start w:val="1"/>
      <w:numFmt w:val="bullet"/>
      <w:lvlText w:val=""/>
      <w:lvlJc w:val="left"/>
      <w:pPr>
        <w:ind w:left="2880" w:hanging="360"/>
      </w:pPr>
      <w:rPr>
        <w:rFonts w:ascii="Symbol" w:hAnsi="Symbol" w:cs="Symbol" w:hint="default"/>
      </w:rPr>
    </w:lvl>
    <w:lvl w:ilvl="4" w:tplc="4DB443BC">
      <w:start w:val="1"/>
      <w:numFmt w:val="bullet"/>
      <w:lvlText w:val="o"/>
      <w:lvlJc w:val="left"/>
      <w:pPr>
        <w:ind w:left="3600" w:hanging="360"/>
      </w:pPr>
      <w:rPr>
        <w:rFonts w:ascii="Courier New" w:hAnsi="Courier New" w:cs="Courier New" w:hint="default"/>
      </w:rPr>
    </w:lvl>
    <w:lvl w:ilvl="5" w:tplc="090EBC7A">
      <w:start w:val="1"/>
      <w:numFmt w:val="bullet"/>
      <w:lvlText w:val=""/>
      <w:lvlJc w:val="left"/>
      <w:pPr>
        <w:ind w:left="4320" w:hanging="360"/>
      </w:pPr>
      <w:rPr>
        <w:rFonts w:ascii="Wingdings" w:hAnsi="Wingdings" w:cs="Wingdings" w:hint="default"/>
      </w:rPr>
    </w:lvl>
    <w:lvl w:ilvl="6" w:tplc="30B4BAA8">
      <w:start w:val="1"/>
      <w:numFmt w:val="bullet"/>
      <w:lvlText w:val=""/>
      <w:lvlJc w:val="left"/>
      <w:pPr>
        <w:ind w:left="5040" w:hanging="360"/>
      </w:pPr>
      <w:rPr>
        <w:rFonts w:ascii="Symbol" w:hAnsi="Symbol" w:cs="Symbol" w:hint="default"/>
      </w:rPr>
    </w:lvl>
    <w:lvl w:ilvl="7" w:tplc="39E0A530">
      <w:start w:val="1"/>
      <w:numFmt w:val="bullet"/>
      <w:lvlText w:val="o"/>
      <w:lvlJc w:val="left"/>
      <w:pPr>
        <w:ind w:left="5760" w:hanging="360"/>
      </w:pPr>
      <w:rPr>
        <w:rFonts w:ascii="Courier New" w:hAnsi="Courier New" w:cs="Courier New" w:hint="default"/>
      </w:rPr>
    </w:lvl>
    <w:lvl w:ilvl="8" w:tplc="A8427AE8">
      <w:start w:val="1"/>
      <w:numFmt w:val="bullet"/>
      <w:lvlText w:val=""/>
      <w:lvlJc w:val="left"/>
      <w:pPr>
        <w:ind w:left="6480" w:hanging="360"/>
      </w:pPr>
      <w:rPr>
        <w:rFonts w:ascii="Wingdings" w:hAnsi="Wingdings" w:cs="Wingdings" w:hint="default"/>
      </w:rPr>
    </w:lvl>
  </w:abstractNum>
  <w:abstractNum w:abstractNumId="21" w15:restartNumberingAfterBreak="0">
    <w:nsid w:val="3DE41A78"/>
    <w:multiLevelType w:val="hybridMultilevel"/>
    <w:tmpl w:val="48323BD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E5753E6"/>
    <w:multiLevelType w:val="hybridMultilevel"/>
    <w:tmpl w:val="B69AAE1A"/>
    <w:lvl w:ilvl="0" w:tplc="CC6272D2">
      <w:start w:val="1"/>
      <w:numFmt w:val="bullet"/>
      <w:lvlText w:val=""/>
      <w:lvlJc w:val="left"/>
      <w:pPr>
        <w:ind w:left="720" w:hanging="360"/>
      </w:pPr>
      <w:rPr>
        <w:rFonts w:ascii="Symbol" w:hAnsi="Symbol" w:cs="Symbol" w:hint="default"/>
        <w:sz w:val="18"/>
        <w:szCs w:val="18"/>
      </w:rPr>
    </w:lvl>
    <w:lvl w:ilvl="1" w:tplc="64A2FDF2">
      <w:start w:val="1"/>
      <w:numFmt w:val="bullet"/>
      <w:lvlText w:val="o"/>
      <w:lvlJc w:val="left"/>
      <w:pPr>
        <w:ind w:left="1440" w:hanging="360"/>
      </w:pPr>
      <w:rPr>
        <w:rFonts w:ascii="Courier New" w:hAnsi="Courier New" w:cs="Courier New" w:hint="default"/>
      </w:rPr>
    </w:lvl>
    <w:lvl w:ilvl="2" w:tplc="B85AC904">
      <w:start w:val="1"/>
      <w:numFmt w:val="bullet"/>
      <w:lvlText w:val=""/>
      <w:lvlJc w:val="left"/>
      <w:pPr>
        <w:ind w:left="2160" w:hanging="360"/>
      </w:pPr>
      <w:rPr>
        <w:rFonts w:ascii="Wingdings" w:hAnsi="Wingdings" w:cs="Wingdings" w:hint="default"/>
      </w:rPr>
    </w:lvl>
    <w:lvl w:ilvl="3" w:tplc="413AD7E6">
      <w:start w:val="1"/>
      <w:numFmt w:val="bullet"/>
      <w:lvlText w:val=""/>
      <w:lvlJc w:val="left"/>
      <w:pPr>
        <w:ind w:left="2880" w:hanging="360"/>
      </w:pPr>
      <w:rPr>
        <w:rFonts w:ascii="Symbol" w:hAnsi="Symbol" w:cs="Symbol" w:hint="default"/>
      </w:rPr>
    </w:lvl>
    <w:lvl w:ilvl="4" w:tplc="3C74B230">
      <w:start w:val="1"/>
      <w:numFmt w:val="bullet"/>
      <w:lvlText w:val="o"/>
      <w:lvlJc w:val="left"/>
      <w:pPr>
        <w:ind w:left="3600" w:hanging="360"/>
      </w:pPr>
      <w:rPr>
        <w:rFonts w:ascii="Courier New" w:hAnsi="Courier New" w:cs="Courier New" w:hint="default"/>
      </w:rPr>
    </w:lvl>
    <w:lvl w:ilvl="5" w:tplc="73DEACD0">
      <w:start w:val="1"/>
      <w:numFmt w:val="bullet"/>
      <w:lvlText w:val=""/>
      <w:lvlJc w:val="left"/>
      <w:pPr>
        <w:ind w:left="4320" w:hanging="360"/>
      </w:pPr>
      <w:rPr>
        <w:rFonts w:ascii="Wingdings" w:hAnsi="Wingdings" w:cs="Wingdings" w:hint="default"/>
      </w:rPr>
    </w:lvl>
    <w:lvl w:ilvl="6" w:tplc="138C33A6">
      <w:start w:val="1"/>
      <w:numFmt w:val="bullet"/>
      <w:lvlText w:val=""/>
      <w:lvlJc w:val="left"/>
      <w:pPr>
        <w:ind w:left="5040" w:hanging="360"/>
      </w:pPr>
      <w:rPr>
        <w:rFonts w:ascii="Symbol" w:hAnsi="Symbol" w:cs="Symbol" w:hint="default"/>
      </w:rPr>
    </w:lvl>
    <w:lvl w:ilvl="7" w:tplc="BE06A4D2">
      <w:start w:val="1"/>
      <w:numFmt w:val="bullet"/>
      <w:lvlText w:val="o"/>
      <w:lvlJc w:val="left"/>
      <w:pPr>
        <w:ind w:left="5760" w:hanging="360"/>
      </w:pPr>
      <w:rPr>
        <w:rFonts w:ascii="Courier New" w:hAnsi="Courier New" w:cs="Courier New" w:hint="default"/>
      </w:rPr>
    </w:lvl>
    <w:lvl w:ilvl="8" w:tplc="90B4B4D6">
      <w:start w:val="1"/>
      <w:numFmt w:val="bullet"/>
      <w:lvlText w:val=""/>
      <w:lvlJc w:val="left"/>
      <w:pPr>
        <w:ind w:left="6480" w:hanging="360"/>
      </w:pPr>
      <w:rPr>
        <w:rFonts w:ascii="Wingdings" w:hAnsi="Wingdings" w:cs="Wingdings" w:hint="default"/>
      </w:rPr>
    </w:lvl>
  </w:abstractNum>
  <w:abstractNum w:abstractNumId="23" w15:restartNumberingAfterBreak="0">
    <w:nsid w:val="4067754E"/>
    <w:multiLevelType w:val="hybridMultilevel"/>
    <w:tmpl w:val="EF9CD4C4"/>
    <w:lvl w:ilvl="0" w:tplc="042C64DA">
      <w:start w:val="1"/>
      <w:numFmt w:val="bullet"/>
      <w:lvlText w:val=""/>
      <w:lvlJc w:val="left"/>
      <w:pPr>
        <w:ind w:left="720" w:hanging="360"/>
      </w:pPr>
      <w:rPr>
        <w:rFonts w:ascii="Symbol" w:hAnsi="Symbol" w:cs="Symbol" w:hint="default"/>
        <w:sz w:val="18"/>
        <w:szCs w:val="18"/>
      </w:rPr>
    </w:lvl>
    <w:lvl w:ilvl="1" w:tplc="90A6A038">
      <w:start w:val="1"/>
      <w:numFmt w:val="bullet"/>
      <w:lvlText w:val="o"/>
      <w:lvlJc w:val="left"/>
      <w:pPr>
        <w:ind w:left="1440" w:hanging="360"/>
      </w:pPr>
      <w:rPr>
        <w:rFonts w:ascii="Courier New" w:hAnsi="Courier New" w:cs="Courier New" w:hint="default"/>
      </w:rPr>
    </w:lvl>
    <w:lvl w:ilvl="2" w:tplc="212A8CB0">
      <w:start w:val="1"/>
      <w:numFmt w:val="bullet"/>
      <w:lvlText w:val=""/>
      <w:lvlJc w:val="left"/>
      <w:pPr>
        <w:ind w:left="2160" w:hanging="360"/>
      </w:pPr>
      <w:rPr>
        <w:rFonts w:ascii="Wingdings" w:hAnsi="Wingdings" w:cs="Wingdings" w:hint="default"/>
      </w:rPr>
    </w:lvl>
    <w:lvl w:ilvl="3" w:tplc="ADCE2AC4">
      <w:start w:val="1"/>
      <w:numFmt w:val="bullet"/>
      <w:lvlText w:val=""/>
      <w:lvlJc w:val="left"/>
      <w:pPr>
        <w:ind w:left="2880" w:hanging="360"/>
      </w:pPr>
      <w:rPr>
        <w:rFonts w:ascii="Symbol" w:hAnsi="Symbol" w:cs="Symbol" w:hint="default"/>
      </w:rPr>
    </w:lvl>
    <w:lvl w:ilvl="4" w:tplc="246CC83C">
      <w:start w:val="1"/>
      <w:numFmt w:val="bullet"/>
      <w:lvlText w:val="o"/>
      <w:lvlJc w:val="left"/>
      <w:pPr>
        <w:ind w:left="3600" w:hanging="360"/>
      </w:pPr>
      <w:rPr>
        <w:rFonts w:ascii="Courier New" w:hAnsi="Courier New" w:cs="Courier New" w:hint="default"/>
      </w:rPr>
    </w:lvl>
    <w:lvl w:ilvl="5" w:tplc="21F4FA38">
      <w:start w:val="1"/>
      <w:numFmt w:val="bullet"/>
      <w:lvlText w:val=""/>
      <w:lvlJc w:val="left"/>
      <w:pPr>
        <w:ind w:left="4320" w:hanging="360"/>
      </w:pPr>
      <w:rPr>
        <w:rFonts w:ascii="Wingdings" w:hAnsi="Wingdings" w:cs="Wingdings" w:hint="default"/>
      </w:rPr>
    </w:lvl>
    <w:lvl w:ilvl="6" w:tplc="E0768910">
      <w:start w:val="1"/>
      <w:numFmt w:val="bullet"/>
      <w:lvlText w:val=""/>
      <w:lvlJc w:val="left"/>
      <w:pPr>
        <w:ind w:left="5040" w:hanging="360"/>
      </w:pPr>
      <w:rPr>
        <w:rFonts w:ascii="Symbol" w:hAnsi="Symbol" w:cs="Symbol" w:hint="default"/>
      </w:rPr>
    </w:lvl>
    <w:lvl w:ilvl="7" w:tplc="A7EA514A">
      <w:start w:val="1"/>
      <w:numFmt w:val="bullet"/>
      <w:lvlText w:val="o"/>
      <w:lvlJc w:val="left"/>
      <w:pPr>
        <w:ind w:left="5760" w:hanging="360"/>
      </w:pPr>
      <w:rPr>
        <w:rFonts w:ascii="Courier New" w:hAnsi="Courier New" w:cs="Courier New" w:hint="default"/>
      </w:rPr>
    </w:lvl>
    <w:lvl w:ilvl="8" w:tplc="106201E8">
      <w:start w:val="1"/>
      <w:numFmt w:val="bullet"/>
      <w:lvlText w:val=""/>
      <w:lvlJc w:val="left"/>
      <w:pPr>
        <w:ind w:left="6480" w:hanging="360"/>
      </w:pPr>
      <w:rPr>
        <w:rFonts w:ascii="Wingdings" w:hAnsi="Wingdings" w:cs="Wingdings" w:hint="default"/>
      </w:rPr>
    </w:lvl>
  </w:abstractNum>
  <w:abstractNum w:abstractNumId="24" w15:restartNumberingAfterBreak="0">
    <w:nsid w:val="42F31E08"/>
    <w:multiLevelType w:val="hybridMultilevel"/>
    <w:tmpl w:val="A6E05878"/>
    <w:lvl w:ilvl="0" w:tplc="71625986">
      <w:start w:val="1"/>
      <w:numFmt w:val="bullet"/>
      <w:lvlText w:val=""/>
      <w:lvlJc w:val="left"/>
      <w:pPr>
        <w:ind w:left="720" w:hanging="360"/>
      </w:pPr>
      <w:rPr>
        <w:rFonts w:ascii="Symbol" w:hAnsi="Symbol" w:cs="Symbol" w:hint="default"/>
        <w:sz w:val="18"/>
        <w:szCs w:val="18"/>
      </w:rPr>
    </w:lvl>
    <w:lvl w:ilvl="1" w:tplc="E806E3E0">
      <w:start w:val="1"/>
      <w:numFmt w:val="bullet"/>
      <w:lvlText w:val="o"/>
      <w:lvlJc w:val="left"/>
      <w:pPr>
        <w:ind w:left="1440" w:hanging="360"/>
      </w:pPr>
      <w:rPr>
        <w:rFonts w:ascii="Courier New" w:hAnsi="Courier New" w:cs="Courier New" w:hint="default"/>
      </w:rPr>
    </w:lvl>
    <w:lvl w:ilvl="2" w:tplc="B85C30F4">
      <w:start w:val="1"/>
      <w:numFmt w:val="bullet"/>
      <w:lvlText w:val=""/>
      <w:lvlJc w:val="left"/>
      <w:pPr>
        <w:ind w:left="2160" w:hanging="360"/>
      </w:pPr>
      <w:rPr>
        <w:rFonts w:ascii="Wingdings" w:hAnsi="Wingdings" w:cs="Wingdings" w:hint="default"/>
      </w:rPr>
    </w:lvl>
    <w:lvl w:ilvl="3" w:tplc="8B002818">
      <w:start w:val="1"/>
      <w:numFmt w:val="bullet"/>
      <w:lvlText w:val=""/>
      <w:lvlJc w:val="left"/>
      <w:pPr>
        <w:ind w:left="2880" w:hanging="360"/>
      </w:pPr>
      <w:rPr>
        <w:rFonts w:ascii="Symbol" w:hAnsi="Symbol" w:cs="Symbol" w:hint="default"/>
      </w:rPr>
    </w:lvl>
    <w:lvl w:ilvl="4" w:tplc="A6B85B40">
      <w:start w:val="1"/>
      <w:numFmt w:val="bullet"/>
      <w:lvlText w:val="o"/>
      <w:lvlJc w:val="left"/>
      <w:pPr>
        <w:ind w:left="3600" w:hanging="360"/>
      </w:pPr>
      <w:rPr>
        <w:rFonts w:ascii="Courier New" w:hAnsi="Courier New" w:cs="Courier New" w:hint="default"/>
      </w:rPr>
    </w:lvl>
    <w:lvl w:ilvl="5" w:tplc="25045B7E">
      <w:start w:val="1"/>
      <w:numFmt w:val="bullet"/>
      <w:lvlText w:val=""/>
      <w:lvlJc w:val="left"/>
      <w:pPr>
        <w:ind w:left="4320" w:hanging="360"/>
      </w:pPr>
      <w:rPr>
        <w:rFonts w:ascii="Wingdings" w:hAnsi="Wingdings" w:cs="Wingdings" w:hint="default"/>
      </w:rPr>
    </w:lvl>
    <w:lvl w:ilvl="6" w:tplc="6BDEBFB2">
      <w:start w:val="1"/>
      <w:numFmt w:val="bullet"/>
      <w:lvlText w:val=""/>
      <w:lvlJc w:val="left"/>
      <w:pPr>
        <w:ind w:left="5040" w:hanging="360"/>
      </w:pPr>
      <w:rPr>
        <w:rFonts w:ascii="Symbol" w:hAnsi="Symbol" w:cs="Symbol" w:hint="default"/>
      </w:rPr>
    </w:lvl>
    <w:lvl w:ilvl="7" w:tplc="A0463854">
      <w:start w:val="1"/>
      <w:numFmt w:val="bullet"/>
      <w:lvlText w:val="o"/>
      <w:lvlJc w:val="left"/>
      <w:pPr>
        <w:ind w:left="5760" w:hanging="360"/>
      </w:pPr>
      <w:rPr>
        <w:rFonts w:ascii="Courier New" w:hAnsi="Courier New" w:cs="Courier New" w:hint="default"/>
      </w:rPr>
    </w:lvl>
    <w:lvl w:ilvl="8" w:tplc="4FEED488">
      <w:start w:val="1"/>
      <w:numFmt w:val="bullet"/>
      <w:lvlText w:val=""/>
      <w:lvlJc w:val="left"/>
      <w:pPr>
        <w:ind w:left="6480" w:hanging="360"/>
      </w:pPr>
      <w:rPr>
        <w:rFonts w:ascii="Wingdings" w:hAnsi="Wingdings" w:cs="Wingdings" w:hint="default"/>
      </w:rPr>
    </w:lvl>
  </w:abstractNum>
  <w:abstractNum w:abstractNumId="25" w15:restartNumberingAfterBreak="0">
    <w:nsid w:val="430147BE"/>
    <w:multiLevelType w:val="hybridMultilevel"/>
    <w:tmpl w:val="0C9CF7A4"/>
    <w:lvl w:ilvl="0" w:tplc="11400FE0">
      <w:start w:val="1"/>
      <w:numFmt w:val="bullet"/>
      <w:lvlText w:val=""/>
      <w:lvlJc w:val="left"/>
      <w:pPr>
        <w:ind w:left="720" w:hanging="360"/>
      </w:pPr>
      <w:rPr>
        <w:rFonts w:ascii="Symbol" w:hAnsi="Symbol" w:cs="Symbol" w:hint="default"/>
        <w:sz w:val="18"/>
        <w:szCs w:val="18"/>
      </w:rPr>
    </w:lvl>
    <w:lvl w:ilvl="1" w:tplc="644C51D2">
      <w:start w:val="1"/>
      <w:numFmt w:val="bullet"/>
      <w:lvlText w:val="o"/>
      <w:lvlJc w:val="left"/>
      <w:pPr>
        <w:ind w:left="1440" w:hanging="360"/>
      </w:pPr>
      <w:rPr>
        <w:rFonts w:ascii="Courier New" w:hAnsi="Courier New" w:cs="Courier New" w:hint="default"/>
      </w:rPr>
    </w:lvl>
    <w:lvl w:ilvl="2" w:tplc="40705B98">
      <w:start w:val="1"/>
      <w:numFmt w:val="bullet"/>
      <w:lvlText w:val=""/>
      <w:lvlJc w:val="left"/>
      <w:pPr>
        <w:ind w:left="2160" w:hanging="360"/>
      </w:pPr>
      <w:rPr>
        <w:rFonts w:ascii="Wingdings" w:hAnsi="Wingdings" w:cs="Wingdings" w:hint="default"/>
      </w:rPr>
    </w:lvl>
    <w:lvl w:ilvl="3" w:tplc="2C8C4B1E">
      <w:start w:val="1"/>
      <w:numFmt w:val="bullet"/>
      <w:lvlText w:val=""/>
      <w:lvlJc w:val="left"/>
      <w:pPr>
        <w:ind w:left="2880" w:hanging="360"/>
      </w:pPr>
      <w:rPr>
        <w:rFonts w:ascii="Symbol" w:hAnsi="Symbol" w:cs="Symbol" w:hint="default"/>
      </w:rPr>
    </w:lvl>
    <w:lvl w:ilvl="4" w:tplc="46C2D5F8">
      <w:start w:val="1"/>
      <w:numFmt w:val="bullet"/>
      <w:lvlText w:val="o"/>
      <w:lvlJc w:val="left"/>
      <w:pPr>
        <w:ind w:left="3600" w:hanging="360"/>
      </w:pPr>
      <w:rPr>
        <w:rFonts w:ascii="Courier New" w:hAnsi="Courier New" w:cs="Courier New" w:hint="default"/>
      </w:rPr>
    </w:lvl>
    <w:lvl w:ilvl="5" w:tplc="12C44406">
      <w:start w:val="1"/>
      <w:numFmt w:val="bullet"/>
      <w:lvlText w:val=""/>
      <w:lvlJc w:val="left"/>
      <w:pPr>
        <w:ind w:left="4320" w:hanging="360"/>
      </w:pPr>
      <w:rPr>
        <w:rFonts w:ascii="Wingdings" w:hAnsi="Wingdings" w:cs="Wingdings" w:hint="default"/>
      </w:rPr>
    </w:lvl>
    <w:lvl w:ilvl="6" w:tplc="206E5C2E">
      <w:start w:val="1"/>
      <w:numFmt w:val="bullet"/>
      <w:lvlText w:val=""/>
      <w:lvlJc w:val="left"/>
      <w:pPr>
        <w:ind w:left="5040" w:hanging="360"/>
      </w:pPr>
      <w:rPr>
        <w:rFonts w:ascii="Symbol" w:hAnsi="Symbol" w:cs="Symbol" w:hint="default"/>
      </w:rPr>
    </w:lvl>
    <w:lvl w:ilvl="7" w:tplc="AF0838EE">
      <w:start w:val="1"/>
      <w:numFmt w:val="bullet"/>
      <w:lvlText w:val="o"/>
      <w:lvlJc w:val="left"/>
      <w:pPr>
        <w:ind w:left="5760" w:hanging="360"/>
      </w:pPr>
      <w:rPr>
        <w:rFonts w:ascii="Courier New" w:hAnsi="Courier New" w:cs="Courier New" w:hint="default"/>
      </w:rPr>
    </w:lvl>
    <w:lvl w:ilvl="8" w:tplc="6DC23652">
      <w:start w:val="1"/>
      <w:numFmt w:val="bullet"/>
      <w:lvlText w:val=""/>
      <w:lvlJc w:val="left"/>
      <w:pPr>
        <w:ind w:left="6480" w:hanging="360"/>
      </w:pPr>
      <w:rPr>
        <w:rFonts w:ascii="Wingdings" w:hAnsi="Wingdings" w:cs="Wingdings" w:hint="default"/>
      </w:rPr>
    </w:lvl>
  </w:abstractNum>
  <w:abstractNum w:abstractNumId="26" w15:restartNumberingAfterBreak="0">
    <w:nsid w:val="4D7671D7"/>
    <w:multiLevelType w:val="hybridMultilevel"/>
    <w:tmpl w:val="77E4EE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1E32C0C"/>
    <w:multiLevelType w:val="hybridMultilevel"/>
    <w:tmpl w:val="CFA8E9BE"/>
    <w:lvl w:ilvl="0" w:tplc="C512C410">
      <w:start w:val="1"/>
      <w:numFmt w:val="bullet"/>
      <w:lvlText w:val=""/>
      <w:lvlJc w:val="left"/>
      <w:pPr>
        <w:ind w:left="720" w:hanging="360"/>
      </w:pPr>
      <w:rPr>
        <w:rFonts w:ascii="Symbol" w:hAnsi="Symbol" w:cs="Symbol" w:hint="default"/>
        <w:sz w:val="18"/>
        <w:szCs w:val="18"/>
      </w:rPr>
    </w:lvl>
    <w:lvl w:ilvl="1" w:tplc="BD32D566">
      <w:start w:val="1"/>
      <w:numFmt w:val="bullet"/>
      <w:lvlText w:val="o"/>
      <w:lvlJc w:val="left"/>
      <w:pPr>
        <w:ind w:left="1440" w:hanging="360"/>
      </w:pPr>
      <w:rPr>
        <w:rFonts w:ascii="Courier New" w:hAnsi="Courier New" w:cs="Courier New" w:hint="default"/>
      </w:rPr>
    </w:lvl>
    <w:lvl w:ilvl="2" w:tplc="3CE459C2">
      <w:start w:val="1"/>
      <w:numFmt w:val="bullet"/>
      <w:lvlText w:val=""/>
      <w:lvlJc w:val="left"/>
      <w:pPr>
        <w:ind w:left="2160" w:hanging="360"/>
      </w:pPr>
      <w:rPr>
        <w:rFonts w:ascii="Wingdings" w:hAnsi="Wingdings" w:cs="Wingdings" w:hint="default"/>
      </w:rPr>
    </w:lvl>
    <w:lvl w:ilvl="3" w:tplc="ED5A4CD8">
      <w:start w:val="1"/>
      <w:numFmt w:val="bullet"/>
      <w:lvlText w:val=""/>
      <w:lvlJc w:val="left"/>
      <w:pPr>
        <w:ind w:left="2880" w:hanging="360"/>
      </w:pPr>
      <w:rPr>
        <w:rFonts w:ascii="Symbol" w:hAnsi="Symbol" w:cs="Symbol" w:hint="default"/>
      </w:rPr>
    </w:lvl>
    <w:lvl w:ilvl="4" w:tplc="49407442">
      <w:start w:val="1"/>
      <w:numFmt w:val="bullet"/>
      <w:lvlText w:val="o"/>
      <w:lvlJc w:val="left"/>
      <w:pPr>
        <w:ind w:left="3600" w:hanging="360"/>
      </w:pPr>
      <w:rPr>
        <w:rFonts w:ascii="Courier New" w:hAnsi="Courier New" w:cs="Courier New" w:hint="default"/>
      </w:rPr>
    </w:lvl>
    <w:lvl w:ilvl="5" w:tplc="857C80C8">
      <w:start w:val="1"/>
      <w:numFmt w:val="bullet"/>
      <w:lvlText w:val=""/>
      <w:lvlJc w:val="left"/>
      <w:pPr>
        <w:ind w:left="4320" w:hanging="360"/>
      </w:pPr>
      <w:rPr>
        <w:rFonts w:ascii="Wingdings" w:hAnsi="Wingdings" w:cs="Wingdings" w:hint="default"/>
      </w:rPr>
    </w:lvl>
    <w:lvl w:ilvl="6" w:tplc="FB9C22DA">
      <w:start w:val="1"/>
      <w:numFmt w:val="bullet"/>
      <w:lvlText w:val=""/>
      <w:lvlJc w:val="left"/>
      <w:pPr>
        <w:ind w:left="5040" w:hanging="360"/>
      </w:pPr>
      <w:rPr>
        <w:rFonts w:ascii="Symbol" w:hAnsi="Symbol" w:cs="Symbol" w:hint="default"/>
      </w:rPr>
    </w:lvl>
    <w:lvl w:ilvl="7" w:tplc="8092F0FC">
      <w:start w:val="1"/>
      <w:numFmt w:val="bullet"/>
      <w:lvlText w:val="o"/>
      <w:lvlJc w:val="left"/>
      <w:pPr>
        <w:ind w:left="5760" w:hanging="360"/>
      </w:pPr>
      <w:rPr>
        <w:rFonts w:ascii="Courier New" w:hAnsi="Courier New" w:cs="Courier New" w:hint="default"/>
      </w:rPr>
    </w:lvl>
    <w:lvl w:ilvl="8" w:tplc="BE905232">
      <w:start w:val="1"/>
      <w:numFmt w:val="bullet"/>
      <w:lvlText w:val=""/>
      <w:lvlJc w:val="left"/>
      <w:pPr>
        <w:ind w:left="6480" w:hanging="360"/>
      </w:pPr>
      <w:rPr>
        <w:rFonts w:ascii="Wingdings" w:hAnsi="Wingdings" w:cs="Wingdings" w:hint="default"/>
      </w:rPr>
    </w:lvl>
  </w:abstractNum>
  <w:abstractNum w:abstractNumId="28" w15:restartNumberingAfterBreak="0">
    <w:nsid w:val="538A2C67"/>
    <w:multiLevelType w:val="hybridMultilevel"/>
    <w:tmpl w:val="6270F858"/>
    <w:lvl w:ilvl="0" w:tplc="E174A04C">
      <w:start w:val="1"/>
      <w:numFmt w:val="bullet"/>
      <w:lvlText w:val=""/>
      <w:lvlJc w:val="left"/>
      <w:pPr>
        <w:ind w:left="720" w:hanging="360"/>
      </w:pPr>
      <w:rPr>
        <w:rFonts w:ascii="Symbol" w:hAnsi="Symbol" w:cs="Symbol" w:hint="default"/>
        <w:sz w:val="18"/>
        <w:szCs w:val="18"/>
      </w:rPr>
    </w:lvl>
    <w:lvl w:ilvl="1" w:tplc="261C5F84">
      <w:start w:val="1"/>
      <w:numFmt w:val="bullet"/>
      <w:lvlText w:val="o"/>
      <w:lvlJc w:val="left"/>
      <w:pPr>
        <w:ind w:left="1440" w:hanging="360"/>
      </w:pPr>
      <w:rPr>
        <w:rFonts w:ascii="Courier New" w:hAnsi="Courier New" w:cs="Courier New" w:hint="default"/>
      </w:rPr>
    </w:lvl>
    <w:lvl w:ilvl="2" w:tplc="CDC48010">
      <w:start w:val="1"/>
      <w:numFmt w:val="bullet"/>
      <w:lvlText w:val=""/>
      <w:lvlJc w:val="left"/>
      <w:pPr>
        <w:ind w:left="2160" w:hanging="360"/>
      </w:pPr>
      <w:rPr>
        <w:rFonts w:ascii="Wingdings" w:hAnsi="Wingdings" w:cs="Wingdings" w:hint="default"/>
      </w:rPr>
    </w:lvl>
    <w:lvl w:ilvl="3" w:tplc="55E48C04">
      <w:start w:val="1"/>
      <w:numFmt w:val="bullet"/>
      <w:lvlText w:val=""/>
      <w:lvlJc w:val="left"/>
      <w:pPr>
        <w:ind w:left="2880" w:hanging="360"/>
      </w:pPr>
      <w:rPr>
        <w:rFonts w:ascii="Symbol" w:hAnsi="Symbol" w:cs="Symbol" w:hint="default"/>
      </w:rPr>
    </w:lvl>
    <w:lvl w:ilvl="4" w:tplc="11F8A5C6">
      <w:start w:val="1"/>
      <w:numFmt w:val="bullet"/>
      <w:lvlText w:val="o"/>
      <w:lvlJc w:val="left"/>
      <w:pPr>
        <w:ind w:left="3600" w:hanging="360"/>
      </w:pPr>
      <w:rPr>
        <w:rFonts w:ascii="Courier New" w:hAnsi="Courier New" w:cs="Courier New" w:hint="default"/>
      </w:rPr>
    </w:lvl>
    <w:lvl w:ilvl="5" w:tplc="0B9834A4">
      <w:start w:val="1"/>
      <w:numFmt w:val="bullet"/>
      <w:lvlText w:val=""/>
      <w:lvlJc w:val="left"/>
      <w:pPr>
        <w:ind w:left="4320" w:hanging="360"/>
      </w:pPr>
      <w:rPr>
        <w:rFonts w:ascii="Wingdings" w:hAnsi="Wingdings" w:cs="Wingdings" w:hint="default"/>
      </w:rPr>
    </w:lvl>
    <w:lvl w:ilvl="6" w:tplc="DEC23632">
      <w:start w:val="1"/>
      <w:numFmt w:val="bullet"/>
      <w:lvlText w:val=""/>
      <w:lvlJc w:val="left"/>
      <w:pPr>
        <w:ind w:left="5040" w:hanging="360"/>
      </w:pPr>
      <w:rPr>
        <w:rFonts w:ascii="Symbol" w:hAnsi="Symbol" w:cs="Symbol" w:hint="default"/>
      </w:rPr>
    </w:lvl>
    <w:lvl w:ilvl="7" w:tplc="7C64A550">
      <w:start w:val="1"/>
      <w:numFmt w:val="bullet"/>
      <w:lvlText w:val="o"/>
      <w:lvlJc w:val="left"/>
      <w:pPr>
        <w:ind w:left="5760" w:hanging="360"/>
      </w:pPr>
      <w:rPr>
        <w:rFonts w:ascii="Courier New" w:hAnsi="Courier New" w:cs="Courier New" w:hint="default"/>
      </w:rPr>
    </w:lvl>
    <w:lvl w:ilvl="8" w:tplc="5C4A2002">
      <w:start w:val="1"/>
      <w:numFmt w:val="bullet"/>
      <w:lvlText w:val=""/>
      <w:lvlJc w:val="left"/>
      <w:pPr>
        <w:ind w:left="6480" w:hanging="360"/>
      </w:pPr>
      <w:rPr>
        <w:rFonts w:ascii="Wingdings" w:hAnsi="Wingdings" w:cs="Wingdings" w:hint="default"/>
      </w:rPr>
    </w:lvl>
  </w:abstractNum>
  <w:abstractNum w:abstractNumId="29" w15:restartNumberingAfterBreak="0">
    <w:nsid w:val="58C0110B"/>
    <w:multiLevelType w:val="hybridMultilevel"/>
    <w:tmpl w:val="0BC4A090"/>
    <w:lvl w:ilvl="0" w:tplc="58C63D44">
      <w:start w:val="1"/>
      <w:numFmt w:val="bullet"/>
      <w:lvlText w:val=""/>
      <w:lvlJc w:val="left"/>
      <w:pPr>
        <w:ind w:left="643" w:hanging="360"/>
      </w:pPr>
      <w:rPr>
        <w:rFonts w:ascii="Symbol" w:hAnsi="Symbol" w:cs="Symbol" w:hint="default"/>
        <w:sz w:val="18"/>
        <w:szCs w:val="18"/>
      </w:rPr>
    </w:lvl>
    <w:lvl w:ilvl="1" w:tplc="D0AC0458">
      <w:start w:val="1"/>
      <w:numFmt w:val="bullet"/>
      <w:lvlText w:val="o"/>
      <w:lvlJc w:val="left"/>
      <w:pPr>
        <w:ind w:left="1363" w:hanging="360"/>
      </w:pPr>
      <w:rPr>
        <w:rFonts w:ascii="Courier New" w:hAnsi="Courier New" w:cs="Courier New" w:hint="default"/>
      </w:rPr>
    </w:lvl>
    <w:lvl w:ilvl="2" w:tplc="0876F62A">
      <w:start w:val="1"/>
      <w:numFmt w:val="bullet"/>
      <w:lvlText w:val=""/>
      <w:lvlJc w:val="left"/>
      <w:pPr>
        <w:ind w:left="2083" w:hanging="360"/>
      </w:pPr>
      <w:rPr>
        <w:rFonts w:ascii="Wingdings" w:hAnsi="Wingdings" w:cs="Wingdings" w:hint="default"/>
      </w:rPr>
    </w:lvl>
    <w:lvl w:ilvl="3" w:tplc="33D03F50">
      <w:start w:val="1"/>
      <w:numFmt w:val="bullet"/>
      <w:lvlText w:val=""/>
      <w:lvlJc w:val="left"/>
      <w:pPr>
        <w:ind w:left="2803" w:hanging="360"/>
      </w:pPr>
      <w:rPr>
        <w:rFonts w:ascii="Symbol" w:hAnsi="Symbol" w:cs="Symbol" w:hint="default"/>
      </w:rPr>
    </w:lvl>
    <w:lvl w:ilvl="4" w:tplc="74204AF0">
      <w:start w:val="1"/>
      <w:numFmt w:val="bullet"/>
      <w:lvlText w:val="o"/>
      <w:lvlJc w:val="left"/>
      <w:pPr>
        <w:ind w:left="3523" w:hanging="360"/>
      </w:pPr>
      <w:rPr>
        <w:rFonts w:ascii="Courier New" w:hAnsi="Courier New" w:cs="Courier New" w:hint="default"/>
      </w:rPr>
    </w:lvl>
    <w:lvl w:ilvl="5" w:tplc="50E26EBC">
      <w:start w:val="1"/>
      <w:numFmt w:val="bullet"/>
      <w:lvlText w:val=""/>
      <w:lvlJc w:val="left"/>
      <w:pPr>
        <w:ind w:left="4243" w:hanging="360"/>
      </w:pPr>
      <w:rPr>
        <w:rFonts w:ascii="Wingdings" w:hAnsi="Wingdings" w:cs="Wingdings" w:hint="default"/>
      </w:rPr>
    </w:lvl>
    <w:lvl w:ilvl="6" w:tplc="99F48D0E">
      <w:start w:val="1"/>
      <w:numFmt w:val="bullet"/>
      <w:lvlText w:val=""/>
      <w:lvlJc w:val="left"/>
      <w:pPr>
        <w:ind w:left="4963" w:hanging="360"/>
      </w:pPr>
      <w:rPr>
        <w:rFonts w:ascii="Symbol" w:hAnsi="Symbol" w:cs="Symbol" w:hint="default"/>
      </w:rPr>
    </w:lvl>
    <w:lvl w:ilvl="7" w:tplc="C5B2C03A">
      <w:start w:val="1"/>
      <w:numFmt w:val="bullet"/>
      <w:lvlText w:val="o"/>
      <w:lvlJc w:val="left"/>
      <w:pPr>
        <w:ind w:left="5683" w:hanging="360"/>
      </w:pPr>
      <w:rPr>
        <w:rFonts w:ascii="Courier New" w:hAnsi="Courier New" w:cs="Courier New" w:hint="default"/>
      </w:rPr>
    </w:lvl>
    <w:lvl w:ilvl="8" w:tplc="F4644E12">
      <w:start w:val="1"/>
      <w:numFmt w:val="bullet"/>
      <w:lvlText w:val=""/>
      <w:lvlJc w:val="left"/>
      <w:pPr>
        <w:ind w:left="6403" w:hanging="360"/>
      </w:pPr>
      <w:rPr>
        <w:rFonts w:ascii="Wingdings" w:hAnsi="Wingdings" w:cs="Wingdings" w:hint="default"/>
      </w:rPr>
    </w:lvl>
  </w:abstractNum>
  <w:abstractNum w:abstractNumId="30" w15:restartNumberingAfterBreak="0">
    <w:nsid w:val="5B1B6DAB"/>
    <w:multiLevelType w:val="hybridMultilevel"/>
    <w:tmpl w:val="0974176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0310967"/>
    <w:multiLevelType w:val="hybridMultilevel"/>
    <w:tmpl w:val="B2B66AC2"/>
    <w:lvl w:ilvl="0" w:tplc="ED3CCD7E">
      <w:start w:val="1"/>
      <w:numFmt w:val="bullet"/>
      <w:lvlText w:val=""/>
      <w:lvlJc w:val="left"/>
      <w:pPr>
        <w:ind w:left="720" w:hanging="360"/>
      </w:pPr>
      <w:rPr>
        <w:rFonts w:ascii="Symbol" w:hAnsi="Symbol" w:cs="Symbol" w:hint="default"/>
        <w:sz w:val="18"/>
        <w:szCs w:val="18"/>
      </w:rPr>
    </w:lvl>
    <w:lvl w:ilvl="1" w:tplc="D08877EC">
      <w:start w:val="1"/>
      <w:numFmt w:val="bullet"/>
      <w:lvlText w:val="o"/>
      <w:lvlJc w:val="left"/>
      <w:pPr>
        <w:ind w:left="1440" w:hanging="360"/>
      </w:pPr>
      <w:rPr>
        <w:rFonts w:ascii="Courier New" w:hAnsi="Courier New" w:cs="Courier New" w:hint="default"/>
      </w:rPr>
    </w:lvl>
    <w:lvl w:ilvl="2" w:tplc="003EB6D4">
      <w:start w:val="1"/>
      <w:numFmt w:val="bullet"/>
      <w:lvlText w:val=""/>
      <w:lvlJc w:val="left"/>
      <w:pPr>
        <w:ind w:left="2160" w:hanging="360"/>
      </w:pPr>
      <w:rPr>
        <w:rFonts w:ascii="Wingdings" w:hAnsi="Wingdings" w:cs="Wingdings" w:hint="default"/>
      </w:rPr>
    </w:lvl>
    <w:lvl w:ilvl="3" w:tplc="751AF99A">
      <w:start w:val="1"/>
      <w:numFmt w:val="bullet"/>
      <w:lvlText w:val=""/>
      <w:lvlJc w:val="left"/>
      <w:pPr>
        <w:ind w:left="2880" w:hanging="360"/>
      </w:pPr>
      <w:rPr>
        <w:rFonts w:ascii="Symbol" w:hAnsi="Symbol" w:cs="Symbol" w:hint="default"/>
      </w:rPr>
    </w:lvl>
    <w:lvl w:ilvl="4" w:tplc="2ECE22AA">
      <w:start w:val="1"/>
      <w:numFmt w:val="bullet"/>
      <w:lvlText w:val="o"/>
      <w:lvlJc w:val="left"/>
      <w:pPr>
        <w:ind w:left="3600" w:hanging="360"/>
      </w:pPr>
      <w:rPr>
        <w:rFonts w:ascii="Courier New" w:hAnsi="Courier New" w:cs="Courier New" w:hint="default"/>
      </w:rPr>
    </w:lvl>
    <w:lvl w:ilvl="5" w:tplc="457061F6">
      <w:start w:val="1"/>
      <w:numFmt w:val="bullet"/>
      <w:lvlText w:val=""/>
      <w:lvlJc w:val="left"/>
      <w:pPr>
        <w:ind w:left="4320" w:hanging="360"/>
      </w:pPr>
      <w:rPr>
        <w:rFonts w:ascii="Wingdings" w:hAnsi="Wingdings" w:cs="Wingdings" w:hint="default"/>
      </w:rPr>
    </w:lvl>
    <w:lvl w:ilvl="6" w:tplc="99467EB6">
      <w:start w:val="1"/>
      <w:numFmt w:val="bullet"/>
      <w:lvlText w:val=""/>
      <w:lvlJc w:val="left"/>
      <w:pPr>
        <w:ind w:left="5040" w:hanging="360"/>
      </w:pPr>
      <w:rPr>
        <w:rFonts w:ascii="Symbol" w:hAnsi="Symbol" w:cs="Symbol" w:hint="default"/>
      </w:rPr>
    </w:lvl>
    <w:lvl w:ilvl="7" w:tplc="9FB45108">
      <w:start w:val="1"/>
      <w:numFmt w:val="bullet"/>
      <w:lvlText w:val="o"/>
      <w:lvlJc w:val="left"/>
      <w:pPr>
        <w:ind w:left="5760" w:hanging="360"/>
      </w:pPr>
      <w:rPr>
        <w:rFonts w:ascii="Courier New" w:hAnsi="Courier New" w:cs="Courier New" w:hint="default"/>
      </w:rPr>
    </w:lvl>
    <w:lvl w:ilvl="8" w:tplc="F0F2F5C4">
      <w:start w:val="1"/>
      <w:numFmt w:val="bullet"/>
      <w:lvlText w:val=""/>
      <w:lvlJc w:val="left"/>
      <w:pPr>
        <w:ind w:left="6480" w:hanging="360"/>
      </w:pPr>
      <w:rPr>
        <w:rFonts w:ascii="Wingdings" w:hAnsi="Wingdings" w:cs="Wingdings" w:hint="default"/>
      </w:rPr>
    </w:lvl>
  </w:abstractNum>
  <w:abstractNum w:abstractNumId="32" w15:restartNumberingAfterBreak="0">
    <w:nsid w:val="633E7E0F"/>
    <w:multiLevelType w:val="hybridMultilevel"/>
    <w:tmpl w:val="9B4E6D04"/>
    <w:lvl w:ilvl="0" w:tplc="BBA2B9AE">
      <w:start w:val="1"/>
      <w:numFmt w:val="bullet"/>
      <w:lvlText w:val=""/>
      <w:lvlJc w:val="left"/>
      <w:pPr>
        <w:ind w:left="720" w:hanging="360"/>
      </w:pPr>
      <w:rPr>
        <w:rFonts w:ascii="Symbol" w:hAnsi="Symbol" w:cs="Symbol" w:hint="default"/>
        <w:sz w:val="18"/>
        <w:szCs w:val="18"/>
      </w:rPr>
    </w:lvl>
    <w:lvl w:ilvl="1" w:tplc="DE9804B6">
      <w:start w:val="1"/>
      <w:numFmt w:val="bullet"/>
      <w:lvlText w:val="o"/>
      <w:lvlJc w:val="left"/>
      <w:pPr>
        <w:ind w:left="1440" w:hanging="360"/>
      </w:pPr>
      <w:rPr>
        <w:rFonts w:ascii="Courier New" w:hAnsi="Courier New" w:cs="Courier New" w:hint="default"/>
      </w:rPr>
    </w:lvl>
    <w:lvl w:ilvl="2" w:tplc="209A24E6">
      <w:start w:val="1"/>
      <w:numFmt w:val="bullet"/>
      <w:lvlText w:val=""/>
      <w:lvlJc w:val="left"/>
      <w:pPr>
        <w:ind w:left="2160" w:hanging="360"/>
      </w:pPr>
      <w:rPr>
        <w:rFonts w:ascii="Wingdings" w:hAnsi="Wingdings" w:cs="Wingdings" w:hint="default"/>
      </w:rPr>
    </w:lvl>
    <w:lvl w:ilvl="3" w:tplc="D0FE27B0">
      <w:start w:val="1"/>
      <w:numFmt w:val="bullet"/>
      <w:lvlText w:val=""/>
      <w:lvlJc w:val="left"/>
      <w:pPr>
        <w:ind w:left="2880" w:hanging="360"/>
      </w:pPr>
      <w:rPr>
        <w:rFonts w:ascii="Symbol" w:hAnsi="Symbol" w:cs="Symbol" w:hint="default"/>
      </w:rPr>
    </w:lvl>
    <w:lvl w:ilvl="4" w:tplc="100CDFFA">
      <w:start w:val="1"/>
      <w:numFmt w:val="bullet"/>
      <w:lvlText w:val="o"/>
      <w:lvlJc w:val="left"/>
      <w:pPr>
        <w:ind w:left="3600" w:hanging="360"/>
      </w:pPr>
      <w:rPr>
        <w:rFonts w:ascii="Courier New" w:hAnsi="Courier New" w:cs="Courier New" w:hint="default"/>
      </w:rPr>
    </w:lvl>
    <w:lvl w:ilvl="5" w:tplc="1EA281AC">
      <w:start w:val="1"/>
      <w:numFmt w:val="bullet"/>
      <w:lvlText w:val=""/>
      <w:lvlJc w:val="left"/>
      <w:pPr>
        <w:ind w:left="4320" w:hanging="360"/>
      </w:pPr>
      <w:rPr>
        <w:rFonts w:ascii="Wingdings" w:hAnsi="Wingdings" w:cs="Wingdings" w:hint="default"/>
      </w:rPr>
    </w:lvl>
    <w:lvl w:ilvl="6" w:tplc="109A547A">
      <w:start w:val="1"/>
      <w:numFmt w:val="bullet"/>
      <w:lvlText w:val=""/>
      <w:lvlJc w:val="left"/>
      <w:pPr>
        <w:ind w:left="5040" w:hanging="360"/>
      </w:pPr>
      <w:rPr>
        <w:rFonts w:ascii="Symbol" w:hAnsi="Symbol" w:cs="Symbol" w:hint="default"/>
      </w:rPr>
    </w:lvl>
    <w:lvl w:ilvl="7" w:tplc="260C1116">
      <w:start w:val="1"/>
      <w:numFmt w:val="bullet"/>
      <w:lvlText w:val="o"/>
      <w:lvlJc w:val="left"/>
      <w:pPr>
        <w:ind w:left="5760" w:hanging="360"/>
      </w:pPr>
      <w:rPr>
        <w:rFonts w:ascii="Courier New" w:hAnsi="Courier New" w:cs="Courier New" w:hint="default"/>
      </w:rPr>
    </w:lvl>
    <w:lvl w:ilvl="8" w:tplc="FB721108">
      <w:start w:val="1"/>
      <w:numFmt w:val="bullet"/>
      <w:lvlText w:val=""/>
      <w:lvlJc w:val="left"/>
      <w:pPr>
        <w:ind w:left="6480" w:hanging="360"/>
      </w:pPr>
      <w:rPr>
        <w:rFonts w:ascii="Wingdings" w:hAnsi="Wingdings" w:cs="Wingdings" w:hint="default"/>
      </w:rPr>
    </w:lvl>
  </w:abstractNum>
  <w:abstractNum w:abstractNumId="33" w15:restartNumberingAfterBreak="0">
    <w:nsid w:val="64460FE1"/>
    <w:multiLevelType w:val="hybridMultilevel"/>
    <w:tmpl w:val="1E3E97D2"/>
    <w:lvl w:ilvl="0" w:tplc="D9C864E8">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7336A0"/>
    <w:multiLevelType w:val="hybridMultilevel"/>
    <w:tmpl w:val="14FA3D96"/>
    <w:lvl w:ilvl="0" w:tplc="F058EEF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4A3CE6"/>
    <w:multiLevelType w:val="hybridMultilevel"/>
    <w:tmpl w:val="2682A97A"/>
    <w:lvl w:ilvl="0" w:tplc="2C4850F4">
      <w:start w:val="1"/>
      <w:numFmt w:val="bullet"/>
      <w:lvlText w:val=""/>
      <w:lvlJc w:val="left"/>
      <w:pPr>
        <w:ind w:left="720" w:hanging="360"/>
      </w:pPr>
      <w:rPr>
        <w:rFonts w:ascii="Symbol" w:hAnsi="Symbol" w:cs="Symbol" w:hint="default"/>
        <w:sz w:val="18"/>
        <w:szCs w:val="18"/>
      </w:rPr>
    </w:lvl>
    <w:lvl w:ilvl="1" w:tplc="293A0EB0">
      <w:start w:val="1"/>
      <w:numFmt w:val="bullet"/>
      <w:lvlText w:val="o"/>
      <w:lvlJc w:val="left"/>
      <w:pPr>
        <w:ind w:left="1440" w:hanging="360"/>
      </w:pPr>
      <w:rPr>
        <w:rFonts w:ascii="Courier New" w:hAnsi="Courier New" w:cs="Courier New" w:hint="default"/>
      </w:rPr>
    </w:lvl>
    <w:lvl w:ilvl="2" w:tplc="EA044248">
      <w:start w:val="1"/>
      <w:numFmt w:val="bullet"/>
      <w:lvlText w:val=""/>
      <w:lvlJc w:val="left"/>
      <w:pPr>
        <w:ind w:left="2160" w:hanging="360"/>
      </w:pPr>
      <w:rPr>
        <w:rFonts w:ascii="Wingdings" w:hAnsi="Wingdings" w:cs="Wingdings" w:hint="default"/>
      </w:rPr>
    </w:lvl>
    <w:lvl w:ilvl="3" w:tplc="5A9EF04E">
      <w:start w:val="1"/>
      <w:numFmt w:val="bullet"/>
      <w:lvlText w:val=""/>
      <w:lvlJc w:val="left"/>
      <w:pPr>
        <w:ind w:left="2880" w:hanging="360"/>
      </w:pPr>
      <w:rPr>
        <w:rFonts w:ascii="Symbol" w:hAnsi="Symbol" w:cs="Symbol" w:hint="default"/>
      </w:rPr>
    </w:lvl>
    <w:lvl w:ilvl="4" w:tplc="815E699A">
      <w:start w:val="1"/>
      <w:numFmt w:val="bullet"/>
      <w:lvlText w:val="o"/>
      <w:lvlJc w:val="left"/>
      <w:pPr>
        <w:ind w:left="3600" w:hanging="360"/>
      </w:pPr>
      <w:rPr>
        <w:rFonts w:ascii="Courier New" w:hAnsi="Courier New" w:cs="Courier New" w:hint="default"/>
      </w:rPr>
    </w:lvl>
    <w:lvl w:ilvl="5" w:tplc="92EAB37E">
      <w:start w:val="1"/>
      <w:numFmt w:val="bullet"/>
      <w:lvlText w:val=""/>
      <w:lvlJc w:val="left"/>
      <w:pPr>
        <w:ind w:left="4320" w:hanging="360"/>
      </w:pPr>
      <w:rPr>
        <w:rFonts w:ascii="Wingdings" w:hAnsi="Wingdings" w:cs="Wingdings" w:hint="default"/>
      </w:rPr>
    </w:lvl>
    <w:lvl w:ilvl="6" w:tplc="906CF680">
      <w:start w:val="1"/>
      <w:numFmt w:val="bullet"/>
      <w:lvlText w:val=""/>
      <w:lvlJc w:val="left"/>
      <w:pPr>
        <w:ind w:left="5040" w:hanging="360"/>
      </w:pPr>
      <w:rPr>
        <w:rFonts w:ascii="Symbol" w:hAnsi="Symbol" w:cs="Symbol" w:hint="default"/>
      </w:rPr>
    </w:lvl>
    <w:lvl w:ilvl="7" w:tplc="2E76CD90">
      <w:start w:val="1"/>
      <w:numFmt w:val="bullet"/>
      <w:lvlText w:val="o"/>
      <w:lvlJc w:val="left"/>
      <w:pPr>
        <w:ind w:left="5760" w:hanging="360"/>
      </w:pPr>
      <w:rPr>
        <w:rFonts w:ascii="Courier New" w:hAnsi="Courier New" w:cs="Courier New" w:hint="default"/>
      </w:rPr>
    </w:lvl>
    <w:lvl w:ilvl="8" w:tplc="90C437EE">
      <w:start w:val="1"/>
      <w:numFmt w:val="bullet"/>
      <w:lvlText w:val=""/>
      <w:lvlJc w:val="left"/>
      <w:pPr>
        <w:ind w:left="6480" w:hanging="360"/>
      </w:pPr>
      <w:rPr>
        <w:rFonts w:ascii="Wingdings" w:hAnsi="Wingdings" w:cs="Wingdings" w:hint="default"/>
      </w:rPr>
    </w:lvl>
  </w:abstractNum>
  <w:abstractNum w:abstractNumId="36" w15:restartNumberingAfterBreak="0">
    <w:nsid w:val="679B036D"/>
    <w:multiLevelType w:val="hybridMultilevel"/>
    <w:tmpl w:val="298C6ED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EA42D2"/>
    <w:multiLevelType w:val="hybridMultilevel"/>
    <w:tmpl w:val="7D98B7CC"/>
    <w:lvl w:ilvl="0" w:tplc="FE0CD806">
      <w:start w:val="1"/>
      <w:numFmt w:val="bullet"/>
      <w:lvlText w:val="-"/>
      <w:lvlJc w:val="left"/>
      <w:pPr>
        <w:ind w:left="1440" w:hanging="360"/>
      </w:pPr>
      <w:rPr>
        <w:rFonts w:ascii="Helvetica" w:eastAsiaTheme="minorHAnsi" w:hAnsi="Helvetica" w:cs="Helvetica"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E6C019D"/>
    <w:multiLevelType w:val="hybridMultilevel"/>
    <w:tmpl w:val="074C407E"/>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9" w15:restartNumberingAfterBreak="0">
    <w:nsid w:val="6EAC1141"/>
    <w:multiLevelType w:val="hybridMultilevel"/>
    <w:tmpl w:val="0C22E2D2"/>
    <w:lvl w:ilvl="0" w:tplc="96106EC6">
      <w:start w:val="1"/>
      <w:numFmt w:val="decimal"/>
      <w:lvlText w:val="%1."/>
      <w:lvlJc w:val="left"/>
      <w:pPr>
        <w:ind w:left="720" w:hanging="360"/>
      </w:pPr>
      <w:rPr>
        <w:rFonts w:ascii="Arial" w:hAnsi="Arial" w:cs="Arial" w:hint="default"/>
        <w:sz w:val="18"/>
        <w:szCs w:val="18"/>
      </w:rPr>
    </w:lvl>
    <w:lvl w:ilvl="1" w:tplc="FCA4C4C0">
      <w:start w:val="1"/>
      <w:numFmt w:val="decimal"/>
      <w:lvlText w:val="%2."/>
      <w:lvlJc w:val="left"/>
      <w:pPr>
        <w:ind w:left="1440" w:hanging="360"/>
      </w:pPr>
    </w:lvl>
    <w:lvl w:ilvl="2" w:tplc="A104A054">
      <w:start w:val="1"/>
      <w:numFmt w:val="decimal"/>
      <w:lvlText w:val="%3."/>
      <w:lvlJc w:val="left"/>
      <w:pPr>
        <w:ind w:left="2160" w:hanging="360"/>
      </w:pPr>
    </w:lvl>
    <w:lvl w:ilvl="3" w:tplc="214226E0">
      <w:start w:val="1"/>
      <w:numFmt w:val="decimal"/>
      <w:lvlText w:val="%4."/>
      <w:lvlJc w:val="left"/>
      <w:pPr>
        <w:ind w:left="2880" w:hanging="360"/>
      </w:pPr>
    </w:lvl>
    <w:lvl w:ilvl="4" w:tplc="A8BA97D0">
      <w:start w:val="1"/>
      <w:numFmt w:val="decimal"/>
      <w:lvlText w:val="%5."/>
      <w:lvlJc w:val="left"/>
      <w:pPr>
        <w:ind w:left="3600" w:hanging="360"/>
      </w:pPr>
    </w:lvl>
    <w:lvl w:ilvl="5" w:tplc="B0B6B286">
      <w:start w:val="1"/>
      <w:numFmt w:val="decimal"/>
      <w:lvlText w:val="%6."/>
      <w:lvlJc w:val="left"/>
      <w:pPr>
        <w:ind w:left="4320" w:hanging="360"/>
      </w:pPr>
    </w:lvl>
    <w:lvl w:ilvl="6" w:tplc="5C1ACF04">
      <w:start w:val="1"/>
      <w:numFmt w:val="decimal"/>
      <w:lvlText w:val="%7."/>
      <w:lvlJc w:val="left"/>
      <w:pPr>
        <w:ind w:left="5040" w:hanging="360"/>
      </w:pPr>
    </w:lvl>
    <w:lvl w:ilvl="7" w:tplc="8646A43C">
      <w:start w:val="1"/>
      <w:numFmt w:val="decimal"/>
      <w:lvlText w:val="%8."/>
      <w:lvlJc w:val="left"/>
      <w:pPr>
        <w:ind w:left="5760" w:hanging="360"/>
      </w:pPr>
    </w:lvl>
    <w:lvl w:ilvl="8" w:tplc="4134D488">
      <w:start w:val="1"/>
      <w:numFmt w:val="decimal"/>
      <w:lvlText w:val="%9."/>
      <w:lvlJc w:val="left"/>
      <w:pPr>
        <w:ind w:left="6480" w:hanging="360"/>
      </w:pPr>
    </w:lvl>
  </w:abstractNum>
  <w:abstractNum w:abstractNumId="40" w15:restartNumberingAfterBreak="0">
    <w:nsid w:val="6F002AF7"/>
    <w:multiLevelType w:val="hybridMultilevel"/>
    <w:tmpl w:val="273EC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9770B6"/>
    <w:multiLevelType w:val="hybridMultilevel"/>
    <w:tmpl w:val="96469A12"/>
    <w:lvl w:ilvl="0" w:tplc="D2021BA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665A36"/>
    <w:multiLevelType w:val="multilevel"/>
    <w:tmpl w:val="2C74AE82"/>
    <w:lvl w:ilvl="0">
      <w:start w:val="1"/>
      <w:numFmt w:val="bullet"/>
      <w:lvlText w:val=""/>
      <w:lvlJc w:val="left"/>
      <w:pPr>
        <w:ind w:left="1440" w:hanging="360"/>
      </w:pPr>
      <w:rPr>
        <w:rFonts w:ascii="Wingdings" w:hAnsi="Wingding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1"/>
  </w:num>
  <w:num w:numId="9">
    <w:abstractNumId w:val="16"/>
  </w:num>
  <w:num w:numId="10">
    <w:abstractNumId w:val="4"/>
  </w:num>
  <w:num w:numId="11">
    <w:abstractNumId w:val="6"/>
  </w:num>
  <w:num w:numId="12">
    <w:abstractNumId w:val="9"/>
  </w:num>
  <w:num w:numId="13">
    <w:abstractNumId w:val="33"/>
  </w:num>
  <w:num w:numId="14">
    <w:abstractNumId w:val="12"/>
  </w:num>
  <w:num w:numId="15">
    <w:abstractNumId w:val="37"/>
  </w:num>
  <w:num w:numId="16">
    <w:abstractNumId w:val="10"/>
  </w:num>
  <w:num w:numId="17">
    <w:abstractNumId w:val="30"/>
  </w:num>
  <w:num w:numId="18">
    <w:abstractNumId w:val="36"/>
  </w:num>
  <w:num w:numId="19">
    <w:abstractNumId w:val="42"/>
  </w:num>
  <w:num w:numId="20">
    <w:abstractNumId w:val="8"/>
  </w:num>
  <w:num w:numId="21">
    <w:abstractNumId w:val="19"/>
  </w:num>
  <w:num w:numId="22">
    <w:abstractNumId w:val="28"/>
  </w:num>
  <w:num w:numId="23">
    <w:abstractNumId w:val="15"/>
  </w:num>
  <w:num w:numId="24">
    <w:abstractNumId w:val="1"/>
  </w:num>
  <w:num w:numId="25">
    <w:abstractNumId w:val="22"/>
  </w:num>
  <w:num w:numId="26">
    <w:abstractNumId w:val="29"/>
  </w:num>
  <w:num w:numId="27">
    <w:abstractNumId w:val="7"/>
  </w:num>
  <w:num w:numId="28">
    <w:abstractNumId w:val="18"/>
  </w:num>
  <w:num w:numId="29">
    <w:abstractNumId w:val="25"/>
  </w:num>
  <w:num w:numId="30">
    <w:abstractNumId w:val="35"/>
  </w:num>
  <w:num w:numId="31">
    <w:abstractNumId w:val="0"/>
  </w:num>
  <w:num w:numId="32">
    <w:abstractNumId w:val="39"/>
  </w:num>
  <w:num w:numId="33">
    <w:abstractNumId w:val="24"/>
  </w:num>
  <w:num w:numId="34">
    <w:abstractNumId w:val="13"/>
  </w:num>
  <w:num w:numId="35">
    <w:abstractNumId w:val="31"/>
  </w:num>
  <w:num w:numId="36">
    <w:abstractNumId w:val="23"/>
  </w:num>
  <w:num w:numId="37">
    <w:abstractNumId w:val="20"/>
  </w:num>
  <w:num w:numId="38">
    <w:abstractNumId w:val="3"/>
  </w:num>
  <w:num w:numId="39">
    <w:abstractNumId w:val="11"/>
  </w:num>
  <w:num w:numId="40">
    <w:abstractNumId w:val="5"/>
  </w:num>
  <w:num w:numId="41">
    <w:abstractNumId w:val="38"/>
  </w:num>
  <w:num w:numId="42">
    <w:abstractNumId w:val="2"/>
  </w:num>
  <w:num w:numId="43">
    <w:abstractNumId w:val="41"/>
  </w:num>
  <w:num w:numId="44">
    <w:abstractNumId w:val="27"/>
  </w:num>
  <w:num w:numId="45">
    <w:abstractNumId w:val="34"/>
  </w:num>
  <w:num w:numId="46">
    <w:abstractNumId w:val="32"/>
  </w:num>
  <w:num w:numId="47">
    <w:abstractNumId w:val="14"/>
  </w:num>
  <w:num w:numId="48">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3CB5"/>
    <w:rsid w:val="00021212"/>
    <w:rsid w:val="00027F41"/>
    <w:rsid w:val="00037A49"/>
    <w:rsid w:val="00043DDE"/>
    <w:rsid w:val="000737C6"/>
    <w:rsid w:val="00097F4A"/>
    <w:rsid w:val="000A12A5"/>
    <w:rsid w:val="000A41CC"/>
    <w:rsid w:val="000C1325"/>
    <w:rsid w:val="000C2084"/>
    <w:rsid w:val="000C5527"/>
    <w:rsid w:val="000E38DB"/>
    <w:rsid w:val="000E76C6"/>
    <w:rsid w:val="00106496"/>
    <w:rsid w:val="00120AD0"/>
    <w:rsid w:val="00127127"/>
    <w:rsid w:val="00127495"/>
    <w:rsid w:val="00134892"/>
    <w:rsid w:val="00154B7E"/>
    <w:rsid w:val="00187DA4"/>
    <w:rsid w:val="001B0DC7"/>
    <w:rsid w:val="00204EDB"/>
    <w:rsid w:val="002634AA"/>
    <w:rsid w:val="002C0D83"/>
    <w:rsid w:val="002D58B5"/>
    <w:rsid w:val="00317B9D"/>
    <w:rsid w:val="00326F48"/>
    <w:rsid w:val="0033249E"/>
    <w:rsid w:val="00337E4D"/>
    <w:rsid w:val="00343395"/>
    <w:rsid w:val="0036112E"/>
    <w:rsid w:val="00362A62"/>
    <w:rsid w:val="003778BA"/>
    <w:rsid w:val="003A1AA2"/>
    <w:rsid w:val="003E0365"/>
    <w:rsid w:val="00422138"/>
    <w:rsid w:val="004619F3"/>
    <w:rsid w:val="004702FB"/>
    <w:rsid w:val="00471503"/>
    <w:rsid w:val="0049479E"/>
    <w:rsid w:val="004D2F9F"/>
    <w:rsid w:val="004E24E3"/>
    <w:rsid w:val="004F2927"/>
    <w:rsid w:val="004F79CB"/>
    <w:rsid w:val="00500AF9"/>
    <w:rsid w:val="005029F0"/>
    <w:rsid w:val="00503F34"/>
    <w:rsid w:val="0052142A"/>
    <w:rsid w:val="0053510E"/>
    <w:rsid w:val="005423BF"/>
    <w:rsid w:val="00543ECA"/>
    <w:rsid w:val="00580C52"/>
    <w:rsid w:val="005A7228"/>
    <w:rsid w:val="005B6195"/>
    <w:rsid w:val="00615A3F"/>
    <w:rsid w:val="006347C3"/>
    <w:rsid w:val="006451CB"/>
    <w:rsid w:val="00690BA4"/>
    <w:rsid w:val="006975C6"/>
    <w:rsid w:val="006A5918"/>
    <w:rsid w:val="006B2936"/>
    <w:rsid w:val="006F1DA5"/>
    <w:rsid w:val="007036B6"/>
    <w:rsid w:val="007109D5"/>
    <w:rsid w:val="007114F2"/>
    <w:rsid w:val="007227A4"/>
    <w:rsid w:val="00741F58"/>
    <w:rsid w:val="00761B12"/>
    <w:rsid w:val="00766F1C"/>
    <w:rsid w:val="00785F39"/>
    <w:rsid w:val="007B2364"/>
    <w:rsid w:val="007C3EA0"/>
    <w:rsid w:val="007D6FB3"/>
    <w:rsid w:val="007E0E83"/>
    <w:rsid w:val="007E6324"/>
    <w:rsid w:val="008278F5"/>
    <w:rsid w:val="00853693"/>
    <w:rsid w:val="00853DF1"/>
    <w:rsid w:val="008609BB"/>
    <w:rsid w:val="00877D04"/>
    <w:rsid w:val="008B72CE"/>
    <w:rsid w:val="008C0673"/>
    <w:rsid w:val="008D208B"/>
    <w:rsid w:val="008D35F6"/>
    <w:rsid w:val="008F19E9"/>
    <w:rsid w:val="008F4F24"/>
    <w:rsid w:val="00916813"/>
    <w:rsid w:val="00930868"/>
    <w:rsid w:val="00960022"/>
    <w:rsid w:val="009E6F20"/>
    <w:rsid w:val="00A14AE6"/>
    <w:rsid w:val="00A26149"/>
    <w:rsid w:val="00A464BB"/>
    <w:rsid w:val="00A52459"/>
    <w:rsid w:val="00AB32C0"/>
    <w:rsid w:val="00AE655E"/>
    <w:rsid w:val="00AF7FB0"/>
    <w:rsid w:val="00B05771"/>
    <w:rsid w:val="00B169F3"/>
    <w:rsid w:val="00B27E65"/>
    <w:rsid w:val="00B347FB"/>
    <w:rsid w:val="00B757D1"/>
    <w:rsid w:val="00B93434"/>
    <w:rsid w:val="00B95955"/>
    <w:rsid w:val="00BC2D61"/>
    <w:rsid w:val="00C002FA"/>
    <w:rsid w:val="00C02EF0"/>
    <w:rsid w:val="00C125C6"/>
    <w:rsid w:val="00C24613"/>
    <w:rsid w:val="00C315C9"/>
    <w:rsid w:val="00C42D6D"/>
    <w:rsid w:val="00C4793C"/>
    <w:rsid w:val="00C60152"/>
    <w:rsid w:val="00C72E17"/>
    <w:rsid w:val="00C87014"/>
    <w:rsid w:val="00CB15F9"/>
    <w:rsid w:val="00CD08B0"/>
    <w:rsid w:val="00CD6E25"/>
    <w:rsid w:val="00CE09E3"/>
    <w:rsid w:val="00D14CCE"/>
    <w:rsid w:val="00D255E7"/>
    <w:rsid w:val="00D379CF"/>
    <w:rsid w:val="00D4181A"/>
    <w:rsid w:val="00D60A0B"/>
    <w:rsid w:val="00D7467F"/>
    <w:rsid w:val="00D8545B"/>
    <w:rsid w:val="00D931BF"/>
    <w:rsid w:val="00DD2FA1"/>
    <w:rsid w:val="00DF1881"/>
    <w:rsid w:val="00E0214A"/>
    <w:rsid w:val="00E2058C"/>
    <w:rsid w:val="00E4448A"/>
    <w:rsid w:val="00E55B9D"/>
    <w:rsid w:val="00E871A0"/>
    <w:rsid w:val="00EA0E65"/>
    <w:rsid w:val="00EA6AB4"/>
    <w:rsid w:val="00EC547D"/>
    <w:rsid w:val="00ED41BC"/>
    <w:rsid w:val="00EE2456"/>
    <w:rsid w:val="00EF3AE5"/>
    <w:rsid w:val="00F21665"/>
    <w:rsid w:val="00F24599"/>
    <w:rsid w:val="00F82B61"/>
    <w:rsid w:val="00F8361B"/>
    <w:rsid w:val="00F851F3"/>
    <w:rsid w:val="00FB13D4"/>
    <w:rsid w:val="00FB3258"/>
    <w:rsid w:val="00FC2646"/>
    <w:rsid w:val="00FC4614"/>
    <w:rsid w:val="00FD2770"/>
    <w:rsid w:val="00FD53F0"/>
    <w:rsid w:val="00FE1BD4"/>
    <w:rsid w:val="00FF33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AF8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FootnoteText">
    <w:name w:val="footnote text"/>
    <w:basedOn w:val="Normal"/>
    <w:link w:val="FootnoteTextChar"/>
    <w:uiPriority w:val="99"/>
    <w:semiHidden/>
    <w:unhideWhenUsed/>
    <w:rsid w:val="004F79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79CB"/>
    <w:rPr>
      <w:rFonts w:ascii="Helvetica" w:hAnsi="Helvetica"/>
      <w:sz w:val="20"/>
      <w:szCs w:val="20"/>
    </w:rPr>
  </w:style>
  <w:style w:type="character" w:styleId="FootnoteReference">
    <w:name w:val="footnote reference"/>
    <w:basedOn w:val="DefaultParagraphFont"/>
    <w:uiPriority w:val="99"/>
    <w:semiHidden/>
    <w:unhideWhenUsed/>
    <w:rsid w:val="004F79CB"/>
    <w:rPr>
      <w:vertAlign w:val="superscript"/>
    </w:rPr>
  </w:style>
  <w:style w:type="character" w:customStyle="1" w:styleId="ListParagraphChar">
    <w:name w:val="List Paragraph Char"/>
    <w:link w:val="ListParagraph"/>
    <w:uiPriority w:val="34"/>
    <w:locked/>
    <w:rsid w:val="00127495"/>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8312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10451</Words>
  <Characters>59575</Characters>
  <Application>Microsoft Office Word</Application>
  <DocSecurity>0</DocSecurity>
  <Lines>496</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2021-11-12T07:34:00Z</cp:lastPrinted>
  <dcterms:created xsi:type="dcterms:W3CDTF">2021-11-16T08:23:00Z</dcterms:created>
  <dcterms:modified xsi:type="dcterms:W3CDTF">2021-11-16T08:24:00Z</dcterms:modified>
</cp:coreProperties>
</file>